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6B1" w:rsidRDefault="008D56B1" w:rsidP="002A4366">
      <w:pPr>
        <w:spacing w:line="360" w:lineRule="auto"/>
        <w:rPr>
          <w:rFonts w:ascii="Times New Roman" w:hAnsi="Times New Roman"/>
          <w:b/>
          <w:sz w:val="28"/>
          <w:szCs w:val="28"/>
          <w:lang w:val="ru-RU"/>
        </w:rPr>
      </w:pPr>
      <w:r>
        <w:rPr>
          <w:rFonts w:ascii="Times New Roman" w:hAnsi="Times New Roman"/>
          <w:b/>
          <w:sz w:val="28"/>
          <w:szCs w:val="28"/>
          <w:lang w:val="ru-RU"/>
        </w:rPr>
        <w:t>Структура программы учебного предмета</w:t>
      </w:r>
    </w:p>
    <w:p w:rsidR="008D56B1" w:rsidRDefault="008D56B1" w:rsidP="008D56B1">
      <w:pPr>
        <w:spacing w:line="360" w:lineRule="auto"/>
        <w:jc w:val="both"/>
        <w:rPr>
          <w:rFonts w:ascii="Times New Roman" w:hAnsi="Times New Roman"/>
          <w:b/>
          <w:sz w:val="28"/>
          <w:szCs w:val="28"/>
          <w:lang w:val="ru-RU"/>
        </w:rPr>
      </w:pPr>
      <w:r>
        <w:rPr>
          <w:rFonts w:ascii="Times New Roman" w:hAnsi="Times New Roman"/>
          <w:b/>
          <w:sz w:val="28"/>
          <w:szCs w:val="28"/>
          <w:lang w:val="ru-RU"/>
        </w:rPr>
        <w:t>Пояснительная записка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Характеристика учебного предмета, его место и роль в образовательном процессе;</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Срок реализации учебного предмета;</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Объем учебного времени, предусмотренный учебным планом образовательного</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xml:space="preserve">  учреждения на реализацию учебного предмета;</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Форма проведения учебных аудиторных занятий;</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Цели и задачи учебного предмета;</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Обоснование структуры программы учебного предмета;</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xml:space="preserve">- Методы обучения; </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Описание материально-технических условий реализации учебного предмета;</w:t>
      </w:r>
    </w:p>
    <w:p w:rsidR="008D56B1" w:rsidRDefault="008D56B1" w:rsidP="008D56B1">
      <w:pPr>
        <w:pStyle w:val="18"/>
        <w:rPr>
          <w:rFonts w:ascii="Times New Roman" w:hAnsi="Times New Roman" w:cs="Times New Roman"/>
          <w:i/>
        </w:rPr>
      </w:pPr>
    </w:p>
    <w:p w:rsidR="008D56B1" w:rsidRDefault="008D56B1" w:rsidP="008D56B1">
      <w:pPr>
        <w:rPr>
          <w:rFonts w:ascii="Times New Roman" w:hAnsi="Times New Roman"/>
          <w:b/>
          <w:sz w:val="28"/>
          <w:szCs w:val="28"/>
          <w:lang w:val="ru-RU"/>
        </w:rPr>
      </w:pPr>
      <w:r>
        <w:rPr>
          <w:rFonts w:ascii="Times New Roman" w:hAnsi="Times New Roman"/>
          <w:b/>
          <w:sz w:val="28"/>
          <w:szCs w:val="28"/>
        </w:rPr>
        <w:t>II</w:t>
      </w:r>
      <w:r>
        <w:rPr>
          <w:rFonts w:ascii="Times New Roman" w:hAnsi="Times New Roman"/>
          <w:b/>
          <w:sz w:val="28"/>
          <w:szCs w:val="28"/>
          <w:lang w:val="ru-RU"/>
        </w:rPr>
        <w:t>.</w:t>
      </w:r>
      <w:r>
        <w:rPr>
          <w:rFonts w:ascii="Times New Roman" w:hAnsi="Times New Roman"/>
          <w:b/>
          <w:sz w:val="28"/>
          <w:szCs w:val="28"/>
          <w:lang w:val="ru-RU"/>
        </w:rPr>
        <w:tab/>
        <w:t>Содержание учебного предмета</w:t>
      </w:r>
      <w:r>
        <w:rPr>
          <w:rFonts w:ascii="Times New Roman" w:hAnsi="Times New Roman"/>
          <w:b/>
          <w:sz w:val="28"/>
          <w:szCs w:val="28"/>
          <w:lang w:val="ru-RU"/>
        </w:rPr>
        <w:tab/>
      </w:r>
    </w:p>
    <w:p w:rsidR="008D56B1" w:rsidRDefault="008D56B1" w:rsidP="008D56B1">
      <w:pPr>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Сведения о затратах учебного времени;</w:t>
      </w:r>
    </w:p>
    <w:p w:rsidR="008D56B1" w:rsidRDefault="008D56B1" w:rsidP="008D56B1">
      <w:pPr>
        <w:pStyle w:val="18"/>
        <w:ind w:firstLine="709"/>
        <w:rPr>
          <w:rFonts w:ascii="Times New Roman" w:hAnsi="Times New Roman" w:cs="Times New Roman"/>
          <w:bCs/>
          <w:i/>
        </w:rPr>
      </w:pPr>
      <w:r>
        <w:rPr>
          <w:rFonts w:ascii="Times New Roman" w:hAnsi="Times New Roman" w:cs="Times New Roman"/>
          <w:i/>
        </w:rPr>
        <w:t xml:space="preserve">- </w:t>
      </w:r>
      <w:r>
        <w:rPr>
          <w:rFonts w:ascii="Times New Roman" w:hAnsi="Times New Roman" w:cs="Times New Roman"/>
          <w:bCs/>
          <w:i/>
        </w:rPr>
        <w:t>Годовые требования по классам;</w:t>
      </w:r>
    </w:p>
    <w:p w:rsidR="008D56B1" w:rsidRDefault="008D56B1" w:rsidP="008D56B1">
      <w:pPr>
        <w:spacing w:before="28"/>
        <w:rPr>
          <w:rFonts w:ascii="Times New Roman" w:hAnsi="Times New Roman"/>
          <w:b/>
          <w:sz w:val="28"/>
          <w:szCs w:val="28"/>
          <w:lang w:val="ru-RU"/>
        </w:rPr>
      </w:pPr>
      <w:r>
        <w:rPr>
          <w:rFonts w:ascii="Times New Roman" w:hAnsi="Times New Roman"/>
          <w:b/>
          <w:sz w:val="28"/>
          <w:szCs w:val="28"/>
        </w:rPr>
        <w:t>III</w:t>
      </w:r>
      <w:r>
        <w:rPr>
          <w:rFonts w:ascii="Times New Roman" w:hAnsi="Times New Roman"/>
          <w:b/>
          <w:sz w:val="28"/>
          <w:szCs w:val="28"/>
          <w:lang w:val="ru-RU"/>
        </w:rPr>
        <w:t>.</w:t>
      </w:r>
      <w:r>
        <w:rPr>
          <w:rFonts w:ascii="Times New Roman" w:hAnsi="Times New Roman"/>
          <w:b/>
          <w:sz w:val="28"/>
          <w:szCs w:val="28"/>
          <w:lang w:val="ru-RU"/>
        </w:rPr>
        <w:tab/>
        <w:t>Требования к уровню подготовки обучающихся</w:t>
      </w:r>
    </w:p>
    <w:p w:rsidR="008D56B1" w:rsidRDefault="008D56B1" w:rsidP="008D56B1">
      <w:pPr>
        <w:spacing w:before="28"/>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8D56B1" w:rsidRDefault="008D56B1" w:rsidP="008D56B1">
      <w:pPr>
        <w:pStyle w:val="18"/>
        <w:spacing w:line="360" w:lineRule="auto"/>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w:t>
      </w:r>
      <w:r>
        <w:rPr>
          <w:rFonts w:ascii="Times New Roman" w:hAnsi="Times New Roman" w:cs="Times New Roman"/>
          <w:b/>
          <w:sz w:val="28"/>
          <w:szCs w:val="28"/>
        </w:rPr>
        <w:tab/>
        <w:t xml:space="preserve">Формы и методы контроля, система оценок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xml:space="preserve">- Аттестация: цели, виды, форма, содержание; </w:t>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Критерии оценки;</w:t>
      </w:r>
    </w:p>
    <w:p w:rsidR="008D56B1" w:rsidRDefault="008D56B1" w:rsidP="008D56B1">
      <w:pPr>
        <w:pStyle w:val="18"/>
        <w:ind w:firstLine="426"/>
        <w:rPr>
          <w:rFonts w:ascii="Times New Roman" w:hAnsi="Times New Roman" w:cs="Times New Roman"/>
          <w:i/>
        </w:rPr>
      </w:pPr>
    </w:p>
    <w:p w:rsidR="008D56B1" w:rsidRDefault="008D56B1" w:rsidP="008D56B1">
      <w:pPr>
        <w:pStyle w:val="18"/>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w:t>
      </w:r>
      <w:r>
        <w:rPr>
          <w:rFonts w:ascii="Times New Roman" w:hAnsi="Times New Roman" w:cs="Times New Roman"/>
          <w:b/>
          <w:sz w:val="28"/>
          <w:szCs w:val="28"/>
        </w:rPr>
        <w:tab/>
        <w:t>Методическое обеспечение учебного процесса</w:t>
      </w:r>
    </w:p>
    <w:p w:rsidR="008D56B1" w:rsidRDefault="008D56B1" w:rsidP="008D56B1">
      <w:pPr>
        <w:pStyle w:val="18"/>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Методические рекомендации педагогическим работникам;</w:t>
      </w:r>
    </w:p>
    <w:p w:rsidR="008D56B1" w:rsidRDefault="008D56B1" w:rsidP="008D56B1">
      <w:pPr>
        <w:pStyle w:val="18"/>
        <w:ind w:firstLine="709"/>
        <w:rPr>
          <w:rFonts w:ascii="Times New Roman" w:hAnsi="Times New Roman" w:cs="Times New Roman"/>
        </w:rPr>
      </w:pPr>
      <w:r>
        <w:rPr>
          <w:rFonts w:ascii="Times New Roman" w:hAnsi="Times New Roman" w:cs="Times New Roman"/>
          <w:i/>
        </w:rPr>
        <w:t>- Рекомендации по организации самостоятельной работы обучающихся</w:t>
      </w:r>
      <w:r>
        <w:rPr>
          <w:rFonts w:ascii="Times New Roman" w:hAnsi="Times New Roman" w:cs="Times New Roman"/>
        </w:rPr>
        <w:t>;</w:t>
      </w:r>
    </w:p>
    <w:p w:rsidR="008D56B1" w:rsidRDefault="008D56B1" w:rsidP="008D56B1">
      <w:pPr>
        <w:pStyle w:val="18"/>
        <w:ind w:firstLine="709"/>
        <w:rPr>
          <w:rFonts w:ascii="Times New Roman" w:hAnsi="Times New Roman" w:cs="Times New Roman"/>
        </w:rPr>
      </w:pPr>
    </w:p>
    <w:p w:rsidR="008D56B1" w:rsidRDefault="008D56B1" w:rsidP="008D56B1">
      <w:pPr>
        <w:pStyle w:val="18"/>
        <w:rPr>
          <w:rFonts w:ascii="Times New Roman" w:hAnsi="Times New Roman" w:cs="Times New Roman"/>
          <w:b/>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w:t>
      </w:r>
      <w:r>
        <w:rPr>
          <w:rFonts w:ascii="Times New Roman" w:hAnsi="Times New Roman" w:cs="Times New Roman"/>
          <w:b/>
          <w:sz w:val="28"/>
          <w:szCs w:val="28"/>
        </w:rPr>
        <w:tab/>
        <w:t>Списки рекомендуемой нотной и методической литературы</w:t>
      </w:r>
    </w:p>
    <w:p w:rsidR="008D56B1" w:rsidRDefault="008D56B1" w:rsidP="008D56B1">
      <w:pPr>
        <w:pStyle w:val="18"/>
        <w:rPr>
          <w:rFonts w:ascii="Times New Roman" w:hAnsi="Times New Roman" w:cs="Times New Roman"/>
          <w:b/>
          <w:sz w:val="28"/>
          <w:szCs w:val="28"/>
        </w:rPr>
      </w:pPr>
      <w:r>
        <w:rPr>
          <w:rFonts w:ascii="Times New Roman" w:hAnsi="Times New Roman" w:cs="Times New Roman"/>
          <w:b/>
          <w:sz w:val="28"/>
          <w:szCs w:val="28"/>
        </w:rPr>
        <w:tab/>
      </w:r>
    </w:p>
    <w:p w:rsidR="008D56B1" w:rsidRDefault="008D56B1" w:rsidP="008D56B1">
      <w:pPr>
        <w:pStyle w:val="18"/>
        <w:ind w:firstLine="709"/>
        <w:rPr>
          <w:rFonts w:ascii="Times New Roman" w:hAnsi="Times New Roman" w:cs="Times New Roman"/>
          <w:i/>
        </w:rPr>
      </w:pPr>
      <w:r>
        <w:rPr>
          <w:rFonts w:ascii="Times New Roman" w:hAnsi="Times New Roman" w:cs="Times New Roman"/>
          <w:i/>
        </w:rPr>
        <w:t>- Список рекомендуемой нотной литературы;</w:t>
      </w:r>
    </w:p>
    <w:p w:rsidR="00A27EC8" w:rsidRPr="00E76C2B" w:rsidRDefault="008D56B1" w:rsidP="00E76C2B">
      <w:pPr>
        <w:pStyle w:val="18"/>
        <w:ind w:firstLine="709"/>
        <w:rPr>
          <w:rFonts w:ascii="Times New Roman" w:hAnsi="Times New Roman" w:cs="Times New Roman"/>
          <w:i/>
        </w:rPr>
        <w:sectPr w:rsidR="00A27EC8" w:rsidRPr="00E76C2B" w:rsidSect="00A27EC8">
          <w:pgSz w:w="11906" w:h="16838"/>
          <w:pgMar w:top="1134" w:right="851" w:bottom="1134" w:left="1418" w:header="709" w:footer="709" w:gutter="0"/>
          <w:cols w:space="708"/>
          <w:docGrid w:linePitch="360"/>
        </w:sectPr>
      </w:pPr>
      <w:r>
        <w:rPr>
          <w:rFonts w:ascii="Times New Roman" w:hAnsi="Times New Roman" w:cs="Times New Roman"/>
          <w:i/>
        </w:rPr>
        <w:t>- Список рекоме</w:t>
      </w:r>
      <w:r w:rsidR="00E76C2B">
        <w:rPr>
          <w:rFonts w:ascii="Times New Roman" w:hAnsi="Times New Roman" w:cs="Times New Roman"/>
          <w:i/>
        </w:rPr>
        <w:t>ндуемой методической литератур</w:t>
      </w:r>
    </w:p>
    <w:p w:rsidR="00E76C2B" w:rsidRDefault="00E76C2B" w:rsidP="002A4366">
      <w:pPr>
        <w:pStyle w:val="Body1"/>
        <w:ind w:left="1440" w:firstLine="720"/>
        <w:rPr>
          <w:rFonts w:ascii="Times New Roman" w:hAnsi="Times New Roman"/>
          <w:b/>
          <w:sz w:val="28"/>
          <w:szCs w:val="28"/>
          <w:lang w:val="ru-RU"/>
        </w:rPr>
      </w:pPr>
      <w:r>
        <w:rPr>
          <w:rFonts w:ascii="Times New Roman" w:hAnsi="Times New Roman"/>
          <w:b/>
          <w:sz w:val="28"/>
          <w:szCs w:val="28"/>
        </w:rPr>
        <w:lastRenderedPageBreak/>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p>
    <w:p w:rsidR="00E76C2B" w:rsidRPr="00C42FC5" w:rsidRDefault="00E76C2B" w:rsidP="002A4366">
      <w:pPr>
        <w:jc w:val="center"/>
        <w:rPr>
          <w:rFonts w:ascii="Times New Roman" w:hAnsi="Times New Roman"/>
          <w:b/>
          <w:i/>
          <w:sz w:val="28"/>
          <w:szCs w:val="28"/>
          <w:lang w:val="ru-RU"/>
        </w:rPr>
      </w:pPr>
      <w:r w:rsidRPr="00C42FC5">
        <w:rPr>
          <w:rFonts w:ascii="Times New Roman" w:hAnsi="Times New Roman" w:cs="Times New Roman"/>
          <w:b/>
          <w:i/>
          <w:sz w:val="28"/>
          <w:szCs w:val="28"/>
          <w:lang w:val="ru-RU"/>
        </w:rPr>
        <w:t xml:space="preserve">1. </w:t>
      </w:r>
      <w:r>
        <w:rPr>
          <w:rFonts w:ascii="Times New Roman" w:hAnsi="Times New Roman" w:cs="Times New Roman"/>
          <w:b/>
          <w:i/>
          <w:sz w:val="28"/>
          <w:szCs w:val="28"/>
          <w:lang w:val="ru-RU"/>
        </w:rPr>
        <w:t xml:space="preserve"> </w:t>
      </w:r>
      <w:r w:rsidRPr="00C42FC5">
        <w:rPr>
          <w:rFonts w:ascii="Times New Roman" w:hAnsi="Times New Roman"/>
          <w:b/>
          <w:i/>
          <w:sz w:val="28"/>
          <w:szCs w:val="28"/>
          <w:lang w:val="ru-RU"/>
        </w:rPr>
        <w:t>Характеристика учебного предмета, его место и роль в образовательном процессе</w:t>
      </w:r>
    </w:p>
    <w:p w:rsidR="006309E8" w:rsidRPr="008D56B1" w:rsidRDefault="006309E8" w:rsidP="002A4366">
      <w:pPr>
        <w:pStyle w:val="Body1"/>
        <w:tabs>
          <w:tab w:val="left" w:pos="142"/>
          <w:tab w:val="left" w:pos="709"/>
        </w:tabs>
        <w:jc w:val="both"/>
        <w:outlineLvl w:val="0"/>
        <w:rPr>
          <w:rFonts w:ascii="Times New Roman" w:hAnsi="Times New Roman" w:cs="Times New Roman"/>
          <w:color w:val="auto"/>
          <w:sz w:val="28"/>
          <w:szCs w:val="28"/>
          <w:lang w:val="ru-RU"/>
        </w:rPr>
      </w:pPr>
    </w:p>
    <w:p w:rsidR="006309E8"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 xml:space="preserve">Программа учебного </w:t>
      </w:r>
      <w:r w:rsidR="00F01413" w:rsidRPr="0096088F">
        <w:rPr>
          <w:rFonts w:ascii="Times New Roman" w:hAnsi="Times New Roman" w:cs="Times New Roman"/>
          <w:sz w:val="28"/>
          <w:szCs w:val="28"/>
          <w:lang w:val="ru-RU"/>
        </w:rPr>
        <w:t>предмета «</w:t>
      </w:r>
      <w:proofErr w:type="spellStart"/>
      <w:r w:rsidRPr="0096088F">
        <w:rPr>
          <w:rFonts w:ascii="Times New Roman" w:hAnsi="Times New Roman" w:cs="Times New Roman"/>
          <w:sz w:val="28"/>
          <w:szCs w:val="28"/>
          <w:lang w:val="ru-RU"/>
        </w:rPr>
        <w:t>Музицирование</w:t>
      </w:r>
      <w:proofErr w:type="spellEnd"/>
      <w:r w:rsidRPr="0096088F">
        <w:rPr>
          <w:rFonts w:ascii="Times New Roman" w:hAnsi="Times New Roman" w:cs="Times New Roman"/>
          <w:sz w:val="28"/>
          <w:szCs w:val="28"/>
          <w:lang w:val="ru-RU"/>
        </w:rPr>
        <w:t xml:space="preserve">» является предметом вариативной части учебного </w:t>
      </w:r>
      <w:r w:rsidR="00F01413" w:rsidRPr="0096088F">
        <w:rPr>
          <w:rFonts w:ascii="Times New Roman" w:hAnsi="Times New Roman" w:cs="Times New Roman"/>
          <w:sz w:val="28"/>
          <w:szCs w:val="28"/>
          <w:lang w:val="ru-RU"/>
        </w:rPr>
        <w:t>плана, разработана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w:t>
      </w:r>
      <w:r w:rsidRPr="0096088F">
        <w:rPr>
          <w:rFonts w:ascii="Times New Roman" w:hAnsi="Times New Roman" w:cs="Times New Roman"/>
          <w:sz w:val="28"/>
          <w:szCs w:val="28"/>
          <w:lang w:val="ru-RU"/>
        </w:rPr>
        <w:t>Фортепиано».</w:t>
      </w:r>
      <w:r w:rsidR="00030310">
        <w:rPr>
          <w:rFonts w:ascii="Times New Roman" w:hAnsi="Times New Roman" w:cs="Times New Roman"/>
          <w:sz w:val="28"/>
          <w:szCs w:val="28"/>
          <w:lang w:val="ru-RU"/>
        </w:rPr>
        <w:t xml:space="preserve"> </w:t>
      </w:r>
    </w:p>
    <w:p w:rsidR="00030310" w:rsidRPr="0096088F" w:rsidRDefault="00030310" w:rsidP="002A4366">
      <w:pPr>
        <w:tabs>
          <w:tab w:val="left" w:pos="142"/>
        </w:tabs>
        <w:ind w:left="142" w:firstLine="851"/>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Данная программа имеет рецензию  на  использование </w:t>
      </w:r>
      <w:r w:rsidR="008653C6">
        <w:rPr>
          <w:rFonts w:ascii="Times New Roman" w:hAnsi="Times New Roman" w:cs="Times New Roman"/>
          <w:sz w:val="28"/>
          <w:szCs w:val="28"/>
          <w:lang w:val="ru-RU"/>
        </w:rPr>
        <w:t xml:space="preserve">в образовательном процессе </w:t>
      </w:r>
      <w:r>
        <w:rPr>
          <w:rFonts w:ascii="Times New Roman" w:hAnsi="Times New Roman" w:cs="Times New Roman"/>
          <w:sz w:val="28"/>
          <w:szCs w:val="28"/>
          <w:lang w:val="ru-RU"/>
        </w:rPr>
        <w:t xml:space="preserve"> в МБУДО ДШИ </w:t>
      </w:r>
      <w:proofErr w:type="spellStart"/>
      <w:r>
        <w:rPr>
          <w:rFonts w:ascii="Times New Roman" w:hAnsi="Times New Roman" w:cs="Times New Roman"/>
          <w:sz w:val="28"/>
          <w:szCs w:val="28"/>
          <w:lang w:val="ru-RU"/>
        </w:rPr>
        <w:t>пгт</w:t>
      </w:r>
      <w:proofErr w:type="spellEnd"/>
      <w:r>
        <w:rPr>
          <w:rFonts w:ascii="Times New Roman" w:hAnsi="Times New Roman" w:cs="Times New Roman"/>
          <w:sz w:val="28"/>
          <w:szCs w:val="28"/>
          <w:lang w:val="ru-RU"/>
        </w:rPr>
        <w:t xml:space="preserve"> Емельяново с 2005 года, а с  2</w:t>
      </w:r>
      <w:r w:rsidR="008653C6">
        <w:rPr>
          <w:rFonts w:ascii="Times New Roman" w:hAnsi="Times New Roman" w:cs="Times New Roman"/>
          <w:sz w:val="28"/>
          <w:szCs w:val="28"/>
          <w:lang w:val="ru-RU"/>
        </w:rPr>
        <w:t xml:space="preserve">014 года,  программа </w:t>
      </w:r>
      <w:r>
        <w:rPr>
          <w:rFonts w:ascii="Times New Roman" w:hAnsi="Times New Roman" w:cs="Times New Roman"/>
          <w:sz w:val="28"/>
          <w:szCs w:val="28"/>
          <w:lang w:val="ru-RU"/>
        </w:rPr>
        <w:t>в</w:t>
      </w:r>
      <w:r w:rsidR="008653C6">
        <w:rPr>
          <w:rFonts w:ascii="Times New Roman" w:hAnsi="Times New Roman" w:cs="Times New Roman"/>
          <w:sz w:val="28"/>
          <w:szCs w:val="28"/>
          <w:lang w:val="ru-RU"/>
        </w:rPr>
        <w:t>ошла в  вариативную  часть</w:t>
      </w:r>
      <w:r>
        <w:rPr>
          <w:rFonts w:ascii="Times New Roman" w:hAnsi="Times New Roman" w:cs="Times New Roman"/>
          <w:sz w:val="28"/>
          <w:szCs w:val="28"/>
          <w:lang w:val="ru-RU"/>
        </w:rPr>
        <w:t xml:space="preserve"> </w:t>
      </w:r>
      <w:r w:rsidR="008653C6">
        <w:rPr>
          <w:rFonts w:ascii="Times New Roman" w:hAnsi="Times New Roman" w:cs="Times New Roman"/>
          <w:sz w:val="28"/>
          <w:szCs w:val="28"/>
          <w:lang w:val="ru-RU"/>
        </w:rPr>
        <w:t xml:space="preserve">дополнительной </w:t>
      </w:r>
      <w:r>
        <w:rPr>
          <w:rFonts w:ascii="Times New Roman" w:hAnsi="Times New Roman" w:cs="Times New Roman"/>
          <w:sz w:val="28"/>
          <w:szCs w:val="28"/>
          <w:lang w:val="ru-RU"/>
        </w:rPr>
        <w:t>предпрофессиональной</w:t>
      </w:r>
      <w:r w:rsidR="008653C6">
        <w:rPr>
          <w:rFonts w:ascii="Times New Roman" w:hAnsi="Times New Roman" w:cs="Times New Roman"/>
          <w:sz w:val="28"/>
          <w:szCs w:val="28"/>
          <w:lang w:val="ru-RU"/>
        </w:rPr>
        <w:t xml:space="preserve"> общеобразовательной  программы в области музыкального искусства «Фортепиано».</w:t>
      </w:r>
    </w:p>
    <w:p w:rsidR="00D32FDC" w:rsidRPr="0096088F" w:rsidRDefault="00F01413"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Заканчивая музыкальную школу, ученики</w:t>
      </w:r>
      <w:r w:rsidR="006309E8"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получают определённые навыки игры на</w:t>
      </w:r>
      <w:r w:rsidR="006309E8"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инструменте, теоретические знания, но</w:t>
      </w:r>
      <w:r w:rsidR="006309E8" w:rsidRPr="0096088F">
        <w:rPr>
          <w:rFonts w:ascii="Times New Roman" w:hAnsi="Times New Roman" w:cs="Times New Roman"/>
          <w:sz w:val="28"/>
          <w:szCs w:val="28"/>
          <w:lang w:val="ru-RU"/>
        </w:rPr>
        <w:t xml:space="preserve"> далеко не </w:t>
      </w:r>
      <w:r w:rsidRPr="0096088F">
        <w:rPr>
          <w:rFonts w:ascii="Times New Roman" w:hAnsi="Times New Roman" w:cs="Times New Roman"/>
          <w:sz w:val="28"/>
          <w:szCs w:val="28"/>
          <w:lang w:val="ru-RU"/>
        </w:rPr>
        <w:t>каждый может спеть романс</w:t>
      </w:r>
      <w:r w:rsidR="00C60676">
        <w:rPr>
          <w:rFonts w:ascii="Times New Roman" w:hAnsi="Times New Roman" w:cs="Times New Roman"/>
          <w:sz w:val="28"/>
          <w:szCs w:val="28"/>
          <w:lang w:val="ru-RU"/>
        </w:rPr>
        <w:t xml:space="preserve"> или песню</w:t>
      </w:r>
      <w:r w:rsidR="000D59CA">
        <w:rPr>
          <w:rFonts w:ascii="Times New Roman" w:hAnsi="Times New Roman" w:cs="Times New Roman"/>
          <w:sz w:val="28"/>
          <w:szCs w:val="28"/>
          <w:lang w:val="ru-RU"/>
        </w:rPr>
        <w:t xml:space="preserve"> </w:t>
      </w:r>
      <w:r w:rsidR="00C60676">
        <w:rPr>
          <w:rFonts w:ascii="Times New Roman" w:hAnsi="Times New Roman" w:cs="Times New Roman"/>
          <w:sz w:val="28"/>
          <w:szCs w:val="28"/>
          <w:lang w:val="ru-RU"/>
        </w:rPr>
        <w:t>под собственное музыкальное сопровождение</w:t>
      </w:r>
      <w:r w:rsidRPr="0096088F">
        <w:rPr>
          <w:rFonts w:ascii="Times New Roman" w:hAnsi="Times New Roman" w:cs="Times New Roman"/>
          <w:sz w:val="28"/>
          <w:szCs w:val="28"/>
          <w:lang w:val="ru-RU"/>
        </w:rPr>
        <w:t xml:space="preserve">, подобрать </w:t>
      </w:r>
      <w:r w:rsidR="001B1CA9">
        <w:rPr>
          <w:rFonts w:ascii="Times New Roman" w:hAnsi="Times New Roman" w:cs="Times New Roman"/>
          <w:sz w:val="28"/>
          <w:szCs w:val="28"/>
          <w:lang w:val="ru-RU"/>
        </w:rPr>
        <w:t>по слуху мелодию или аккомпанемент</w:t>
      </w:r>
      <w:r w:rsidRPr="0096088F">
        <w:rPr>
          <w:rFonts w:ascii="Times New Roman" w:hAnsi="Times New Roman" w:cs="Times New Roman"/>
          <w:sz w:val="28"/>
          <w:szCs w:val="28"/>
          <w:lang w:val="ru-RU"/>
        </w:rPr>
        <w:t xml:space="preserve">, </w:t>
      </w:r>
      <w:proofErr w:type="gramStart"/>
      <w:r w:rsidRPr="0096088F">
        <w:rPr>
          <w:rFonts w:ascii="Times New Roman" w:hAnsi="Times New Roman" w:cs="Times New Roman"/>
          <w:sz w:val="28"/>
          <w:szCs w:val="28"/>
          <w:lang w:val="ru-RU"/>
        </w:rPr>
        <w:t>транспонировать</w:t>
      </w:r>
      <w:r w:rsidR="001A22E3">
        <w:rPr>
          <w:rFonts w:ascii="Times New Roman" w:hAnsi="Times New Roman" w:cs="Times New Roman"/>
          <w:sz w:val="28"/>
          <w:szCs w:val="28"/>
          <w:lang w:val="ru-RU"/>
        </w:rPr>
        <w:t xml:space="preserve"> </w:t>
      </w:r>
      <w:r w:rsidR="000D59CA">
        <w:rPr>
          <w:rFonts w:ascii="Times New Roman" w:hAnsi="Times New Roman" w:cs="Times New Roman"/>
          <w:sz w:val="28"/>
          <w:szCs w:val="28"/>
          <w:lang w:val="ru-RU"/>
        </w:rPr>
        <w:t xml:space="preserve"> любимую</w:t>
      </w:r>
      <w:proofErr w:type="gramEnd"/>
      <w:r w:rsidR="000D59CA">
        <w:rPr>
          <w:rFonts w:ascii="Times New Roman" w:hAnsi="Times New Roman" w:cs="Times New Roman"/>
          <w:sz w:val="28"/>
          <w:szCs w:val="28"/>
          <w:lang w:val="ru-RU"/>
        </w:rPr>
        <w:t xml:space="preserve"> песню</w:t>
      </w:r>
      <w:r w:rsidR="001A22E3">
        <w:rPr>
          <w:rFonts w:ascii="Times New Roman" w:hAnsi="Times New Roman" w:cs="Times New Roman"/>
          <w:sz w:val="28"/>
          <w:szCs w:val="28"/>
          <w:lang w:val="ru-RU"/>
        </w:rPr>
        <w:t xml:space="preserve"> в удобную для себя тональность</w:t>
      </w:r>
      <w:r w:rsidR="000D59CA">
        <w:rPr>
          <w:rFonts w:ascii="Times New Roman" w:hAnsi="Times New Roman" w:cs="Times New Roman"/>
          <w:sz w:val="28"/>
          <w:szCs w:val="28"/>
          <w:lang w:val="ru-RU"/>
        </w:rPr>
        <w:t>,</w:t>
      </w:r>
      <w:r w:rsidRPr="0096088F">
        <w:rPr>
          <w:rFonts w:ascii="Times New Roman" w:hAnsi="Times New Roman" w:cs="Times New Roman"/>
          <w:sz w:val="28"/>
          <w:szCs w:val="28"/>
          <w:lang w:val="ru-RU"/>
        </w:rPr>
        <w:t xml:space="preserve"> сочинить</w:t>
      </w:r>
      <w:r w:rsidR="000D59CA">
        <w:rPr>
          <w:rFonts w:ascii="Times New Roman" w:hAnsi="Times New Roman" w:cs="Times New Roman"/>
          <w:sz w:val="28"/>
          <w:szCs w:val="28"/>
          <w:lang w:val="ru-RU"/>
        </w:rPr>
        <w:t>, при желании, свой собственный вальс или просто мелодию к</w:t>
      </w:r>
      <w:r w:rsidR="00C60676">
        <w:rPr>
          <w:rFonts w:ascii="Times New Roman" w:hAnsi="Times New Roman" w:cs="Times New Roman"/>
          <w:color w:val="FF0000"/>
          <w:sz w:val="28"/>
          <w:szCs w:val="28"/>
          <w:lang w:val="ru-RU"/>
        </w:rPr>
        <w:t xml:space="preserve"> </w:t>
      </w:r>
      <w:r w:rsidR="00C60676" w:rsidRPr="001A22E3">
        <w:rPr>
          <w:rFonts w:ascii="Times New Roman" w:hAnsi="Times New Roman" w:cs="Times New Roman"/>
          <w:sz w:val="28"/>
          <w:szCs w:val="28"/>
          <w:lang w:val="ru-RU"/>
        </w:rPr>
        <w:t>понравивши</w:t>
      </w:r>
      <w:r w:rsidR="000D59CA" w:rsidRPr="001A22E3">
        <w:rPr>
          <w:rFonts w:ascii="Times New Roman" w:hAnsi="Times New Roman" w:cs="Times New Roman"/>
          <w:sz w:val="28"/>
          <w:szCs w:val="28"/>
          <w:lang w:val="ru-RU"/>
        </w:rPr>
        <w:t>мся</w:t>
      </w:r>
      <w:r w:rsidR="00C60676" w:rsidRPr="001A22E3">
        <w:rPr>
          <w:rFonts w:ascii="Times New Roman" w:hAnsi="Times New Roman" w:cs="Times New Roman"/>
          <w:sz w:val="28"/>
          <w:szCs w:val="28"/>
          <w:lang w:val="ru-RU"/>
        </w:rPr>
        <w:t xml:space="preserve"> стихам.</w:t>
      </w:r>
    </w:p>
    <w:p w:rsidR="00865085" w:rsidRDefault="00F01413"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Введение в учебные планы предмета</w:t>
      </w:r>
      <w:r w:rsidR="006309E8" w:rsidRPr="0096088F">
        <w:rPr>
          <w:rFonts w:ascii="Times New Roman" w:hAnsi="Times New Roman" w:cs="Times New Roman"/>
          <w:sz w:val="28"/>
          <w:szCs w:val="28"/>
          <w:lang w:val="ru-RU"/>
        </w:rPr>
        <w:t xml:space="preserve"> «</w:t>
      </w:r>
      <w:proofErr w:type="spellStart"/>
      <w:r w:rsidR="00D32FDC" w:rsidRPr="0096088F">
        <w:rPr>
          <w:rFonts w:ascii="Times New Roman" w:hAnsi="Times New Roman" w:cs="Times New Roman"/>
          <w:sz w:val="28"/>
          <w:szCs w:val="28"/>
          <w:lang w:val="ru-RU"/>
        </w:rPr>
        <w:t>М</w:t>
      </w:r>
      <w:r w:rsidR="006309E8" w:rsidRPr="0096088F">
        <w:rPr>
          <w:rFonts w:ascii="Times New Roman" w:hAnsi="Times New Roman" w:cs="Times New Roman"/>
          <w:sz w:val="28"/>
          <w:szCs w:val="28"/>
          <w:lang w:val="ru-RU"/>
        </w:rPr>
        <w:t>узицирование</w:t>
      </w:r>
      <w:proofErr w:type="spellEnd"/>
      <w:r w:rsidR="00690916">
        <w:rPr>
          <w:rFonts w:ascii="Times New Roman" w:hAnsi="Times New Roman" w:cs="Times New Roman"/>
          <w:sz w:val="28"/>
          <w:szCs w:val="28"/>
          <w:lang w:val="ru-RU"/>
        </w:rPr>
        <w:t xml:space="preserve">», даёт возможность </w:t>
      </w:r>
      <w:r w:rsidR="003432F4">
        <w:rPr>
          <w:rFonts w:ascii="Times New Roman" w:hAnsi="Times New Roman" w:cs="Times New Roman"/>
          <w:sz w:val="28"/>
          <w:szCs w:val="28"/>
          <w:lang w:val="ru-RU"/>
        </w:rPr>
        <w:t>развивать музыкальное мышление ребенка,</w:t>
      </w:r>
      <w:r w:rsidR="002A4366">
        <w:rPr>
          <w:rFonts w:ascii="Times New Roman" w:hAnsi="Times New Roman" w:cs="Times New Roman"/>
          <w:sz w:val="28"/>
          <w:szCs w:val="28"/>
          <w:lang w:val="ru-RU"/>
        </w:rPr>
        <w:t xml:space="preserve"> без которого </w:t>
      </w:r>
      <w:proofErr w:type="gramStart"/>
      <w:r w:rsidR="002A4366">
        <w:rPr>
          <w:rFonts w:ascii="Times New Roman" w:hAnsi="Times New Roman" w:cs="Times New Roman"/>
          <w:sz w:val="28"/>
          <w:szCs w:val="28"/>
          <w:lang w:val="ru-RU"/>
        </w:rPr>
        <w:t xml:space="preserve">невозможна </w:t>
      </w:r>
      <w:r w:rsidR="003432F4">
        <w:rPr>
          <w:rFonts w:ascii="Times New Roman" w:hAnsi="Times New Roman" w:cs="Times New Roman"/>
          <w:sz w:val="28"/>
          <w:szCs w:val="28"/>
          <w:lang w:val="ru-RU"/>
        </w:rPr>
        <w:t xml:space="preserve"> полноцен</w:t>
      </w:r>
      <w:r w:rsidR="002A4366">
        <w:rPr>
          <w:rFonts w:ascii="Times New Roman" w:hAnsi="Times New Roman" w:cs="Times New Roman"/>
          <w:sz w:val="28"/>
          <w:szCs w:val="28"/>
          <w:lang w:val="ru-RU"/>
        </w:rPr>
        <w:t>ная</w:t>
      </w:r>
      <w:proofErr w:type="gramEnd"/>
      <w:r w:rsidR="002A4366">
        <w:rPr>
          <w:rFonts w:ascii="Times New Roman" w:hAnsi="Times New Roman" w:cs="Times New Roman"/>
          <w:sz w:val="28"/>
          <w:szCs w:val="28"/>
          <w:lang w:val="ru-RU"/>
        </w:rPr>
        <w:t xml:space="preserve"> музыкальная деятельность:  слушание музыки,  исполнение или </w:t>
      </w:r>
      <w:r w:rsidR="003432F4">
        <w:rPr>
          <w:rFonts w:ascii="Times New Roman" w:hAnsi="Times New Roman" w:cs="Times New Roman"/>
          <w:sz w:val="28"/>
          <w:szCs w:val="28"/>
          <w:lang w:val="ru-RU"/>
        </w:rPr>
        <w:t>сочинение.</w:t>
      </w:r>
      <w:r w:rsidR="00975BA6">
        <w:rPr>
          <w:rFonts w:ascii="Times New Roman" w:hAnsi="Times New Roman" w:cs="Times New Roman"/>
          <w:sz w:val="28"/>
          <w:szCs w:val="28"/>
          <w:lang w:val="ru-RU"/>
        </w:rPr>
        <w:t xml:space="preserve"> </w:t>
      </w:r>
    </w:p>
    <w:p w:rsidR="00743B47" w:rsidRDefault="00B10D61" w:rsidP="002A4366">
      <w:pPr>
        <w:tabs>
          <w:tab w:val="left" w:pos="142"/>
        </w:tabs>
        <w:ind w:left="142" w:firstLine="851"/>
        <w:jc w:val="both"/>
        <w:rPr>
          <w:rFonts w:ascii="Times New Roman" w:hAnsi="Times New Roman" w:cs="Times New Roman"/>
          <w:sz w:val="28"/>
          <w:szCs w:val="28"/>
          <w:lang w:val="ru-RU"/>
        </w:rPr>
      </w:pPr>
      <w:r w:rsidRPr="00B10D61">
        <w:rPr>
          <w:rFonts w:ascii="Times New Roman" w:hAnsi="Times New Roman"/>
          <w:sz w:val="28"/>
          <w:szCs w:val="28"/>
          <w:lang w:val="ru-RU"/>
        </w:rPr>
        <w:t>Учебный предмет «</w:t>
      </w:r>
      <w:proofErr w:type="spellStart"/>
      <w:r w:rsidRPr="00B10D61">
        <w:rPr>
          <w:rFonts w:ascii="Times New Roman" w:hAnsi="Times New Roman"/>
          <w:sz w:val="28"/>
          <w:szCs w:val="28"/>
          <w:lang w:val="ru-RU"/>
        </w:rPr>
        <w:t>Музицирование</w:t>
      </w:r>
      <w:proofErr w:type="spellEnd"/>
      <w:r w:rsidRPr="00B10D61">
        <w:rPr>
          <w:rFonts w:ascii="Times New Roman" w:hAnsi="Times New Roman"/>
          <w:sz w:val="28"/>
          <w:szCs w:val="28"/>
          <w:lang w:val="ru-RU"/>
        </w:rPr>
        <w:t>» направлен на комплексное</w:t>
      </w:r>
      <w:r w:rsidR="001A22E3">
        <w:rPr>
          <w:rFonts w:ascii="Times New Roman" w:hAnsi="Times New Roman"/>
          <w:sz w:val="28"/>
          <w:szCs w:val="28"/>
          <w:lang w:val="ru-RU"/>
        </w:rPr>
        <w:t xml:space="preserve"> обучение и</w:t>
      </w:r>
      <w:r w:rsidRPr="00B10D61">
        <w:rPr>
          <w:rFonts w:ascii="Times New Roman" w:hAnsi="Times New Roman"/>
          <w:sz w:val="28"/>
          <w:szCs w:val="28"/>
          <w:lang w:val="ru-RU"/>
        </w:rPr>
        <w:t xml:space="preserve"> осуществление межпредметных </w:t>
      </w:r>
      <w:r>
        <w:rPr>
          <w:rFonts w:ascii="Times New Roman" w:hAnsi="Times New Roman"/>
          <w:sz w:val="28"/>
          <w:szCs w:val="28"/>
          <w:lang w:val="ru-RU"/>
        </w:rPr>
        <w:t>связей.</w:t>
      </w:r>
      <w:r w:rsidRPr="00B10D61">
        <w:rPr>
          <w:rFonts w:ascii="Times New Roman" w:hAnsi="Times New Roman"/>
          <w:sz w:val="28"/>
          <w:szCs w:val="28"/>
          <w:lang w:val="ru-RU"/>
        </w:rPr>
        <w:t xml:space="preserve"> </w:t>
      </w:r>
      <w:r w:rsidR="00865085">
        <w:rPr>
          <w:rFonts w:ascii="Times New Roman" w:hAnsi="Times New Roman" w:cs="Times New Roman"/>
          <w:sz w:val="28"/>
          <w:szCs w:val="28"/>
          <w:lang w:val="ru-RU"/>
        </w:rPr>
        <w:t>Творческое общение с музыкой</w:t>
      </w:r>
      <w:r w:rsidR="00975BA6">
        <w:rPr>
          <w:rFonts w:ascii="Times New Roman" w:hAnsi="Times New Roman" w:cs="Times New Roman"/>
          <w:sz w:val="28"/>
          <w:szCs w:val="28"/>
          <w:lang w:val="ru-RU"/>
        </w:rPr>
        <w:t xml:space="preserve"> </w:t>
      </w:r>
      <w:r w:rsidR="001A22E3">
        <w:rPr>
          <w:rFonts w:ascii="Times New Roman" w:hAnsi="Times New Roman" w:cs="Times New Roman"/>
          <w:sz w:val="28"/>
          <w:szCs w:val="28"/>
          <w:lang w:val="ru-RU"/>
        </w:rPr>
        <w:t>поможет пробудить живой интерес к предмету</w:t>
      </w:r>
      <w:r w:rsidR="00865085">
        <w:rPr>
          <w:rFonts w:ascii="Times New Roman" w:hAnsi="Times New Roman" w:cs="Times New Roman"/>
          <w:sz w:val="28"/>
          <w:szCs w:val="28"/>
          <w:lang w:val="ru-RU"/>
        </w:rPr>
        <w:t xml:space="preserve"> </w:t>
      </w:r>
      <w:r w:rsidR="001A22E3">
        <w:rPr>
          <w:rFonts w:ascii="Times New Roman" w:hAnsi="Times New Roman" w:cs="Times New Roman"/>
          <w:sz w:val="28"/>
          <w:szCs w:val="28"/>
          <w:lang w:val="ru-RU"/>
        </w:rPr>
        <w:t>«С</w:t>
      </w:r>
      <w:r w:rsidR="00865085">
        <w:rPr>
          <w:rFonts w:ascii="Times New Roman" w:hAnsi="Times New Roman" w:cs="Times New Roman"/>
          <w:sz w:val="28"/>
          <w:szCs w:val="28"/>
          <w:lang w:val="ru-RU"/>
        </w:rPr>
        <w:t xml:space="preserve">ольфеджио, </w:t>
      </w:r>
      <w:r>
        <w:rPr>
          <w:rFonts w:ascii="Times New Roman" w:hAnsi="Times New Roman"/>
          <w:sz w:val="28"/>
          <w:szCs w:val="28"/>
          <w:lang w:val="ru-RU"/>
        </w:rPr>
        <w:t>даст</w:t>
      </w:r>
      <w:r w:rsidR="0038015F" w:rsidRPr="0038015F">
        <w:rPr>
          <w:rFonts w:ascii="Times New Roman" w:hAnsi="Times New Roman"/>
          <w:sz w:val="28"/>
          <w:szCs w:val="28"/>
          <w:lang w:val="ru-RU"/>
        </w:rPr>
        <w:t xml:space="preserve"> возможность закрепить те</w:t>
      </w:r>
      <w:r w:rsidR="00743B47">
        <w:rPr>
          <w:rFonts w:ascii="Times New Roman" w:hAnsi="Times New Roman"/>
          <w:sz w:val="28"/>
          <w:szCs w:val="28"/>
          <w:lang w:val="ru-RU"/>
        </w:rPr>
        <w:t xml:space="preserve">оретические знания на практике, </w:t>
      </w:r>
      <w:r>
        <w:rPr>
          <w:rFonts w:ascii="Times New Roman" w:hAnsi="Times New Roman"/>
          <w:sz w:val="28"/>
          <w:szCs w:val="28"/>
          <w:lang w:val="ru-RU"/>
        </w:rPr>
        <w:t>будет способствовать</w:t>
      </w:r>
      <w:r w:rsidR="0038015F" w:rsidRPr="0038015F">
        <w:rPr>
          <w:rFonts w:ascii="Times New Roman" w:hAnsi="Times New Roman"/>
          <w:sz w:val="28"/>
          <w:szCs w:val="28"/>
          <w:lang w:val="ru-RU"/>
        </w:rPr>
        <w:t xml:space="preserve"> развитию </w:t>
      </w:r>
      <w:r>
        <w:rPr>
          <w:rFonts w:ascii="Times New Roman" w:hAnsi="Times New Roman"/>
          <w:sz w:val="28"/>
          <w:szCs w:val="28"/>
          <w:lang w:val="ru-RU"/>
        </w:rPr>
        <w:t>и</w:t>
      </w:r>
      <w:r w:rsidR="00C105CB">
        <w:rPr>
          <w:rFonts w:ascii="Times New Roman" w:hAnsi="Times New Roman"/>
          <w:sz w:val="28"/>
          <w:szCs w:val="28"/>
          <w:lang w:val="ru-RU"/>
        </w:rPr>
        <w:t>сполнительских навыков учащихся и</w:t>
      </w:r>
      <w:r w:rsidR="001A22E3">
        <w:rPr>
          <w:rFonts w:ascii="Times New Roman" w:hAnsi="Times New Roman"/>
          <w:sz w:val="28"/>
          <w:szCs w:val="28"/>
          <w:lang w:val="ru-RU"/>
        </w:rPr>
        <w:t xml:space="preserve"> более осознанному восприятию </w:t>
      </w:r>
      <w:r w:rsidR="00C105CB">
        <w:rPr>
          <w:rFonts w:ascii="Times New Roman" w:hAnsi="Times New Roman"/>
          <w:sz w:val="28"/>
          <w:szCs w:val="28"/>
          <w:lang w:val="ru-RU"/>
        </w:rPr>
        <w:t xml:space="preserve">музыкальных произведений при </w:t>
      </w:r>
      <w:r w:rsidR="001A22E3">
        <w:rPr>
          <w:rFonts w:ascii="Times New Roman" w:hAnsi="Times New Roman"/>
          <w:sz w:val="28"/>
          <w:szCs w:val="28"/>
          <w:lang w:val="ru-RU"/>
        </w:rPr>
        <w:t>слушании и исполнении.</w:t>
      </w:r>
      <w:r w:rsidR="00743B47">
        <w:rPr>
          <w:rFonts w:ascii="Times New Roman" w:hAnsi="Times New Roman" w:cs="Times New Roman"/>
          <w:sz w:val="28"/>
          <w:szCs w:val="28"/>
          <w:lang w:val="ru-RU"/>
        </w:rPr>
        <w:t xml:space="preserve"> </w:t>
      </w:r>
    </w:p>
    <w:p w:rsidR="006309E8" w:rsidRPr="00743B47" w:rsidRDefault="006309E8" w:rsidP="002A4366">
      <w:pPr>
        <w:tabs>
          <w:tab w:val="left" w:pos="142"/>
        </w:tabs>
        <w:ind w:left="142" w:firstLine="851"/>
        <w:jc w:val="both"/>
        <w:rPr>
          <w:rFonts w:ascii="Times New Roman" w:hAnsi="Times New Roman" w:cs="Times New Roman"/>
          <w:sz w:val="28"/>
          <w:szCs w:val="28"/>
          <w:lang w:val="ru-RU"/>
        </w:rPr>
      </w:pPr>
      <w:r w:rsidRPr="00743B47">
        <w:rPr>
          <w:rFonts w:ascii="Times New Roman" w:hAnsi="Times New Roman"/>
          <w:sz w:val="28"/>
          <w:szCs w:val="28"/>
          <w:lang w:val="ru-RU"/>
        </w:rPr>
        <w:t>Кроме того, предмет «</w:t>
      </w:r>
      <w:proofErr w:type="spellStart"/>
      <w:r w:rsidR="0087666C" w:rsidRPr="00743B47">
        <w:rPr>
          <w:rFonts w:ascii="Times New Roman" w:hAnsi="Times New Roman"/>
          <w:sz w:val="28"/>
          <w:szCs w:val="28"/>
          <w:lang w:val="ru-RU"/>
        </w:rPr>
        <w:t>М</w:t>
      </w:r>
      <w:r w:rsidRPr="00743B47">
        <w:rPr>
          <w:rFonts w:ascii="Times New Roman" w:hAnsi="Times New Roman"/>
          <w:sz w:val="28"/>
          <w:szCs w:val="28"/>
          <w:lang w:val="ru-RU"/>
        </w:rPr>
        <w:t>узицирование</w:t>
      </w:r>
      <w:proofErr w:type="spellEnd"/>
      <w:r w:rsidR="00B10D61" w:rsidRPr="00743B47">
        <w:rPr>
          <w:rFonts w:ascii="Times New Roman" w:hAnsi="Times New Roman"/>
          <w:sz w:val="28"/>
          <w:szCs w:val="28"/>
          <w:lang w:val="ru-RU"/>
        </w:rPr>
        <w:t>»</w:t>
      </w:r>
      <w:r w:rsidR="00690916">
        <w:rPr>
          <w:rFonts w:ascii="Times New Roman" w:hAnsi="Times New Roman"/>
          <w:sz w:val="28"/>
          <w:szCs w:val="28"/>
          <w:lang w:val="ru-RU"/>
        </w:rPr>
        <w:t xml:space="preserve"> даёт возможность  выступления на концертах каждому ребёнку, независимо от его способностей, а значит, </w:t>
      </w:r>
      <w:r w:rsidR="00B10D61" w:rsidRPr="00743B47">
        <w:rPr>
          <w:rFonts w:ascii="Times New Roman" w:hAnsi="Times New Roman"/>
          <w:sz w:val="28"/>
          <w:szCs w:val="28"/>
          <w:lang w:val="ru-RU"/>
        </w:rPr>
        <w:t xml:space="preserve"> </w:t>
      </w:r>
      <w:r w:rsidR="00F01413" w:rsidRPr="00743B47">
        <w:rPr>
          <w:rFonts w:ascii="Times New Roman" w:hAnsi="Times New Roman"/>
          <w:sz w:val="28"/>
          <w:szCs w:val="28"/>
          <w:lang w:val="ru-RU"/>
        </w:rPr>
        <w:t>активизирует</w:t>
      </w:r>
      <w:r w:rsidR="00B10D61" w:rsidRPr="00743B47">
        <w:rPr>
          <w:rFonts w:ascii="Times New Roman" w:hAnsi="Times New Roman"/>
          <w:sz w:val="28"/>
          <w:szCs w:val="28"/>
          <w:lang w:val="ru-RU"/>
        </w:rPr>
        <w:t xml:space="preserve"> </w:t>
      </w:r>
      <w:r w:rsidR="00F01413" w:rsidRPr="00743B47">
        <w:rPr>
          <w:rFonts w:ascii="Times New Roman" w:hAnsi="Times New Roman"/>
          <w:sz w:val="28"/>
          <w:szCs w:val="28"/>
          <w:lang w:val="ru-RU"/>
        </w:rPr>
        <w:t>творческую деятельность</w:t>
      </w:r>
      <w:r w:rsidR="00B10D61" w:rsidRPr="00743B47">
        <w:rPr>
          <w:rFonts w:ascii="Times New Roman" w:hAnsi="Times New Roman"/>
          <w:sz w:val="28"/>
          <w:szCs w:val="28"/>
          <w:lang w:val="ru-RU"/>
        </w:rPr>
        <w:t xml:space="preserve"> учащихся</w:t>
      </w:r>
      <w:r w:rsidR="00F01413" w:rsidRPr="00743B47">
        <w:rPr>
          <w:rFonts w:ascii="Times New Roman" w:hAnsi="Times New Roman"/>
          <w:sz w:val="28"/>
          <w:szCs w:val="28"/>
          <w:lang w:val="ru-RU"/>
        </w:rPr>
        <w:t xml:space="preserve"> в музыкальной и</w:t>
      </w:r>
      <w:r w:rsidR="00B10D61" w:rsidRPr="00743B47">
        <w:rPr>
          <w:rFonts w:ascii="Times New Roman" w:hAnsi="Times New Roman"/>
          <w:sz w:val="28"/>
          <w:szCs w:val="28"/>
          <w:lang w:val="ru-RU"/>
        </w:rPr>
        <w:t xml:space="preserve"> общеобразовательной школе, тем самым</w:t>
      </w:r>
      <w:r w:rsidR="00690916">
        <w:rPr>
          <w:rFonts w:ascii="Times New Roman" w:hAnsi="Times New Roman"/>
          <w:sz w:val="28"/>
          <w:szCs w:val="28"/>
          <w:lang w:val="ru-RU"/>
        </w:rPr>
        <w:t>,</w:t>
      </w:r>
      <w:r w:rsidR="00B10D61" w:rsidRPr="00743B47">
        <w:rPr>
          <w:rFonts w:ascii="Times New Roman" w:hAnsi="Times New Roman"/>
          <w:sz w:val="28"/>
          <w:szCs w:val="28"/>
          <w:lang w:val="ru-RU"/>
        </w:rPr>
        <w:t xml:space="preserve"> </w:t>
      </w:r>
      <w:r w:rsidR="00F01413" w:rsidRPr="00743B47">
        <w:rPr>
          <w:rFonts w:ascii="Times New Roman" w:hAnsi="Times New Roman"/>
          <w:sz w:val="28"/>
          <w:szCs w:val="28"/>
          <w:lang w:val="ru-RU"/>
        </w:rPr>
        <w:t>повышает авторитет среди сверстников</w:t>
      </w:r>
      <w:r w:rsidR="00B10D61" w:rsidRPr="00743B47">
        <w:rPr>
          <w:rFonts w:ascii="Times New Roman" w:hAnsi="Times New Roman"/>
          <w:sz w:val="28"/>
          <w:szCs w:val="28"/>
          <w:lang w:val="ru-RU"/>
        </w:rPr>
        <w:t xml:space="preserve"> и собственную самооценку,</w:t>
      </w:r>
      <w:r w:rsidRPr="00743B47">
        <w:rPr>
          <w:rFonts w:ascii="Times New Roman" w:hAnsi="Times New Roman"/>
          <w:sz w:val="28"/>
          <w:szCs w:val="28"/>
          <w:lang w:val="ru-RU"/>
        </w:rPr>
        <w:t xml:space="preserve"> способствует эстетическому </w:t>
      </w:r>
      <w:r w:rsidR="00F01413" w:rsidRPr="00743B47">
        <w:rPr>
          <w:rFonts w:ascii="Times New Roman" w:hAnsi="Times New Roman"/>
          <w:sz w:val="28"/>
          <w:szCs w:val="28"/>
          <w:lang w:val="ru-RU"/>
        </w:rPr>
        <w:t>воспитанию и</w:t>
      </w:r>
      <w:r w:rsidRPr="00743B47">
        <w:rPr>
          <w:rFonts w:ascii="Times New Roman" w:hAnsi="Times New Roman"/>
          <w:sz w:val="28"/>
          <w:szCs w:val="28"/>
          <w:lang w:val="ru-RU"/>
        </w:rPr>
        <w:t xml:space="preserve"> духовно</w:t>
      </w:r>
      <w:r w:rsidR="00C105CB">
        <w:rPr>
          <w:rFonts w:ascii="Times New Roman" w:hAnsi="Times New Roman"/>
          <w:sz w:val="28"/>
          <w:szCs w:val="28"/>
          <w:lang w:val="ru-RU"/>
        </w:rPr>
        <w:t>-нравственному развитию.</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Обучение на </w:t>
      </w:r>
      <w:r w:rsidR="00F01413" w:rsidRPr="0096088F">
        <w:rPr>
          <w:rFonts w:ascii="Times New Roman" w:eastAsia="Times New Roman" w:hAnsi="Times New Roman" w:cs="Times New Roman"/>
          <w:sz w:val="28"/>
          <w:szCs w:val="28"/>
          <w:lang w:val="ru-RU"/>
        </w:rPr>
        <w:t xml:space="preserve">уроках </w:t>
      </w:r>
      <w:proofErr w:type="spellStart"/>
      <w:r w:rsidR="00F01413" w:rsidRPr="0096088F">
        <w:rPr>
          <w:rFonts w:ascii="Times New Roman" w:eastAsia="Times New Roman" w:hAnsi="Times New Roman" w:cs="Times New Roman"/>
          <w:sz w:val="28"/>
          <w:szCs w:val="28"/>
          <w:lang w:val="ru-RU"/>
        </w:rPr>
        <w:t>музицирования</w:t>
      </w:r>
      <w:proofErr w:type="spellEnd"/>
      <w:r w:rsidR="00F01413" w:rsidRPr="0096088F">
        <w:rPr>
          <w:rFonts w:ascii="Times New Roman" w:eastAsia="Times New Roman" w:hAnsi="Times New Roman" w:cs="Times New Roman"/>
          <w:sz w:val="28"/>
          <w:szCs w:val="28"/>
          <w:lang w:val="ru-RU"/>
        </w:rPr>
        <w:t xml:space="preserve"> предполагает</w:t>
      </w:r>
      <w:r w:rsidRPr="0096088F">
        <w:rPr>
          <w:rFonts w:ascii="Times New Roman" w:eastAsia="Times New Roman" w:hAnsi="Times New Roman" w:cs="Times New Roman"/>
          <w:sz w:val="28"/>
          <w:szCs w:val="28"/>
          <w:lang w:val="ru-RU"/>
        </w:rPr>
        <w:t xml:space="preserve"> следующие формы работы:</w:t>
      </w:r>
    </w:p>
    <w:p w:rsidR="006309E8" w:rsidRPr="0096088F" w:rsidRDefault="00F01413" w:rsidP="002A4366">
      <w:pPr>
        <w:pStyle w:val="ac"/>
        <w:numPr>
          <w:ilvl w:val="0"/>
          <w:numId w:val="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 на</w:t>
      </w:r>
      <w:r w:rsidR="006309E8" w:rsidRPr="0096088F">
        <w:rPr>
          <w:rFonts w:ascii="Times New Roman" w:hAnsi="Times New Roman"/>
          <w:sz w:val="28"/>
          <w:szCs w:val="28"/>
        </w:rPr>
        <w:t xml:space="preserve"> </w:t>
      </w:r>
      <w:r w:rsidRPr="0096088F">
        <w:rPr>
          <w:rFonts w:ascii="Times New Roman" w:hAnsi="Times New Roman"/>
          <w:sz w:val="28"/>
          <w:szCs w:val="28"/>
        </w:rPr>
        <w:t>инструменте гамм, интервалов, аккордов и</w:t>
      </w:r>
      <w:r w:rsidR="006309E8" w:rsidRPr="0096088F">
        <w:rPr>
          <w:rFonts w:ascii="Times New Roman" w:hAnsi="Times New Roman"/>
          <w:sz w:val="28"/>
          <w:szCs w:val="28"/>
        </w:rPr>
        <w:t xml:space="preserve"> </w:t>
      </w:r>
      <w:r w:rsidRPr="0096088F">
        <w:rPr>
          <w:rFonts w:ascii="Times New Roman" w:hAnsi="Times New Roman"/>
          <w:sz w:val="28"/>
          <w:szCs w:val="28"/>
        </w:rPr>
        <w:t>их последовательностей</w:t>
      </w:r>
      <w:r w:rsidR="0087666C" w:rsidRPr="0096088F">
        <w:rPr>
          <w:rFonts w:ascii="Times New Roman" w:hAnsi="Times New Roman"/>
          <w:sz w:val="28"/>
          <w:szCs w:val="28"/>
        </w:rPr>
        <w:t>;</w:t>
      </w:r>
    </w:p>
    <w:p w:rsidR="006309E8" w:rsidRPr="0096088F" w:rsidRDefault="00F01413" w:rsidP="002A4366">
      <w:pPr>
        <w:pStyle w:val="ac"/>
        <w:numPr>
          <w:ilvl w:val="0"/>
          <w:numId w:val="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подбор по слуху мелодий и аккомпанемента</w:t>
      </w:r>
      <w:r w:rsidR="0087666C" w:rsidRPr="0096088F">
        <w:rPr>
          <w:rFonts w:ascii="Times New Roman" w:hAnsi="Times New Roman"/>
          <w:sz w:val="28"/>
          <w:szCs w:val="28"/>
        </w:rPr>
        <w:t>;</w:t>
      </w:r>
    </w:p>
    <w:p w:rsidR="0087666C" w:rsidRPr="0096088F" w:rsidRDefault="006309E8" w:rsidP="002A4366">
      <w:pPr>
        <w:pStyle w:val="ac"/>
        <w:numPr>
          <w:ilvl w:val="0"/>
          <w:numId w:val="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транспонировани</w:t>
      </w:r>
      <w:r w:rsidR="0087666C" w:rsidRPr="0096088F">
        <w:rPr>
          <w:rFonts w:ascii="Times New Roman" w:hAnsi="Times New Roman"/>
          <w:sz w:val="28"/>
          <w:szCs w:val="28"/>
        </w:rPr>
        <w:t>е;</w:t>
      </w:r>
    </w:p>
    <w:p w:rsidR="0087666C" w:rsidRPr="0096088F" w:rsidRDefault="009D5303" w:rsidP="002A4366">
      <w:pPr>
        <w:pStyle w:val="ac"/>
        <w:numPr>
          <w:ilvl w:val="0"/>
          <w:numId w:val="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пение с аккомпанементом</w:t>
      </w:r>
      <w:r w:rsidR="0087666C" w:rsidRPr="0096088F">
        <w:rPr>
          <w:rFonts w:ascii="Times New Roman" w:hAnsi="Times New Roman"/>
          <w:sz w:val="28"/>
          <w:szCs w:val="28"/>
        </w:rPr>
        <w:t>;</w:t>
      </w:r>
    </w:p>
    <w:p w:rsidR="0087666C" w:rsidRDefault="009D5303" w:rsidP="002A4366">
      <w:pPr>
        <w:pStyle w:val="ac"/>
        <w:numPr>
          <w:ilvl w:val="0"/>
          <w:numId w:val="7"/>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сочинение</w:t>
      </w:r>
      <w:r w:rsidR="0087666C" w:rsidRPr="0096088F">
        <w:rPr>
          <w:rFonts w:ascii="Times New Roman" w:hAnsi="Times New Roman"/>
          <w:sz w:val="28"/>
          <w:szCs w:val="28"/>
        </w:rPr>
        <w:t>.</w:t>
      </w:r>
    </w:p>
    <w:p w:rsidR="009D5303" w:rsidRPr="0096088F" w:rsidRDefault="009D5303" w:rsidP="002A4366">
      <w:pPr>
        <w:pStyle w:val="ac"/>
        <w:tabs>
          <w:tab w:val="left" w:pos="142"/>
        </w:tabs>
        <w:spacing w:after="0" w:line="240" w:lineRule="auto"/>
        <w:ind w:left="709"/>
        <w:jc w:val="both"/>
        <w:rPr>
          <w:rFonts w:ascii="Times New Roman" w:hAnsi="Times New Roman"/>
          <w:sz w:val="28"/>
          <w:szCs w:val="28"/>
        </w:rPr>
      </w:pPr>
      <w:r>
        <w:rPr>
          <w:rFonts w:ascii="Times New Roman" w:hAnsi="Times New Roman"/>
          <w:sz w:val="28"/>
          <w:szCs w:val="28"/>
        </w:rPr>
        <w:t>В творческий процесс должны быть вовлечены все учащиеся без исключения</w:t>
      </w:r>
      <w:r w:rsidR="003739E9">
        <w:rPr>
          <w:rFonts w:ascii="Times New Roman" w:hAnsi="Times New Roman"/>
          <w:sz w:val="28"/>
          <w:szCs w:val="28"/>
        </w:rPr>
        <w:t xml:space="preserve">, </w:t>
      </w:r>
      <w:r>
        <w:rPr>
          <w:rFonts w:ascii="Times New Roman" w:hAnsi="Times New Roman"/>
          <w:sz w:val="28"/>
          <w:szCs w:val="28"/>
        </w:rPr>
        <w:t xml:space="preserve">независимо </w:t>
      </w:r>
      <w:r w:rsidR="0008486B">
        <w:rPr>
          <w:rFonts w:ascii="Times New Roman" w:hAnsi="Times New Roman"/>
          <w:sz w:val="28"/>
          <w:szCs w:val="28"/>
        </w:rPr>
        <w:t xml:space="preserve"> от  уровня  музыкальных способностей,  независимо </w:t>
      </w:r>
      <w:r>
        <w:rPr>
          <w:rFonts w:ascii="Times New Roman" w:hAnsi="Times New Roman"/>
          <w:sz w:val="28"/>
          <w:szCs w:val="28"/>
        </w:rPr>
        <w:t>от</w:t>
      </w:r>
      <w:r w:rsidR="003739E9">
        <w:rPr>
          <w:rFonts w:ascii="Times New Roman" w:hAnsi="Times New Roman"/>
          <w:sz w:val="28"/>
          <w:szCs w:val="28"/>
        </w:rPr>
        <w:t xml:space="preserve"> того, станут ли они в будущем профессиональными музыкантами или любителями музыки</w:t>
      </w:r>
      <w:r w:rsidR="0008486B">
        <w:rPr>
          <w:rFonts w:ascii="Times New Roman" w:hAnsi="Times New Roman"/>
          <w:sz w:val="28"/>
          <w:szCs w:val="28"/>
        </w:rPr>
        <w:t>.</w:t>
      </w:r>
      <w:r w:rsidR="005D27D9">
        <w:rPr>
          <w:rFonts w:ascii="Times New Roman" w:hAnsi="Times New Roman"/>
          <w:sz w:val="28"/>
          <w:szCs w:val="28"/>
        </w:rPr>
        <w:t xml:space="preserve">  Предмет «</w:t>
      </w:r>
      <w:proofErr w:type="spellStart"/>
      <w:r w:rsidR="005D27D9">
        <w:rPr>
          <w:rFonts w:ascii="Times New Roman" w:hAnsi="Times New Roman"/>
          <w:sz w:val="28"/>
          <w:szCs w:val="28"/>
        </w:rPr>
        <w:t>Музицирование</w:t>
      </w:r>
      <w:proofErr w:type="spellEnd"/>
      <w:r w:rsidR="005D27D9">
        <w:rPr>
          <w:rFonts w:ascii="Times New Roman" w:hAnsi="Times New Roman"/>
          <w:sz w:val="28"/>
          <w:szCs w:val="28"/>
        </w:rPr>
        <w:t xml:space="preserve">» </w:t>
      </w:r>
      <w:r w:rsidR="003739E9">
        <w:rPr>
          <w:rFonts w:ascii="Times New Roman" w:hAnsi="Times New Roman"/>
          <w:sz w:val="28"/>
          <w:szCs w:val="28"/>
        </w:rPr>
        <w:t xml:space="preserve"> </w:t>
      </w:r>
      <w:r w:rsidR="005D27D9">
        <w:rPr>
          <w:rFonts w:ascii="Times New Roman" w:hAnsi="Times New Roman"/>
          <w:sz w:val="28"/>
          <w:szCs w:val="28"/>
        </w:rPr>
        <w:t xml:space="preserve">поможет сделать процесс музыкального воспитания более интересным и плодотворным. </w:t>
      </w:r>
    </w:p>
    <w:p w:rsidR="00E76C2B" w:rsidRPr="00C42FC5" w:rsidRDefault="00E76C2B" w:rsidP="002A4366">
      <w:pPr>
        <w:jc w:val="center"/>
        <w:rPr>
          <w:rFonts w:ascii="Times New Roman" w:hAnsi="Times New Roman" w:cs="Times New Roman"/>
          <w:i/>
          <w:sz w:val="28"/>
          <w:szCs w:val="28"/>
          <w:lang w:val="ru-RU"/>
        </w:rPr>
      </w:pPr>
      <w:r w:rsidRPr="00C42FC5">
        <w:rPr>
          <w:rFonts w:ascii="Times New Roman" w:hAnsi="Times New Roman" w:cs="Times New Roman"/>
          <w:b/>
          <w:i/>
          <w:sz w:val="28"/>
          <w:szCs w:val="28"/>
          <w:lang w:val="ru-RU"/>
        </w:rPr>
        <w:t>2.</w:t>
      </w:r>
      <w:r>
        <w:rPr>
          <w:rFonts w:ascii="Times New Roman" w:hAnsi="Times New Roman" w:cs="Times New Roman"/>
          <w:i/>
          <w:sz w:val="28"/>
          <w:szCs w:val="28"/>
          <w:lang w:val="ru-RU"/>
        </w:rPr>
        <w:t xml:space="preserve"> </w:t>
      </w:r>
      <w:r>
        <w:rPr>
          <w:rFonts w:ascii="Times New Roman" w:hAnsi="Times New Roman"/>
          <w:b/>
          <w:i/>
          <w:color w:val="00000A"/>
          <w:sz w:val="28"/>
          <w:szCs w:val="28"/>
          <w:lang w:val="ru-RU"/>
        </w:rPr>
        <w:t xml:space="preserve"> Срок реализации учебного предмета</w:t>
      </w:r>
      <w:r w:rsidR="0008486B">
        <w:rPr>
          <w:rFonts w:ascii="Times New Roman" w:hAnsi="Times New Roman"/>
          <w:b/>
          <w:i/>
          <w:color w:val="00000A"/>
          <w:sz w:val="28"/>
          <w:szCs w:val="28"/>
          <w:lang w:val="ru-RU"/>
        </w:rPr>
        <w:t xml:space="preserve"> </w:t>
      </w:r>
      <w:r>
        <w:rPr>
          <w:rFonts w:ascii="Times New Roman" w:hAnsi="Times New Roman"/>
          <w:b/>
          <w:i/>
          <w:color w:val="00000A"/>
          <w:sz w:val="28"/>
          <w:szCs w:val="28"/>
          <w:lang w:val="ru-RU"/>
        </w:rPr>
        <w:t xml:space="preserve"> «</w:t>
      </w:r>
      <w:proofErr w:type="spellStart"/>
      <w:r>
        <w:rPr>
          <w:rFonts w:ascii="Times New Roman" w:hAnsi="Times New Roman"/>
          <w:b/>
          <w:i/>
          <w:color w:val="00000A"/>
          <w:sz w:val="28"/>
          <w:szCs w:val="28"/>
          <w:lang w:val="ru-RU"/>
        </w:rPr>
        <w:t>Музицирование</w:t>
      </w:r>
      <w:proofErr w:type="spellEnd"/>
      <w:r>
        <w:rPr>
          <w:rFonts w:ascii="Times New Roman" w:hAnsi="Times New Roman"/>
          <w:b/>
          <w:i/>
          <w:color w:val="00000A"/>
          <w:sz w:val="28"/>
          <w:szCs w:val="28"/>
          <w:lang w:val="ru-RU"/>
        </w:rPr>
        <w:t>»</w:t>
      </w:r>
    </w:p>
    <w:p w:rsidR="008E40B1" w:rsidRPr="0096088F" w:rsidRDefault="006309E8" w:rsidP="002A4366">
      <w:pPr>
        <w:tabs>
          <w:tab w:val="left" w:pos="142"/>
        </w:tabs>
        <w:ind w:firstLine="709"/>
        <w:rPr>
          <w:rFonts w:ascii="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Срок освоения программы для детей, поступивших в </w:t>
      </w:r>
      <w:r w:rsidR="00F01413" w:rsidRPr="0096088F">
        <w:rPr>
          <w:rFonts w:ascii="Times New Roman" w:eastAsia="Times New Roman" w:hAnsi="Times New Roman" w:cs="Times New Roman"/>
          <w:sz w:val="28"/>
          <w:szCs w:val="28"/>
          <w:lang w:val="ru-RU"/>
        </w:rPr>
        <w:t>ДШИ в</w:t>
      </w:r>
      <w:r w:rsidRPr="0096088F">
        <w:rPr>
          <w:rFonts w:ascii="Times New Roman" w:eastAsia="Times New Roman" w:hAnsi="Times New Roman" w:cs="Times New Roman"/>
          <w:sz w:val="28"/>
          <w:szCs w:val="28"/>
          <w:lang w:val="ru-RU"/>
        </w:rPr>
        <w:t xml:space="preserve"> 1-й класс на восьмилетнее обучение в возрасте с шести лет шести месяцев до девяти лет, составляет 7 ле</w:t>
      </w:r>
      <w:r w:rsidR="00E93ECA" w:rsidRPr="0096088F">
        <w:rPr>
          <w:rFonts w:ascii="Times New Roman" w:eastAsia="Times New Roman" w:hAnsi="Times New Roman" w:cs="Times New Roman"/>
          <w:sz w:val="28"/>
          <w:szCs w:val="28"/>
          <w:lang w:val="ru-RU"/>
        </w:rPr>
        <w:t>т (с первого по седьмой класс).</w:t>
      </w:r>
      <w:r w:rsidR="008E40B1">
        <w:rPr>
          <w:rFonts w:ascii="Times New Roman" w:eastAsia="Times New Roman" w:hAnsi="Times New Roman" w:cs="Times New Roman"/>
          <w:sz w:val="28"/>
          <w:szCs w:val="28"/>
          <w:lang w:val="ru-RU"/>
        </w:rPr>
        <w:t xml:space="preserve"> В </w:t>
      </w:r>
      <w:r w:rsidR="00B55186">
        <w:rPr>
          <w:rFonts w:ascii="Times New Roman" w:eastAsia="Times New Roman" w:hAnsi="Times New Roman" w:cs="Times New Roman"/>
          <w:sz w:val="28"/>
          <w:szCs w:val="28"/>
          <w:lang w:val="ru-RU"/>
        </w:rPr>
        <w:t xml:space="preserve"> выпускном классе, связи с подготовкой к итоговой аттестации  и </w:t>
      </w:r>
      <w:r w:rsidR="008E40B1" w:rsidRPr="00197D9D">
        <w:rPr>
          <w:rFonts w:ascii="Times New Roman" w:eastAsia="Times New Roman" w:hAnsi="Times New Roman" w:cs="Times New Roman"/>
          <w:sz w:val="28"/>
          <w:szCs w:val="28"/>
          <w:lang w:val="ru-RU"/>
        </w:rPr>
        <w:t>во избежание</w:t>
      </w:r>
      <w:r w:rsidR="008E40B1" w:rsidRPr="00357026">
        <w:rPr>
          <w:rFonts w:ascii="Times New Roman" w:eastAsia="Times New Roman" w:hAnsi="Times New Roman" w:cs="Times New Roman"/>
          <w:color w:val="FF0000"/>
          <w:sz w:val="28"/>
          <w:szCs w:val="28"/>
          <w:lang w:val="ru-RU"/>
        </w:rPr>
        <w:t xml:space="preserve"> </w:t>
      </w:r>
      <w:r w:rsidR="00357026">
        <w:rPr>
          <w:rFonts w:ascii="Times New Roman" w:eastAsia="Times New Roman" w:hAnsi="Times New Roman" w:cs="Times New Roman"/>
          <w:sz w:val="28"/>
          <w:szCs w:val="28"/>
          <w:lang w:val="ru-RU"/>
        </w:rPr>
        <w:t>перегрузки учащихся, считаю з</w:t>
      </w:r>
      <w:r w:rsidR="00B55186">
        <w:rPr>
          <w:rFonts w:ascii="Times New Roman" w:eastAsia="Times New Roman" w:hAnsi="Times New Roman" w:cs="Times New Roman"/>
          <w:sz w:val="28"/>
          <w:szCs w:val="28"/>
          <w:lang w:val="ru-RU"/>
        </w:rPr>
        <w:t xml:space="preserve">анятия </w:t>
      </w:r>
      <w:proofErr w:type="spellStart"/>
      <w:r w:rsidR="00B55186">
        <w:rPr>
          <w:rFonts w:ascii="Times New Roman" w:eastAsia="Times New Roman" w:hAnsi="Times New Roman" w:cs="Times New Roman"/>
          <w:sz w:val="28"/>
          <w:szCs w:val="28"/>
          <w:lang w:val="ru-RU"/>
        </w:rPr>
        <w:t>музицированием</w:t>
      </w:r>
      <w:proofErr w:type="spellEnd"/>
      <w:r w:rsidR="00B55186">
        <w:rPr>
          <w:rFonts w:ascii="Times New Roman" w:eastAsia="Times New Roman" w:hAnsi="Times New Roman" w:cs="Times New Roman"/>
          <w:sz w:val="28"/>
          <w:szCs w:val="28"/>
          <w:lang w:val="ru-RU"/>
        </w:rPr>
        <w:t xml:space="preserve">  нецелесообразным</w:t>
      </w:r>
      <w:r w:rsidR="00E76C2B">
        <w:rPr>
          <w:rFonts w:ascii="Times New Roman" w:eastAsia="Times New Roman" w:hAnsi="Times New Roman" w:cs="Times New Roman"/>
          <w:sz w:val="28"/>
          <w:szCs w:val="28"/>
          <w:lang w:val="ru-RU"/>
        </w:rPr>
        <w:t>и.</w:t>
      </w:r>
    </w:p>
    <w:p w:rsidR="00C3515E" w:rsidRPr="0096088F" w:rsidRDefault="00C3515E" w:rsidP="002A4366">
      <w:pPr>
        <w:tabs>
          <w:tab w:val="left" w:pos="142"/>
        </w:tabs>
        <w:ind w:left="142" w:firstLine="851"/>
        <w:jc w:val="both"/>
        <w:rPr>
          <w:rFonts w:ascii="Times New Roman" w:eastAsia="Times New Roman" w:hAnsi="Times New Roman" w:cs="Times New Roman"/>
          <w:sz w:val="28"/>
          <w:szCs w:val="28"/>
          <w:lang w:val="ru-RU"/>
        </w:rPr>
      </w:pPr>
    </w:p>
    <w:p w:rsidR="003B1B72" w:rsidRPr="0070234C" w:rsidRDefault="00E76C2B" w:rsidP="002A4366">
      <w:pPr>
        <w:pStyle w:val="Body1"/>
        <w:spacing w:before="240"/>
        <w:ind w:left="709"/>
        <w:jc w:val="both"/>
        <w:outlineLvl w:val="1"/>
        <w:rPr>
          <w:rFonts w:ascii="Times New Roman" w:hAnsi="Times New Roman" w:cs="Times New Roman"/>
          <w:b/>
          <w:color w:val="auto"/>
          <w:sz w:val="28"/>
          <w:szCs w:val="28"/>
          <w:lang w:val="ru-RU"/>
        </w:rPr>
      </w:pPr>
      <w:bookmarkStart w:id="0" w:name="_Toc86868105"/>
      <w:r w:rsidRPr="00C42FC5">
        <w:rPr>
          <w:rFonts w:ascii="Times New Roman" w:hAnsi="Times New Roman" w:cs="Times New Roman"/>
          <w:b/>
          <w:i/>
          <w:sz w:val="28"/>
          <w:szCs w:val="28"/>
          <w:lang w:val="ru-RU"/>
        </w:rPr>
        <w:t>3.</w:t>
      </w:r>
      <w:r w:rsidRPr="00C42FC5">
        <w:rPr>
          <w:b/>
          <w:i/>
          <w:lang w:val="ru-RU"/>
        </w:rPr>
        <w:t xml:space="preserve"> </w:t>
      </w:r>
      <w:r>
        <w:rPr>
          <w:rFonts w:ascii="Times New Roman" w:hAnsi="Times New Roman"/>
          <w:b/>
          <w:i/>
          <w:color w:val="00000A"/>
          <w:sz w:val="28"/>
          <w:szCs w:val="28"/>
          <w:lang w:val="ru-RU"/>
        </w:rPr>
        <w:t xml:space="preserve">Объем учебного времени, </w:t>
      </w:r>
      <w:r w:rsidR="005B7EBA" w:rsidRPr="005A24F3">
        <w:rPr>
          <w:rFonts w:ascii="Times New Roman" w:hAnsi="Times New Roman" w:cs="Times New Roman"/>
          <w:color w:val="auto"/>
          <w:sz w:val="28"/>
          <w:szCs w:val="28"/>
          <w:lang w:val="ru-RU"/>
        </w:rPr>
        <w:t>п</w:t>
      </w:r>
      <w:r w:rsidR="006309E8" w:rsidRPr="005A24F3">
        <w:rPr>
          <w:rFonts w:ascii="Times New Roman" w:hAnsi="Times New Roman" w:cs="Times New Roman"/>
          <w:color w:val="auto"/>
          <w:sz w:val="28"/>
          <w:szCs w:val="28"/>
          <w:lang w:val="ru-RU"/>
        </w:rPr>
        <w:t>редусмотренный учебным планом образовательного учреждения на реализацию предмета</w:t>
      </w:r>
      <w:r w:rsidR="00916329" w:rsidRPr="005A24F3">
        <w:rPr>
          <w:rFonts w:ascii="Times New Roman" w:hAnsi="Times New Roman" w:cs="Times New Roman"/>
          <w:color w:val="auto"/>
          <w:sz w:val="28"/>
          <w:szCs w:val="28"/>
          <w:lang w:val="ru-RU"/>
        </w:rPr>
        <w:t xml:space="preserve"> «</w:t>
      </w:r>
      <w:proofErr w:type="spellStart"/>
      <w:r w:rsidR="00916329" w:rsidRPr="005A24F3">
        <w:rPr>
          <w:rFonts w:ascii="Times New Roman" w:hAnsi="Times New Roman" w:cs="Times New Roman"/>
          <w:color w:val="auto"/>
          <w:sz w:val="28"/>
          <w:szCs w:val="28"/>
          <w:lang w:val="ru-RU"/>
        </w:rPr>
        <w:t>Музицирование</w:t>
      </w:r>
      <w:proofErr w:type="spellEnd"/>
      <w:r w:rsidR="005B7EBA" w:rsidRPr="005A24F3">
        <w:rPr>
          <w:rFonts w:ascii="Times New Roman" w:hAnsi="Times New Roman" w:cs="Times New Roman"/>
          <w:color w:val="auto"/>
          <w:sz w:val="28"/>
          <w:szCs w:val="28"/>
          <w:lang w:val="ru-RU"/>
        </w:rPr>
        <w:t>»</w:t>
      </w:r>
      <w:r w:rsidR="00A65689" w:rsidRPr="005A24F3">
        <w:rPr>
          <w:rFonts w:ascii="Times New Roman" w:hAnsi="Times New Roman" w:cs="Times New Roman"/>
          <w:color w:val="auto"/>
          <w:sz w:val="28"/>
          <w:szCs w:val="28"/>
          <w:lang w:val="ru-RU"/>
        </w:rPr>
        <w:t>:</w:t>
      </w:r>
      <w:bookmarkEnd w:id="0"/>
    </w:p>
    <w:p w:rsidR="006309E8" w:rsidRPr="0070234C" w:rsidRDefault="0070234C" w:rsidP="002A4366">
      <w:pPr>
        <w:tabs>
          <w:tab w:val="left" w:pos="0"/>
        </w:tabs>
        <w:jc w:val="center"/>
        <w:rPr>
          <w:rFonts w:ascii="Times New Roman" w:eastAsia="Times New Roman" w:hAnsi="Times New Roman" w:cs="Times New Roman"/>
          <w:b/>
          <w:i/>
          <w:sz w:val="28"/>
          <w:szCs w:val="28"/>
          <w:lang w:val="ru-RU"/>
        </w:rPr>
      </w:pPr>
      <w:r w:rsidRPr="0070234C">
        <w:rPr>
          <w:rFonts w:ascii="Times New Roman" w:eastAsia="Times New Roman" w:hAnsi="Times New Roman" w:cs="Times New Roman"/>
          <w:b/>
          <w:sz w:val="28"/>
          <w:szCs w:val="28"/>
          <w:lang w:val="ru-RU"/>
        </w:rPr>
        <w:t xml:space="preserve">                                                                 </w:t>
      </w:r>
      <w:r w:rsidR="00622A2E">
        <w:rPr>
          <w:rFonts w:ascii="Times New Roman" w:eastAsia="Times New Roman" w:hAnsi="Times New Roman" w:cs="Times New Roman"/>
          <w:b/>
          <w:sz w:val="28"/>
          <w:szCs w:val="28"/>
          <w:lang w:val="ru-RU"/>
        </w:rPr>
        <w:t xml:space="preserve">                                     </w:t>
      </w:r>
      <w:r w:rsidR="006309E8" w:rsidRPr="0070234C">
        <w:rPr>
          <w:rFonts w:ascii="Times New Roman" w:eastAsia="Times New Roman" w:hAnsi="Times New Roman" w:cs="Times New Roman"/>
          <w:b/>
          <w:i/>
          <w:sz w:val="28"/>
          <w:szCs w:val="28"/>
          <w:lang w:val="ru-RU"/>
        </w:rPr>
        <w:t>Таблица 1</w:t>
      </w:r>
      <w:r w:rsidR="00622A2E">
        <w:rPr>
          <w:rFonts w:ascii="Times New Roman" w:eastAsia="Times New Roman" w:hAnsi="Times New Roman" w:cs="Times New Roman"/>
          <w:b/>
          <w:i/>
          <w:sz w:val="28"/>
          <w:szCs w:val="28"/>
          <w:lang w:val="ru-RU"/>
        </w:rPr>
        <w:t xml:space="preserve">   </w:t>
      </w:r>
    </w:p>
    <w:tbl>
      <w:tblPr>
        <w:tblW w:w="9443" w:type="dxa"/>
        <w:tblInd w:w="191" w:type="dxa"/>
        <w:tblLayout w:type="fixed"/>
        <w:tblLook w:val="0000" w:firstRow="0" w:lastRow="0" w:firstColumn="0" w:lastColumn="0" w:noHBand="0" w:noVBand="0"/>
      </w:tblPr>
      <w:tblGrid>
        <w:gridCol w:w="4232"/>
        <w:gridCol w:w="5183"/>
        <w:gridCol w:w="28"/>
      </w:tblGrid>
      <w:tr w:rsidR="003B1B72" w:rsidRPr="005A24F3" w:rsidTr="003B1B72">
        <w:trPr>
          <w:gridAfter w:val="1"/>
          <w:wAfter w:w="28" w:type="dxa"/>
        </w:trPr>
        <w:tc>
          <w:tcPr>
            <w:tcW w:w="4232" w:type="dxa"/>
            <w:tcBorders>
              <w:top w:val="single" w:sz="4" w:space="0" w:color="000000"/>
              <w:left w:val="single" w:sz="4" w:space="0" w:color="000000"/>
              <w:bottom w:val="single" w:sz="4" w:space="0" w:color="000000"/>
            </w:tcBorders>
          </w:tcPr>
          <w:p w:rsidR="00916329" w:rsidRPr="003B1B72" w:rsidRDefault="00916329" w:rsidP="002A4366">
            <w:pPr>
              <w:tabs>
                <w:tab w:val="left" w:pos="142"/>
              </w:tabs>
              <w:snapToGrid w:val="0"/>
              <w:ind w:left="142" w:firstLine="851"/>
              <w:jc w:val="both"/>
              <w:rPr>
                <w:rFonts w:ascii="Times New Roman" w:eastAsia="Times New Roman" w:hAnsi="Times New Roman" w:cs="Times New Roman"/>
                <w:sz w:val="28"/>
                <w:szCs w:val="28"/>
                <w:lang w:val="ru-RU"/>
              </w:rPr>
            </w:pPr>
            <w:r w:rsidRPr="003B1B72">
              <w:rPr>
                <w:rFonts w:ascii="Times New Roman" w:eastAsia="Times New Roman" w:hAnsi="Times New Roman" w:cs="Times New Roman"/>
                <w:sz w:val="28"/>
                <w:szCs w:val="28"/>
                <w:lang w:val="ru-RU"/>
              </w:rPr>
              <w:t>Содержание</w:t>
            </w:r>
          </w:p>
        </w:tc>
        <w:tc>
          <w:tcPr>
            <w:tcW w:w="5183" w:type="dxa"/>
            <w:tcBorders>
              <w:top w:val="single" w:sz="4" w:space="0" w:color="000000"/>
              <w:left w:val="single" w:sz="4" w:space="0" w:color="000000"/>
              <w:bottom w:val="single" w:sz="4" w:space="0" w:color="000000"/>
              <w:right w:val="single" w:sz="4" w:space="0" w:color="auto"/>
            </w:tcBorders>
          </w:tcPr>
          <w:p w:rsidR="00916329" w:rsidRPr="003B1B72" w:rsidRDefault="00916329" w:rsidP="002A4366">
            <w:pPr>
              <w:tabs>
                <w:tab w:val="left" w:pos="142"/>
              </w:tabs>
              <w:snapToGrid w:val="0"/>
              <w:ind w:left="142" w:firstLine="851"/>
              <w:jc w:val="both"/>
              <w:rPr>
                <w:rFonts w:ascii="Times New Roman" w:eastAsia="Times New Roman" w:hAnsi="Times New Roman" w:cs="Times New Roman"/>
                <w:sz w:val="28"/>
                <w:szCs w:val="28"/>
                <w:lang w:val="ru-RU"/>
              </w:rPr>
            </w:pPr>
            <w:r w:rsidRPr="003B1B72">
              <w:rPr>
                <w:rFonts w:ascii="Times New Roman" w:eastAsia="Times New Roman" w:hAnsi="Times New Roman" w:cs="Times New Roman"/>
                <w:sz w:val="28"/>
                <w:szCs w:val="28"/>
                <w:lang w:val="ru-RU"/>
              </w:rPr>
              <w:t>1-7 класс</w:t>
            </w:r>
          </w:p>
        </w:tc>
      </w:tr>
      <w:tr w:rsidR="003B1B72" w:rsidRPr="005A24F3" w:rsidTr="003B1B72">
        <w:tblPrEx>
          <w:tblCellMar>
            <w:left w:w="0" w:type="dxa"/>
            <w:right w:w="0" w:type="dxa"/>
          </w:tblCellMar>
        </w:tblPrEx>
        <w:tc>
          <w:tcPr>
            <w:tcW w:w="4232" w:type="dxa"/>
            <w:tcBorders>
              <w:top w:val="single" w:sz="4" w:space="0" w:color="000000"/>
              <w:left w:val="single" w:sz="4" w:space="0" w:color="000000"/>
              <w:bottom w:val="single" w:sz="4" w:space="0" w:color="000000"/>
            </w:tcBorders>
          </w:tcPr>
          <w:p w:rsidR="006309E8" w:rsidRPr="0096088F" w:rsidRDefault="006309E8" w:rsidP="002A4366">
            <w:pPr>
              <w:tabs>
                <w:tab w:val="left" w:pos="56"/>
              </w:tabs>
              <w:snapToGrid w:val="0"/>
              <w:ind w:left="56" w:right="276" w:firstLine="142"/>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Максимальная учебная нагрузка в часах</w:t>
            </w:r>
          </w:p>
        </w:tc>
        <w:tc>
          <w:tcPr>
            <w:tcW w:w="5183" w:type="dxa"/>
            <w:tcBorders>
              <w:top w:val="single" w:sz="4" w:space="0" w:color="000000"/>
              <w:left w:val="single" w:sz="4" w:space="0" w:color="000000"/>
              <w:bottom w:val="single" w:sz="4" w:space="0" w:color="auto"/>
              <w:right w:val="single" w:sz="4" w:space="0" w:color="auto"/>
            </w:tcBorders>
          </w:tcPr>
          <w:p w:rsidR="006309E8" w:rsidRPr="0096088F" w:rsidRDefault="001D119C" w:rsidP="002A4366">
            <w:pPr>
              <w:tabs>
                <w:tab w:val="left" w:pos="142"/>
              </w:tabs>
              <w:snapToGrid w:val="0"/>
              <w:ind w:left="142" w:firstLine="33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460</w:t>
            </w:r>
          </w:p>
        </w:tc>
        <w:tc>
          <w:tcPr>
            <w:tcW w:w="28" w:type="dxa"/>
            <w:tcBorders>
              <w:left w:val="single" w:sz="4" w:space="0" w:color="auto"/>
            </w:tcBorders>
          </w:tcPr>
          <w:p w:rsidR="006309E8" w:rsidRPr="0096088F" w:rsidRDefault="006309E8" w:rsidP="002A4366">
            <w:pPr>
              <w:tabs>
                <w:tab w:val="left" w:pos="142"/>
              </w:tabs>
              <w:snapToGrid w:val="0"/>
              <w:ind w:left="142" w:firstLine="851"/>
              <w:jc w:val="both"/>
              <w:rPr>
                <w:rFonts w:ascii="Times New Roman" w:eastAsia="Times New Roman" w:hAnsi="Times New Roman" w:cs="Times New Roman"/>
                <w:sz w:val="28"/>
                <w:szCs w:val="28"/>
                <w:lang w:val="ru-RU"/>
              </w:rPr>
            </w:pPr>
          </w:p>
        </w:tc>
      </w:tr>
      <w:tr w:rsidR="003B1B72" w:rsidRPr="0096088F" w:rsidTr="003B1B72">
        <w:tblPrEx>
          <w:tblCellMar>
            <w:left w:w="0" w:type="dxa"/>
            <w:right w:w="0" w:type="dxa"/>
          </w:tblCellMar>
        </w:tblPrEx>
        <w:tc>
          <w:tcPr>
            <w:tcW w:w="4232" w:type="dxa"/>
            <w:tcBorders>
              <w:top w:val="single" w:sz="4" w:space="0" w:color="000000"/>
              <w:left w:val="single" w:sz="4" w:space="0" w:color="000000"/>
              <w:bottom w:val="single" w:sz="4" w:space="0" w:color="000000"/>
            </w:tcBorders>
          </w:tcPr>
          <w:p w:rsidR="006309E8" w:rsidRPr="0096088F" w:rsidRDefault="006309E8" w:rsidP="002A4366">
            <w:pPr>
              <w:tabs>
                <w:tab w:val="left" w:pos="56"/>
              </w:tabs>
              <w:snapToGrid w:val="0"/>
              <w:ind w:left="56" w:right="276" w:firstLine="142"/>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Количество часов на </w:t>
            </w:r>
            <w:r w:rsidRPr="003B1B72">
              <w:rPr>
                <w:rFonts w:ascii="Times New Roman" w:eastAsia="Times New Roman" w:hAnsi="Times New Roman" w:cs="Times New Roman"/>
                <w:sz w:val="28"/>
                <w:szCs w:val="28"/>
                <w:lang w:val="ru-RU"/>
              </w:rPr>
              <w:t>аудиторные</w:t>
            </w:r>
            <w:r w:rsidRPr="0096088F">
              <w:rPr>
                <w:rFonts w:ascii="Times New Roman" w:eastAsia="Times New Roman" w:hAnsi="Times New Roman" w:cs="Times New Roman"/>
                <w:sz w:val="28"/>
                <w:szCs w:val="28"/>
                <w:lang w:val="ru-RU"/>
              </w:rPr>
              <w:t xml:space="preserve"> занятия</w:t>
            </w:r>
          </w:p>
        </w:tc>
        <w:tc>
          <w:tcPr>
            <w:tcW w:w="5183" w:type="dxa"/>
            <w:tcBorders>
              <w:top w:val="single" w:sz="4" w:space="0" w:color="auto"/>
              <w:left w:val="single" w:sz="4" w:space="0" w:color="000000"/>
              <w:bottom w:val="single" w:sz="4" w:space="0" w:color="000000"/>
              <w:right w:val="single" w:sz="4" w:space="0" w:color="auto"/>
            </w:tcBorders>
          </w:tcPr>
          <w:p w:rsidR="006309E8" w:rsidRPr="0096088F" w:rsidRDefault="001D119C" w:rsidP="002A4366">
            <w:pPr>
              <w:tabs>
                <w:tab w:val="left" w:pos="142"/>
              </w:tabs>
              <w:snapToGrid w:val="0"/>
              <w:ind w:left="142" w:firstLine="33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230</w:t>
            </w:r>
            <w:r w:rsidR="00E55BE0">
              <w:rPr>
                <w:rFonts w:ascii="Times New Roman" w:eastAsia="Times New Roman" w:hAnsi="Times New Roman" w:cs="Times New Roman"/>
                <w:sz w:val="28"/>
                <w:szCs w:val="28"/>
                <w:lang w:val="ru-RU"/>
              </w:rPr>
              <w:t xml:space="preserve"> </w:t>
            </w:r>
          </w:p>
        </w:tc>
        <w:tc>
          <w:tcPr>
            <w:tcW w:w="28" w:type="dxa"/>
            <w:tcBorders>
              <w:left w:val="single" w:sz="4" w:space="0" w:color="auto"/>
            </w:tcBorders>
          </w:tcPr>
          <w:p w:rsidR="006309E8" w:rsidRPr="0096088F" w:rsidRDefault="006309E8" w:rsidP="002A4366">
            <w:pPr>
              <w:tabs>
                <w:tab w:val="left" w:pos="142"/>
              </w:tabs>
              <w:snapToGrid w:val="0"/>
              <w:ind w:left="142" w:firstLine="851"/>
              <w:jc w:val="both"/>
              <w:rPr>
                <w:rFonts w:ascii="Times New Roman" w:eastAsia="Times New Roman" w:hAnsi="Times New Roman" w:cs="Times New Roman"/>
                <w:sz w:val="28"/>
                <w:szCs w:val="28"/>
                <w:lang w:val="ru-RU"/>
              </w:rPr>
            </w:pPr>
          </w:p>
        </w:tc>
      </w:tr>
      <w:tr w:rsidR="003B1B72" w:rsidRPr="0096088F" w:rsidTr="003B1B72">
        <w:tblPrEx>
          <w:tblCellMar>
            <w:left w:w="0" w:type="dxa"/>
            <w:right w:w="0" w:type="dxa"/>
          </w:tblCellMar>
        </w:tblPrEx>
        <w:tc>
          <w:tcPr>
            <w:tcW w:w="4232" w:type="dxa"/>
            <w:tcBorders>
              <w:top w:val="single" w:sz="4" w:space="0" w:color="auto"/>
              <w:left w:val="single" w:sz="4" w:space="0" w:color="000000"/>
              <w:bottom w:val="single" w:sz="4" w:space="0" w:color="000000"/>
            </w:tcBorders>
          </w:tcPr>
          <w:p w:rsidR="006309E8" w:rsidRPr="0096088F" w:rsidRDefault="006309E8" w:rsidP="002A4366">
            <w:pPr>
              <w:tabs>
                <w:tab w:val="left" w:pos="56"/>
              </w:tabs>
              <w:snapToGrid w:val="0"/>
              <w:ind w:left="56" w:right="276" w:firstLine="142"/>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Общее количество часов на </w:t>
            </w:r>
            <w:r w:rsidRPr="003B1B72">
              <w:rPr>
                <w:rFonts w:ascii="Times New Roman" w:eastAsia="Times New Roman" w:hAnsi="Times New Roman" w:cs="Times New Roman"/>
                <w:sz w:val="28"/>
                <w:szCs w:val="28"/>
                <w:lang w:val="ru-RU"/>
              </w:rPr>
              <w:t xml:space="preserve">внеаудиторные </w:t>
            </w:r>
            <w:r w:rsidRPr="0096088F">
              <w:rPr>
                <w:rFonts w:ascii="Times New Roman" w:eastAsia="Times New Roman" w:hAnsi="Times New Roman" w:cs="Times New Roman"/>
                <w:sz w:val="28"/>
                <w:szCs w:val="28"/>
                <w:lang w:val="ru-RU"/>
              </w:rPr>
              <w:t>(самостоятельные) занятия</w:t>
            </w:r>
          </w:p>
        </w:tc>
        <w:tc>
          <w:tcPr>
            <w:tcW w:w="5183" w:type="dxa"/>
            <w:tcBorders>
              <w:top w:val="single" w:sz="4" w:space="0" w:color="auto"/>
              <w:left w:val="single" w:sz="4" w:space="0" w:color="000000"/>
              <w:bottom w:val="single" w:sz="4" w:space="0" w:color="auto"/>
            </w:tcBorders>
          </w:tcPr>
          <w:p w:rsidR="006309E8" w:rsidRPr="0096088F" w:rsidRDefault="001D119C" w:rsidP="002A4366">
            <w:pPr>
              <w:tabs>
                <w:tab w:val="left" w:pos="142"/>
              </w:tabs>
              <w:snapToGrid w:val="0"/>
              <w:ind w:left="142" w:firstLine="33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230</w:t>
            </w:r>
          </w:p>
        </w:tc>
        <w:tc>
          <w:tcPr>
            <w:tcW w:w="28" w:type="dxa"/>
            <w:tcBorders>
              <w:top w:val="single" w:sz="4" w:space="0" w:color="auto"/>
              <w:left w:val="single" w:sz="4" w:space="0" w:color="000000"/>
            </w:tcBorders>
          </w:tcPr>
          <w:p w:rsidR="006309E8" w:rsidRPr="0096088F" w:rsidRDefault="006309E8" w:rsidP="002A4366">
            <w:pPr>
              <w:tabs>
                <w:tab w:val="left" w:pos="142"/>
              </w:tabs>
              <w:snapToGrid w:val="0"/>
              <w:ind w:left="142" w:firstLine="851"/>
              <w:jc w:val="both"/>
              <w:rPr>
                <w:rFonts w:ascii="Times New Roman" w:eastAsia="Times New Roman" w:hAnsi="Times New Roman" w:cs="Times New Roman"/>
                <w:sz w:val="28"/>
                <w:szCs w:val="28"/>
                <w:lang w:val="ru-RU"/>
              </w:rPr>
            </w:pPr>
          </w:p>
        </w:tc>
      </w:tr>
    </w:tbl>
    <w:p w:rsidR="001D119C" w:rsidRDefault="001D119C" w:rsidP="002A4366">
      <w:pPr>
        <w:jc w:val="both"/>
        <w:rPr>
          <w:rFonts w:ascii="Times New Roman" w:hAnsi="Times New Roman" w:cs="Times New Roman"/>
          <w:b/>
          <w:i/>
          <w:sz w:val="28"/>
          <w:szCs w:val="28"/>
          <w:lang w:val="ru-RU"/>
        </w:rPr>
      </w:pPr>
    </w:p>
    <w:p w:rsidR="001D119C" w:rsidRPr="00C42FC5" w:rsidRDefault="001D119C" w:rsidP="002A4366">
      <w:pPr>
        <w:jc w:val="both"/>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4. </w:t>
      </w:r>
      <w:r>
        <w:rPr>
          <w:rFonts w:ascii="Times New Roman" w:hAnsi="Times New Roman" w:cs="Times New Roman"/>
          <w:b/>
          <w:i/>
          <w:sz w:val="28"/>
          <w:szCs w:val="28"/>
          <w:lang w:val="ru-RU"/>
        </w:rPr>
        <w:t xml:space="preserve"> </w:t>
      </w:r>
      <w:r>
        <w:rPr>
          <w:rFonts w:ascii="Times New Roman" w:hAnsi="Times New Roman"/>
          <w:b/>
          <w:i/>
          <w:sz w:val="28"/>
          <w:szCs w:val="28"/>
          <w:lang w:val="ru-RU"/>
        </w:rPr>
        <w:t>Форма проведения учебных аудиторных занятий:</w:t>
      </w:r>
      <w:r w:rsidRPr="00C42FC5">
        <w:rPr>
          <w:rFonts w:ascii="Times New Roman" w:hAnsi="Times New Roman"/>
          <w:sz w:val="28"/>
          <w:szCs w:val="28"/>
          <w:lang w:val="ru-RU"/>
        </w:rPr>
        <w:t xml:space="preserve"> </w:t>
      </w:r>
      <w:r>
        <w:rPr>
          <w:rFonts w:ascii="Times New Roman" w:hAnsi="Times New Roman"/>
          <w:sz w:val="28"/>
          <w:szCs w:val="28"/>
          <w:lang w:val="ru-RU"/>
        </w:rPr>
        <w:t>индивидуальная, рекомендуемая продолжительность урока - 40 минут.</w:t>
      </w:r>
    </w:p>
    <w:p w:rsidR="006309E8" w:rsidRPr="0096088F" w:rsidRDefault="006309E8" w:rsidP="002A4366">
      <w:pPr>
        <w:tabs>
          <w:tab w:val="left" w:pos="142"/>
        </w:tabs>
        <w:ind w:left="142"/>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Индивидуальная форма занятий позволяет преподавателю построить содержание программы в соответствии с особенностями развития каждого ученика. </w:t>
      </w:r>
    </w:p>
    <w:p w:rsidR="001D119C" w:rsidRPr="00C42FC5" w:rsidRDefault="001D119C" w:rsidP="002A4366">
      <w:pPr>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5. </w:t>
      </w:r>
      <w:r>
        <w:rPr>
          <w:rFonts w:ascii="Times New Roman" w:hAnsi="Times New Roman" w:cs="Times New Roman"/>
          <w:b/>
          <w:i/>
          <w:sz w:val="28"/>
          <w:szCs w:val="28"/>
          <w:lang w:val="ru-RU"/>
        </w:rPr>
        <w:t xml:space="preserve">   </w:t>
      </w:r>
      <w:r w:rsidRPr="00C42FC5">
        <w:rPr>
          <w:rFonts w:ascii="Times New Roman" w:eastAsia="Helvetica" w:hAnsi="Times New Roman" w:cs="Times New Roman"/>
          <w:b/>
          <w:i/>
          <w:sz w:val="28"/>
          <w:szCs w:val="28"/>
          <w:lang w:val="ru-RU"/>
        </w:rPr>
        <w:t>Цели и задачи учебного предмета «</w:t>
      </w:r>
      <w:proofErr w:type="spellStart"/>
      <w:r>
        <w:rPr>
          <w:rFonts w:ascii="Times New Roman" w:eastAsia="Helvetica" w:hAnsi="Times New Roman" w:cs="Times New Roman"/>
          <w:b/>
          <w:i/>
          <w:sz w:val="28"/>
          <w:szCs w:val="28"/>
          <w:lang w:val="ru-RU"/>
        </w:rPr>
        <w:t>Музицирование</w:t>
      </w:r>
      <w:proofErr w:type="spellEnd"/>
      <w:r w:rsidRPr="00C42FC5">
        <w:rPr>
          <w:rFonts w:ascii="Times New Roman" w:eastAsia="Helvetica" w:hAnsi="Times New Roman" w:cs="Times New Roman"/>
          <w:b/>
          <w:i/>
          <w:sz w:val="28"/>
          <w:szCs w:val="28"/>
          <w:lang w:val="ru-RU"/>
        </w:rPr>
        <w:t>»</w:t>
      </w:r>
    </w:p>
    <w:p w:rsidR="00574C23" w:rsidRPr="001D119C" w:rsidRDefault="00E619AC" w:rsidP="002A4366">
      <w:pPr>
        <w:pStyle w:val="Body1"/>
        <w:tabs>
          <w:tab w:val="left" w:pos="142"/>
        </w:tabs>
        <w:ind w:left="142" w:firstLine="851"/>
        <w:jc w:val="both"/>
        <w:rPr>
          <w:rFonts w:ascii="Times New Roman" w:hAnsi="Times New Roman" w:cs="Times New Roman"/>
          <w:b/>
          <w:color w:val="auto"/>
          <w:sz w:val="28"/>
          <w:szCs w:val="28"/>
          <w:lang w:val="ru-RU"/>
        </w:rPr>
      </w:pPr>
      <w:r>
        <w:rPr>
          <w:rFonts w:ascii="Times New Roman" w:hAnsi="Times New Roman" w:cs="Times New Roman"/>
          <w:b/>
          <w:color w:val="auto"/>
          <w:sz w:val="28"/>
          <w:szCs w:val="28"/>
          <w:lang w:val="ru-RU"/>
        </w:rPr>
        <w:t>Цель</w:t>
      </w:r>
      <w:bookmarkStart w:id="1" w:name="_GoBack"/>
      <w:bookmarkEnd w:id="1"/>
      <w:r w:rsidR="006309E8" w:rsidRPr="001D119C">
        <w:rPr>
          <w:rFonts w:ascii="Times New Roman" w:hAnsi="Times New Roman" w:cs="Times New Roman"/>
          <w:b/>
          <w:color w:val="auto"/>
          <w:sz w:val="28"/>
          <w:szCs w:val="28"/>
          <w:lang w:val="ru-RU"/>
        </w:rPr>
        <w:t>:</w:t>
      </w:r>
    </w:p>
    <w:p w:rsidR="005A24F3" w:rsidRDefault="00574C23" w:rsidP="002A4366">
      <w:pPr>
        <w:pStyle w:val="19"/>
        <w:numPr>
          <w:ilvl w:val="0"/>
          <w:numId w:val="9"/>
        </w:numPr>
        <w:tabs>
          <w:tab w:val="left" w:pos="142"/>
          <w:tab w:val="left" w:pos="993"/>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развитие интереса к музыкальному </w:t>
      </w:r>
      <w:proofErr w:type="gramStart"/>
      <w:r w:rsidRPr="0096088F">
        <w:rPr>
          <w:rFonts w:ascii="Times New Roman" w:eastAsia="Times New Roman" w:hAnsi="Times New Roman" w:cs="Times New Roman"/>
          <w:sz w:val="28"/>
          <w:szCs w:val="28"/>
          <w:lang w:val="ru-RU"/>
        </w:rPr>
        <w:t xml:space="preserve">творчеству, </w:t>
      </w:r>
      <w:r w:rsidR="00506E37">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получение</w:t>
      </w:r>
      <w:proofErr w:type="gramEnd"/>
      <w:r w:rsidRPr="0096088F">
        <w:rPr>
          <w:rFonts w:ascii="Times New Roman" w:eastAsia="Times New Roman" w:hAnsi="Times New Roman" w:cs="Times New Roman"/>
          <w:sz w:val="28"/>
          <w:szCs w:val="28"/>
          <w:lang w:val="ru-RU"/>
        </w:rPr>
        <w:t xml:space="preserve"> необходимых навыков </w:t>
      </w:r>
      <w:r w:rsidR="00877B0C">
        <w:rPr>
          <w:rFonts w:ascii="Times New Roman" w:eastAsia="Times New Roman" w:hAnsi="Times New Roman" w:cs="Times New Roman"/>
          <w:sz w:val="28"/>
          <w:szCs w:val="28"/>
          <w:lang w:val="ru-RU"/>
        </w:rPr>
        <w:t xml:space="preserve">для любительского </w:t>
      </w:r>
      <w:proofErr w:type="spellStart"/>
      <w:r w:rsidR="00877B0C">
        <w:rPr>
          <w:rFonts w:ascii="Times New Roman" w:eastAsia="Times New Roman" w:hAnsi="Times New Roman" w:cs="Times New Roman"/>
          <w:sz w:val="28"/>
          <w:szCs w:val="28"/>
          <w:lang w:val="ru-RU"/>
        </w:rPr>
        <w:t>музицирования</w:t>
      </w:r>
      <w:proofErr w:type="spellEnd"/>
      <w:r w:rsidR="00743B47">
        <w:rPr>
          <w:rFonts w:ascii="Times New Roman" w:eastAsia="Times New Roman" w:hAnsi="Times New Roman" w:cs="Times New Roman"/>
          <w:sz w:val="28"/>
          <w:szCs w:val="28"/>
          <w:lang w:val="ru-RU"/>
        </w:rPr>
        <w:t>;</w:t>
      </w:r>
    </w:p>
    <w:p w:rsidR="006309E8" w:rsidRPr="00877B0C" w:rsidRDefault="005A24F3" w:rsidP="002A4366">
      <w:pPr>
        <w:pStyle w:val="19"/>
        <w:numPr>
          <w:ilvl w:val="0"/>
          <w:numId w:val="9"/>
        </w:numPr>
        <w:tabs>
          <w:tab w:val="left" w:pos="142"/>
          <w:tab w:val="left" w:pos="993"/>
        </w:tabs>
        <w:ind w:left="0" w:firstLine="70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выявление и </w:t>
      </w:r>
      <w:r w:rsidR="006309E8" w:rsidRPr="00877B0C">
        <w:rPr>
          <w:rFonts w:ascii="Times New Roman" w:hAnsi="Times New Roman" w:cs="Times New Roman"/>
          <w:sz w:val="28"/>
          <w:szCs w:val="28"/>
          <w:lang w:val="ru-RU"/>
        </w:rPr>
        <w:t xml:space="preserve">подготовка </w:t>
      </w:r>
      <w:r w:rsidR="00877B0C" w:rsidRPr="00877B0C">
        <w:rPr>
          <w:rFonts w:ascii="Times New Roman" w:hAnsi="Times New Roman" w:cs="Times New Roman"/>
          <w:sz w:val="28"/>
          <w:szCs w:val="28"/>
          <w:lang w:val="ru-RU"/>
        </w:rPr>
        <w:t xml:space="preserve">одаренных детей </w:t>
      </w:r>
      <w:r w:rsidR="00877B0C">
        <w:rPr>
          <w:rFonts w:ascii="Times New Roman" w:hAnsi="Times New Roman" w:cs="Times New Roman"/>
          <w:sz w:val="28"/>
          <w:szCs w:val="28"/>
          <w:lang w:val="ru-RU"/>
        </w:rPr>
        <w:t xml:space="preserve">к </w:t>
      </w:r>
      <w:r w:rsidR="006309E8" w:rsidRPr="00877B0C">
        <w:rPr>
          <w:rFonts w:ascii="Times New Roman" w:hAnsi="Times New Roman" w:cs="Times New Roman"/>
          <w:sz w:val="28"/>
          <w:szCs w:val="28"/>
          <w:lang w:val="ru-RU"/>
        </w:rPr>
        <w:t>поступлению в о</w:t>
      </w:r>
      <w:r w:rsidR="00877B0C">
        <w:rPr>
          <w:rFonts w:ascii="Times New Roman" w:hAnsi="Times New Roman" w:cs="Times New Roman"/>
          <w:sz w:val="28"/>
          <w:szCs w:val="28"/>
          <w:lang w:val="ru-RU"/>
        </w:rPr>
        <w:t>бразовательные учреждения</w:t>
      </w:r>
      <w:r w:rsidR="006309E8" w:rsidRPr="00877B0C">
        <w:rPr>
          <w:rFonts w:ascii="Times New Roman" w:hAnsi="Times New Roman" w:cs="Times New Roman"/>
          <w:sz w:val="28"/>
          <w:szCs w:val="28"/>
          <w:lang w:val="ru-RU"/>
        </w:rPr>
        <w:t xml:space="preserve"> среднего профессионального образования.</w:t>
      </w:r>
    </w:p>
    <w:p w:rsidR="006309E8" w:rsidRPr="001D119C" w:rsidRDefault="006309E8" w:rsidP="002A4366">
      <w:pPr>
        <w:tabs>
          <w:tab w:val="left" w:pos="142"/>
        </w:tabs>
        <w:ind w:left="142" w:firstLine="851"/>
        <w:jc w:val="both"/>
        <w:rPr>
          <w:rFonts w:ascii="Times New Roman" w:eastAsia="Times New Roman" w:hAnsi="Times New Roman" w:cs="Times New Roman"/>
          <w:b/>
          <w:sz w:val="28"/>
          <w:szCs w:val="28"/>
          <w:lang w:val="ru-RU"/>
        </w:rPr>
      </w:pPr>
      <w:r w:rsidRPr="001D119C">
        <w:rPr>
          <w:rFonts w:ascii="Times New Roman" w:eastAsia="Times New Roman" w:hAnsi="Times New Roman" w:cs="Times New Roman"/>
          <w:b/>
          <w:sz w:val="28"/>
          <w:szCs w:val="28"/>
          <w:lang w:val="ru-RU"/>
        </w:rPr>
        <w:t>Задачи:</w:t>
      </w:r>
    </w:p>
    <w:p w:rsidR="006309E8" w:rsidRPr="0096088F" w:rsidRDefault="006309E8" w:rsidP="002A4366">
      <w:pPr>
        <w:pStyle w:val="19"/>
        <w:numPr>
          <w:ilvl w:val="0"/>
          <w:numId w:val="10"/>
        </w:numPr>
        <w:tabs>
          <w:tab w:val="left" w:pos="426"/>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развитие музыкальных способностей: слуха, ритма, памяти, музыкальности и артистизма;</w:t>
      </w:r>
    </w:p>
    <w:p w:rsidR="006309E8" w:rsidRPr="0096088F" w:rsidRDefault="006309E8" w:rsidP="002A4366">
      <w:pPr>
        <w:pStyle w:val="19"/>
        <w:numPr>
          <w:ilvl w:val="0"/>
          <w:numId w:val="10"/>
        </w:numPr>
        <w:tabs>
          <w:tab w:val="left" w:pos="426"/>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закрепление учащимися на практике полученных теоретических </w:t>
      </w:r>
      <w:r w:rsidR="00F01413" w:rsidRPr="0096088F">
        <w:rPr>
          <w:rFonts w:ascii="Times New Roman" w:eastAsia="Times New Roman" w:hAnsi="Times New Roman" w:cs="Times New Roman"/>
          <w:sz w:val="28"/>
          <w:szCs w:val="28"/>
          <w:lang w:val="ru-RU"/>
        </w:rPr>
        <w:t>знаний, в</w:t>
      </w:r>
      <w:r w:rsidRPr="0096088F">
        <w:rPr>
          <w:rFonts w:ascii="Times New Roman" w:eastAsia="Times New Roman" w:hAnsi="Times New Roman" w:cs="Times New Roman"/>
          <w:sz w:val="28"/>
          <w:szCs w:val="28"/>
          <w:lang w:val="ru-RU"/>
        </w:rPr>
        <w:t xml:space="preserve"> пределах программ </w:t>
      </w:r>
      <w:r w:rsidR="00F01413" w:rsidRPr="0096088F">
        <w:rPr>
          <w:rFonts w:ascii="Times New Roman" w:eastAsia="Times New Roman" w:hAnsi="Times New Roman" w:cs="Times New Roman"/>
          <w:sz w:val="28"/>
          <w:szCs w:val="28"/>
          <w:lang w:val="ru-RU"/>
        </w:rPr>
        <w:t>по учебным предметам</w:t>
      </w:r>
      <w:r w:rsidRPr="0096088F">
        <w:rPr>
          <w:rFonts w:ascii="Times New Roman" w:eastAsia="Times New Roman" w:hAnsi="Times New Roman" w:cs="Times New Roman"/>
          <w:sz w:val="28"/>
          <w:szCs w:val="28"/>
          <w:lang w:val="ru-RU"/>
        </w:rPr>
        <w:t>;</w:t>
      </w:r>
    </w:p>
    <w:p w:rsidR="006309E8" w:rsidRPr="0096088F" w:rsidRDefault="006309E8" w:rsidP="002A4366">
      <w:pPr>
        <w:pStyle w:val="19"/>
        <w:numPr>
          <w:ilvl w:val="0"/>
          <w:numId w:val="10"/>
        </w:numPr>
        <w:tabs>
          <w:tab w:val="left" w:pos="426"/>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lastRenderedPageBreak/>
        <w:t>обучение навыкам самостоятельной работы с музыкальным материалом;</w:t>
      </w:r>
    </w:p>
    <w:p w:rsidR="006309E8" w:rsidRPr="0096088F" w:rsidRDefault="006309E8" w:rsidP="002A4366">
      <w:pPr>
        <w:pStyle w:val="19"/>
        <w:numPr>
          <w:ilvl w:val="0"/>
          <w:numId w:val="10"/>
        </w:numPr>
        <w:tabs>
          <w:tab w:val="left" w:pos="426"/>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приобретение </w:t>
      </w:r>
      <w:r w:rsidR="00F01413" w:rsidRPr="0096088F">
        <w:rPr>
          <w:rFonts w:ascii="Times New Roman" w:eastAsia="Times New Roman" w:hAnsi="Times New Roman" w:cs="Times New Roman"/>
          <w:sz w:val="28"/>
          <w:szCs w:val="28"/>
          <w:lang w:val="ru-RU"/>
        </w:rPr>
        <w:t>обучающимися опыта</w:t>
      </w:r>
      <w:r w:rsidRPr="0096088F">
        <w:rPr>
          <w:rFonts w:ascii="Times New Roman" w:eastAsia="Times New Roman" w:hAnsi="Times New Roman" w:cs="Times New Roman"/>
          <w:sz w:val="28"/>
          <w:szCs w:val="28"/>
          <w:lang w:val="ru-RU"/>
        </w:rPr>
        <w:t xml:space="preserve"> творческой деятельности и публичных выступлений;</w:t>
      </w:r>
    </w:p>
    <w:p w:rsidR="006309E8" w:rsidRPr="0096088F" w:rsidRDefault="006309E8" w:rsidP="002A4366">
      <w:pPr>
        <w:pStyle w:val="19"/>
        <w:numPr>
          <w:ilvl w:val="0"/>
          <w:numId w:val="10"/>
        </w:numPr>
        <w:tabs>
          <w:tab w:val="left" w:pos="426"/>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w:t>
      </w:r>
    </w:p>
    <w:p w:rsidR="001D119C" w:rsidRPr="00614DDC" w:rsidRDefault="001D119C" w:rsidP="002A4366">
      <w:pPr>
        <w:pStyle w:val="Body1"/>
        <w:jc w:val="both"/>
        <w:rPr>
          <w:rFonts w:ascii="Times New Roman" w:hAnsi="Times New Roman"/>
          <w:b/>
          <w:i/>
          <w:sz w:val="28"/>
          <w:szCs w:val="28"/>
          <w:lang w:val="ru-RU"/>
        </w:rPr>
      </w:pPr>
      <w:r>
        <w:rPr>
          <w:rFonts w:ascii="Times New Roman" w:hAnsi="Times New Roman"/>
          <w:b/>
          <w:i/>
          <w:sz w:val="28"/>
          <w:szCs w:val="28"/>
          <w:lang w:val="ru-RU"/>
        </w:rPr>
        <w:t>6.  Обоснование структуры учебного предмета «</w:t>
      </w:r>
      <w:proofErr w:type="spellStart"/>
      <w:r>
        <w:rPr>
          <w:rFonts w:ascii="Times New Roman" w:hAnsi="Times New Roman"/>
          <w:b/>
          <w:i/>
          <w:sz w:val="28"/>
          <w:szCs w:val="28"/>
          <w:lang w:val="ru-RU"/>
        </w:rPr>
        <w:t>Музицирование</w:t>
      </w:r>
      <w:proofErr w:type="spellEnd"/>
      <w:r w:rsidRPr="00614DDC">
        <w:rPr>
          <w:rFonts w:ascii="Times New Roman" w:hAnsi="Times New Roman"/>
          <w:b/>
          <w:i/>
          <w:sz w:val="28"/>
          <w:szCs w:val="28"/>
          <w:lang w:val="ru-RU"/>
        </w:rPr>
        <w:t>»</w:t>
      </w:r>
    </w:p>
    <w:p w:rsidR="00870CEF" w:rsidRPr="0096088F" w:rsidRDefault="00870CEF" w:rsidP="002A4366">
      <w:pPr>
        <w:pStyle w:val="Body1"/>
        <w:tabs>
          <w:tab w:val="left" w:pos="142"/>
        </w:tabs>
        <w:ind w:left="142" w:firstLine="851"/>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rsidR="00870CEF" w:rsidRPr="0096088F" w:rsidRDefault="00870CEF" w:rsidP="002A4366">
      <w:pPr>
        <w:pStyle w:val="Body1"/>
        <w:tabs>
          <w:tab w:val="left" w:pos="142"/>
          <w:tab w:val="left" w:pos="851"/>
        </w:tabs>
        <w:ind w:left="142" w:firstLine="851"/>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Программа содержит</w:t>
      </w:r>
      <w:r w:rsidR="006731EE" w:rsidRPr="0096088F">
        <w:rPr>
          <w:rFonts w:ascii="Times New Roman" w:hAnsi="Times New Roman" w:cs="Times New Roman"/>
          <w:color w:val="auto"/>
          <w:sz w:val="28"/>
          <w:szCs w:val="28"/>
          <w:lang w:val="ru-RU"/>
        </w:rPr>
        <w:t xml:space="preserve"> </w:t>
      </w:r>
      <w:r w:rsidRPr="0096088F">
        <w:rPr>
          <w:rFonts w:ascii="Times New Roman" w:hAnsi="Times New Roman" w:cs="Times New Roman"/>
          <w:color w:val="auto"/>
          <w:sz w:val="28"/>
          <w:szCs w:val="28"/>
          <w:lang w:val="ru-RU"/>
        </w:rPr>
        <w:t>следующие разделы:</w:t>
      </w:r>
    </w:p>
    <w:p w:rsidR="00870CEF" w:rsidRPr="0096088F" w:rsidRDefault="00870CEF" w:rsidP="002A4366">
      <w:pPr>
        <w:pStyle w:val="19"/>
        <w:numPr>
          <w:ilvl w:val="0"/>
          <w:numId w:val="11"/>
        </w:numPr>
        <w:tabs>
          <w:tab w:val="left" w:pos="142"/>
          <w:tab w:val="left" w:pos="993"/>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сведения о затратах учебного времени, предусмотренного на освоение</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учебного предмета;</w:t>
      </w:r>
    </w:p>
    <w:p w:rsidR="00870CEF" w:rsidRPr="0096088F" w:rsidRDefault="00870CEF" w:rsidP="002A4366">
      <w:pPr>
        <w:pStyle w:val="19"/>
        <w:numPr>
          <w:ilvl w:val="0"/>
          <w:numId w:val="11"/>
        </w:numPr>
        <w:tabs>
          <w:tab w:val="left" w:pos="142"/>
          <w:tab w:val="left" w:pos="993"/>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распределение учебного материала по годам обучения;</w:t>
      </w:r>
    </w:p>
    <w:p w:rsidR="00870CEF" w:rsidRPr="0096088F" w:rsidRDefault="00870CEF" w:rsidP="002A4366">
      <w:pPr>
        <w:pStyle w:val="19"/>
        <w:numPr>
          <w:ilvl w:val="0"/>
          <w:numId w:val="11"/>
        </w:numPr>
        <w:tabs>
          <w:tab w:val="left" w:pos="142"/>
          <w:tab w:val="left" w:pos="993"/>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описание дидактических единиц учебного предмета;</w:t>
      </w:r>
    </w:p>
    <w:p w:rsidR="00870CEF" w:rsidRPr="0096088F" w:rsidRDefault="00870CEF" w:rsidP="002A4366">
      <w:pPr>
        <w:pStyle w:val="19"/>
        <w:numPr>
          <w:ilvl w:val="0"/>
          <w:numId w:val="11"/>
        </w:numPr>
        <w:tabs>
          <w:tab w:val="left" w:pos="142"/>
          <w:tab w:val="left" w:pos="993"/>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требования к уровню подготовки обучающихся;</w:t>
      </w:r>
    </w:p>
    <w:p w:rsidR="00870CEF" w:rsidRPr="0096088F" w:rsidRDefault="00870CEF" w:rsidP="002A4366">
      <w:pPr>
        <w:pStyle w:val="19"/>
        <w:numPr>
          <w:ilvl w:val="0"/>
          <w:numId w:val="11"/>
        </w:numPr>
        <w:tabs>
          <w:tab w:val="left" w:pos="142"/>
          <w:tab w:val="left" w:pos="993"/>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формы и методы контроля, система оценок;</w:t>
      </w:r>
    </w:p>
    <w:p w:rsidR="00870CEF" w:rsidRPr="0096088F" w:rsidRDefault="00870CEF" w:rsidP="002A4366">
      <w:pPr>
        <w:pStyle w:val="19"/>
        <w:numPr>
          <w:ilvl w:val="0"/>
          <w:numId w:val="11"/>
        </w:numPr>
        <w:tabs>
          <w:tab w:val="left" w:pos="142"/>
          <w:tab w:val="left" w:pos="993"/>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методическое обеспечение учебного процесса.</w:t>
      </w:r>
    </w:p>
    <w:p w:rsidR="001D119C" w:rsidRDefault="001D119C" w:rsidP="002A4366">
      <w:pPr>
        <w:pStyle w:val="19"/>
        <w:ind w:left="0"/>
        <w:jc w:val="both"/>
        <w:rPr>
          <w:rFonts w:ascii="Times New Roman" w:hAnsi="Times New Roman"/>
          <w:b/>
          <w:i/>
          <w:sz w:val="28"/>
          <w:szCs w:val="28"/>
          <w:lang w:val="ru-RU"/>
        </w:rPr>
      </w:pPr>
      <w:r>
        <w:rPr>
          <w:rFonts w:ascii="Times New Roman" w:hAnsi="Times New Roman"/>
          <w:b/>
          <w:i/>
          <w:sz w:val="28"/>
          <w:szCs w:val="28"/>
          <w:lang w:val="ru-RU"/>
        </w:rPr>
        <w:t>7. Методы обучения</w:t>
      </w:r>
    </w:p>
    <w:p w:rsidR="006309E8" w:rsidRPr="0096088F" w:rsidRDefault="006309E8" w:rsidP="002A4366">
      <w:pPr>
        <w:pStyle w:val="Body1"/>
        <w:tabs>
          <w:tab w:val="left" w:pos="142"/>
        </w:tabs>
        <w:ind w:left="142" w:firstLine="851"/>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rsidR="006309E8" w:rsidRPr="0096088F" w:rsidRDefault="006309E8" w:rsidP="002A4366">
      <w:pPr>
        <w:pStyle w:val="Body1"/>
        <w:tabs>
          <w:tab w:val="left" w:pos="142"/>
        </w:tabs>
        <w:ind w:left="142" w:firstLine="851"/>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Для достижения поставленной цели и реализации задач предмета используются следующие методы обучения:</w:t>
      </w:r>
    </w:p>
    <w:p w:rsidR="006309E8" w:rsidRPr="0096088F" w:rsidRDefault="006309E8" w:rsidP="002A4366">
      <w:pPr>
        <w:pStyle w:val="19"/>
        <w:numPr>
          <w:ilvl w:val="0"/>
          <w:numId w:val="12"/>
        </w:numPr>
        <w:tabs>
          <w:tab w:val="left" w:pos="142"/>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словесный (объяснение, беседа, рассказ);</w:t>
      </w:r>
    </w:p>
    <w:p w:rsidR="006309E8" w:rsidRPr="0096088F" w:rsidRDefault="006309E8" w:rsidP="002A4366">
      <w:pPr>
        <w:pStyle w:val="19"/>
        <w:numPr>
          <w:ilvl w:val="0"/>
          <w:numId w:val="12"/>
        </w:numPr>
        <w:tabs>
          <w:tab w:val="left" w:pos="142"/>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наглядно-слуховой (показ, наблюдение, демонстрация различных приемов);</w:t>
      </w:r>
    </w:p>
    <w:p w:rsidR="006309E8" w:rsidRPr="0096088F" w:rsidRDefault="006309E8" w:rsidP="002A4366">
      <w:pPr>
        <w:pStyle w:val="19"/>
        <w:numPr>
          <w:ilvl w:val="0"/>
          <w:numId w:val="12"/>
        </w:numPr>
        <w:tabs>
          <w:tab w:val="left" w:pos="142"/>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практический (работа на инструменте);</w:t>
      </w:r>
    </w:p>
    <w:p w:rsidR="006309E8" w:rsidRPr="0096088F" w:rsidRDefault="006309E8" w:rsidP="002A4366">
      <w:pPr>
        <w:pStyle w:val="19"/>
        <w:numPr>
          <w:ilvl w:val="0"/>
          <w:numId w:val="12"/>
        </w:numPr>
        <w:tabs>
          <w:tab w:val="left" w:pos="142"/>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аналитический (сравнения и обобщения, развитие логического мышления);</w:t>
      </w:r>
    </w:p>
    <w:p w:rsidR="006309E8" w:rsidRPr="0096088F" w:rsidRDefault="006309E8" w:rsidP="002A4366">
      <w:pPr>
        <w:pStyle w:val="19"/>
        <w:numPr>
          <w:ilvl w:val="0"/>
          <w:numId w:val="12"/>
        </w:numPr>
        <w:tabs>
          <w:tab w:val="left" w:pos="142"/>
        </w:tabs>
        <w:ind w:left="0" w:firstLine="709"/>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эмоциональный (подбор ассоциаций, образов, художественные впечатления).</w:t>
      </w:r>
    </w:p>
    <w:p w:rsidR="006309E8" w:rsidRPr="0096088F" w:rsidRDefault="006309E8" w:rsidP="002A4366">
      <w:pPr>
        <w:pStyle w:val="Body1"/>
        <w:tabs>
          <w:tab w:val="left" w:pos="142"/>
        </w:tabs>
        <w:ind w:left="142" w:firstLine="851"/>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 xml:space="preserve">Индивидуальный метод обучения позволяет найти более точный </w:t>
      </w:r>
      <w:r w:rsidR="00F01413" w:rsidRPr="0096088F">
        <w:rPr>
          <w:rFonts w:ascii="Times New Roman" w:hAnsi="Times New Roman" w:cs="Times New Roman"/>
          <w:color w:val="auto"/>
          <w:sz w:val="28"/>
          <w:szCs w:val="28"/>
          <w:lang w:val="ru-RU"/>
        </w:rPr>
        <w:t>и психологически</w:t>
      </w:r>
      <w:r w:rsidRPr="0096088F">
        <w:rPr>
          <w:rFonts w:ascii="Times New Roman" w:hAnsi="Times New Roman" w:cs="Times New Roman"/>
          <w:color w:val="auto"/>
          <w:sz w:val="28"/>
          <w:szCs w:val="28"/>
          <w:lang w:val="ru-RU"/>
        </w:rPr>
        <w:t xml:space="preserve"> верный подход к каждому ученику и выбрать наиболее подходящий</w:t>
      </w:r>
      <w:r w:rsidR="00A65689">
        <w:rPr>
          <w:rFonts w:ascii="Times New Roman" w:hAnsi="Times New Roman" w:cs="Times New Roman"/>
          <w:color w:val="auto"/>
          <w:sz w:val="28"/>
          <w:szCs w:val="28"/>
          <w:lang w:val="ru-RU"/>
        </w:rPr>
        <w:t xml:space="preserve"> для него</w:t>
      </w:r>
      <w:r w:rsidRPr="0096088F">
        <w:rPr>
          <w:rFonts w:ascii="Times New Roman" w:hAnsi="Times New Roman" w:cs="Times New Roman"/>
          <w:color w:val="auto"/>
          <w:sz w:val="28"/>
          <w:szCs w:val="28"/>
          <w:lang w:val="ru-RU"/>
        </w:rPr>
        <w:t xml:space="preserve"> метод обучения.</w:t>
      </w:r>
    </w:p>
    <w:p w:rsidR="001D119C" w:rsidRDefault="001D119C" w:rsidP="002A4366">
      <w:pPr>
        <w:pStyle w:val="Body1"/>
        <w:jc w:val="both"/>
        <w:rPr>
          <w:rFonts w:ascii="Times New Roman" w:eastAsia="Helvetica" w:hAnsi="Times New Roman"/>
          <w:b/>
          <w:i/>
          <w:color w:val="00000A"/>
          <w:sz w:val="28"/>
          <w:szCs w:val="28"/>
          <w:lang w:val="ru-RU"/>
        </w:rPr>
      </w:pPr>
      <w:bookmarkStart w:id="2" w:name="_Toc86868110"/>
      <w:r>
        <w:rPr>
          <w:rFonts w:ascii="Times New Roman" w:eastAsia="Helvetica" w:hAnsi="Times New Roman"/>
          <w:b/>
          <w:i/>
          <w:color w:val="00000A"/>
          <w:sz w:val="28"/>
          <w:szCs w:val="28"/>
          <w:lang w:val="ru-RU"/>
        </w:rPr>
        <w:t>8. Описание материально-технических условий реализации учебного предмета «</w:t>
      </w:r>
      <w:proofErr w:type="spellStart"/>
      <w:r>
        <w:rPr>
          <w:rFonts w:ascii="Times New Roman" w:eastAsia="Helvetica" w:hAnsi="Times New Roman"/>
          <w:b/>
          <w:i/>
          <w:color w:val="00000A"/>
          <w:sz w:val="28"/>
          <w:szCs w:val="28"/>
          <w:lang w:val="ru-RU"/>
        </w:rPr>
        <w:t>Музицирование</w:t>
      </w:r>
      <w:proofErr w:type="spellEnd"/>
      <w:r>
        <w:rPr>
          <w:rFonts w:ascii="Times New Roman" w:eastAsia="Helvetica" w:hAnsi="Times New Roman"/>
          <w:b/>
          <w:i/>
          <w:color w:val="00000A"/>
          <w:sz w:val="28"/>
          <w:szCs w:val="28"/>
          <w:lang w:val="ru-RU"/>
        </w:rPr>
        <w:t>»</w:t>
      </w:r>
    </w:p>
    <w:bookmarkEnd w:id="2"/>
    <w:p w:rsidR="001D119C"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Материально-техническая база образовательного учреждения должна соответствовать санитарным и противопожарным нормам, нормам охраны </w:t>
      </w:r>
      <w:r w:rsidR="0044616E" w:rsidRPr="0096088F">
        <w:rPr>
          <w:rFonts w:ascii="Times New Roman" w:eastAsia="Times New Roman" w:hAnsi="Times New Roman" w:cs="Times New Roman"/>
          <w:sz w:val="28"/>
          <w:szCs w:val="28"/>
          <w:lang w:val="ru-RU"/>
        </w:rPr>
        <w:t xml:space="preserve">труда. </w:t>
      </w:r>
      <w:r w:rsidRPr="0096088F">
        <w:rPr>
          <w:rFonts w:ascii="Times New Roman" w:eastAsia="Times New Roman" w:hAnsi="Times New Roman" w:cs="Times New Roman"/>
          <w:sz w:val="28"/>
          <w:szCs w:val="28"/>
          <w:lang w:val="ru-RU"/>
        </w:rPr>
        <w:t>Учебные аудитории для занятий по предмету «</w:t>
      </w:r>
      <w:proofErr w:type="spellStart"/>
      <w:r w:rsidRPr="0096088F">
        <w:rPr>
          <w:rFonts w:ascii="Times New Roman" w:eastAsia="Times New Roman" w:hAnsi="Times New Roman" w:cs="Times New Roman"/>
          <w:sz w:val="28"/>
          <w:szCs w:val="28"/>
          <w:lang w:val="ru-RU"/>
        </w:rPr>
        <w:t>Музицирование</w:t>
      </w:r>
      <w:proofErr w:type="spellEnd"/>
      <w:r w:rsidRPr="0096088F">
        <w:rPr>
          <w:rFonts w:ascii="Times New Roman" w:eastAsia="Times New Roman" w:hAnsi="Times New Roman" w:cs="Times New Roman"/>
          <w:sz w:val="28"/>
          <w:szCs w:val="28"/>
          <w:lang w:val="ru-RU"/>
        </w:rPr>
        <w:t xml:space="preserve">» должны быть </w:t>
      </w:r>
      <w:r w:rsidR="0044616E" w:rsidRPr="0096088F">
        <w:rPr>
          <w:rFonts w:ascii="Times New Roman" w:eastAsia="Times New Roman" w:hAnsi="Times New Roman" w:cs="Times New Roman"/>
          <w:sz w:val="28"/>
          <w:szCs w:val="28"/>
          <w:lang w:val="ru-RU"/>
        </w:rPr>
        <w:t>оснащены инструментами</w:t>
      </w:r>
      <w:r w:rsidRPr="0096088F">
        <w:rPr>
          <w:rFonts w:ascii="Times New Roman" w:eastAsia="Times New Roman" w:hAnsi="Times New Roman" w:cs="Times New Roman"/>
          <w:sz w:val="28"/>
          <w:szCs w:val="28"/>
          <w:lang w:val="ru-RU"/>
        </w:rPr>
        <w:t xml:space="preserve"> </w:t>
      </w:r>
      <w:r w:rsidR="00F01413" w:rsidRPr="0096088F">
        <w:rPr>
          <w:rFonts w:ascii="Times New Roman" w:eastAsia="Times New Roman" w:hAnsi="Times New Roman" w:cs="Times New Roman"/>
          <w:sz w:val="28"/>
          <w:szCs w:val="28"/>
          <w:lang w:val="ru-RU"/>
        </w:rPr>
        <w:t>и иметь</w:t>
      </w:r>
      <w:r w:rsidRPr="0096088F">
        <w:rPr>
          <w:rFonts w:ascii="Times New Roman" w:eastAsia="Times New Roman" w:hAnsi="Times New Roman" w:cs="Times New Roman"/>
          <w:sz w:val="28"/>
          <w:szCs w:val="28"/>
          <w:lang w:val="ru-RU"/>
        </w:rPr>
        <w:t xml:space="preserve"> площадь не менее 6 кв. метров.</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Необходимо наличие концертного зала для творческих встреч, библиотеки и </w:t>
      </w:r>
      <w:r w:rsidRPr="0096088F">
        <w:rPr>
          <w:rFonts w:ascii="Times New Roman" w:eastAsia="Times New Roman" w:hAnsi="Times New Roman" w:cs="Times New Roman"/>
          <w:sz w:val="28"/>
          <w:szCs w:val="28"/>
          <w:lang w:val="ru-RU"/>
        </w:rPr>
        <w:lastRenderedPageBreak/>
        <w:t xml:space="preserve">фонотеки. Музыкальные инструменты должны </w:t>
      </w:r>
      <w:r w:rsidR="00F01413" w:rsidRPr="0096088F">
        <w:rPr>
          <w:rFonts w:ascii="Times New Roman" w:eastAsia="Times New Roman" w:hAnsi="Times New Roman" w:cs="Times New Roman"/>
          <w:sz w:val="28"/>
          <w:szCs w:val="28"/>
          <w:lang w:val="ru-RU"/>
        </w:rPr>
        <w:t>регулярно обслуживаться</w:t>
      </w:r>
      <w:r w:rsidR="0044616E" w:rsidRPr="0096088F">
        <w:rPr>
          <w:rFonts w:ascii="Times New Roman" w:eastAsia="Times New Roman" w:hAnsi="Times New Roman" w:cs="Times New Roman"/>
          <w:sz w:val="28"/>
          <w:szCs w:val="28"/>
          <w:lang w:val="ru-RU"/>
        </w:rPr>
        <w:t xml:space="preserve"> настройщиком.</w:t>
      </w:r>
    </w:p>
    <w:p w:rsidR="00B26A70" w:rsidRPr="001D119C" w:rsidRDefault="00B26A70" w:rsidP="002A4366">
      <w:pPr>
        <w:tabs>
          <w:tab w:val="left" w:pos="142"/>
        </w:tabs>
        <w:ind w:left="142" w:firstLine="851"/>
        <w:jc w:val="both"/>
        <w:rPr>
          <w:rFonts w:ascii="Times New Roman" w:eastAsia="Times New Roman" w:hAnsi="Times New Roman" w:cs="Times New Roman"/>
          <w:sz w:val="28"/>
          <w:szCs w:val="28"/>
          <w:lang w:val="ru-RU"/>
        </w:rPr>
      </w:pPr>
      <w:r>
        <w:rPr>
          <w:rFonts w:ascii="Times New Roman" w:eastAsia="Helvetica" w:hAnsi="Times New Roman"/>
          <w:b/>
          <w:sz w:val="28"/>
          <w:szCs w:val="28"/>
        </w:rPr>
        <w:t>II</w:t>
      </w:r>
      <w:proofErr w:type="gramStart"/>
      <w:r w:rsidR="001D119C">
        <w:rPr>
          <w:rFonts w:ascii="Times New Roman" w:eastAsia="Helvetica" w:hAnsi="Times New Roman"/>
          <w:b/>
          <w:sz w:val="28"/>
          <w:szCs w:val="28"/>
          <w:lang w:val="ru-RU"/>
        </w:rPr>
        <w:t xml:space="preserve">.  </w:t>
      </w:r>
      <w:r>
        <w:rPr>
          <w:rFonts w:ascii="Times New Roman" w:eastAsia="Helvetica" w:hAnsi="Times New Roman"/>
          <w:b/>
          <w:sz w:val="28"/>
          <w:szCs w:val="28"/>
          <w:lang w:val="ru-RU"/>
        </w:rPr>
        <w:t>Содержание</w:t>
      </w:r>
      <w:proofErr w:type="gramEnd"/>
      <w:r>
        <w:rPr>
          <w:rFonts w:ascii="Times New Roman" w:eastAsia="Helvetica" w:hAnsi="Times New Roman"/>
          <w:b/>
          <w:sz w:val="28"/>
          <w:szCs w:val="28"/>
          <w:lang w:val="ru-RU"/>
        </w:rPr>
        <w:t xml:space="preserve"> учебного предмета "</w:t>
      </w:r>
      <w:proofErr w:type="spellStart"/>
      <w:r>
        <w:rPr>
          <w:rFonts w:ascii="Times New Roman" w:eastAsia="Helvetica" w:hAnsi="Times New Roman"/>
          <w:b/>
          <w:sz w:val="28"/>
          <w:szCs w:val="28"/>
          <w:lang w:val="ru-RU"/>
        </w:rPr>
        <w:t>Музицирование</w:t>
      </w:r>
      <w:proofErr w:type="spellEnd"/>
      <w:r>
        <w:rPr>
          <w:rFonts w:ascii="Times New Roman" w:eastAsia="Helvetica" w:hAnsi="Times New Roman"/>
          <w:b/>
          <w:sz w:val="28"/>
          <w:szCs w:val="28"/>
          <w:lang w:val="ru-RU"/>
        </w:rPr>
        <w:t>"</w:t>
      </w:r>
    </w:p>
    <w:p w:rsidR="00B26A70" w:rsidRDefault="00B26A70" w:rsidP="002A4366">
      <w:pPr>
        <w:pStyle w:val="18"/>
        <w:numPr>
          <w:ilvl w:val="0"/>
          <w:numId w:val="65"/>
        </w:numPr>
        <w:ind w:left="0" w:firstLine="567"/>
        <w:jc w:val="both"/>
        <w:rPr>
          <w:rFonts w:ascii="Times New Roman" w:hAnsi="Times New Roman" w:cs="Times New Roman"/>
          <w:sz w:val="28"/>
          <w:szCs w:val="28"/>
        </w:rPr>
      </w:pPr>
      <w:r>
        <w:rPr>
          <w:rFonts w:ascii="Times New Roman" w:hAnsi="Times New Roman" w:cs="Times New Roman"/>
          <w:sz w:val="28"/>
          <w:szCs w:val="28"/>
        </w:rPr>
        <w:t>1.</w:t>
      </w:r>
      <w:r w:rsidRPr="00B26A70">
        <w:rPr>
          <w:rFonts w:ascii="Times New Roman" w:hAnsi="Times New Roman" w:cs="Times New Roman"/>
          <w:b/>
          <w:i/>
          <w:sz w:val="28"/>
          <w:szCs w:val="28"/>
        </w:rPr>
        <w:t xml:space="preserve"> </w:t>
      </w: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 xml:space="preserve">, </w:t>
      </w:r>
      <w:r>
        <w:rPr>
          <w:rFonts w:ascii="Times New Roman" w:hAnsi="Times New Roman" w:cs="Times New Roman"/>
          <w:sz w:val="28"/>
          <w:szCs w:val="28"/>
        </w:rPr>
        <w:t>предусмотренного на освоение учебного предмета</w:t>
      </w:r>
      <w:r w:rsidR="00CB7C8C">
        <w:rPr>
          <w:rFonts w:ascii="Times New Roman" w:hAnsi="Times New Roman" w:cs="Times New Roman"/>
          <w:sz w:val="28"/>
          <w:szCs w:val="28"/>
        </w:rPr>
        <w:t xml:space="preserve"> «</w:t>
      </w:r>
      <w:proofErr w:type="spellStart"/>
      <w:r w:rsidR="00CB7C8C">
        <w:rPr>
          <w:rFonts w:ascii="Times New Roman" w:hAnsi="Times New Roman" w:cs="Times New Roman"/>
          <w:sz w:val="28"/>
          <w:szCs w:val="28"/>
        </w:rPr>
        <w:t>Музицирование</w:t>
      </w:r>
      <w:proofErr w:type="spellEnd"/>
      <w:r>
        <w:rPr>
          <w:rFonts w:ascii="Times New Roman" w:hAnsi="Times New Roman" w:cs="Times New Roman"/>
          <w:sz w:val="28"/>
          <w:szCs w:val="28"/>
        </w:rPr>
        <w:t>», на максимальную, самостоятельную нагрузку обучающихся и аудиторные занятия:</w:t>
      </w:r>
    </w:p>
    <w:p w:rsidR="00B26A70" w:rsidRDefault="001A0DAF" w:rsidP="002A4366">
      <w:pPr>
        <w:pStyle w:val="18"/>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1D119C">
        <w:rPr>
          <w:rFonts w:ascii="Times New Roman" w:hAnsi="Times New Roman" w:cs="Times New Roman"/>
          <w:b/>
          <w:i/>
          <w:sz w:val="28"/>
          <w:szCs w:val="28"/>
        </w:rPr>
        <w:t xml:space="preserve">            </w:t>
      </w:r>
      <w:r>
        <w:rPr>
          <w:rFonts w:ascii="Times New Roman" w:hAnsi="Times New Roman" w:cs="Times New Roman"/>
          <w:b/>
          <w:i/>
          <w:sz w:val="28"/>
          <w:szCs w:val="28"/>
        </w:rPr>
        <w:t xml:space="preserve">  </w:t>
      </w:r>
      <w:r w:rsidR="00B26A70">
        <w:rPr>
          <w:rFonts w:ascii="Times New Roman" w:hAnsi="Times New Roman" w:cs="Times New Roman"/>
          <w:b/>
          <w:i/>
          <w:sz w:val="28"/>
          <w:szCs w:val="28"/>
        </w:rPr>
        <w:t>Таблица 2</w:t>
      </w:r>
    </w:p>
    <w:tbl>
      <w:tblPr>
        <w:tblW w:w="9904" w:type="dxa"/>
        <w:tblInd w:w="-15" w:type="dxa"/>
        <w:tblLayout w:type="fixed"/>
        <w:tblLook w:val="0000" w:firstRow="0" w:lastRow="0" w:firstColumn="0" w:lastColumn="0" w:noHBand="0" w:noVBand="0"/>
      </w:tblPr>
      <w:tblGrid>
        <w:gridCol w:w="3234"/>
        <w:gridCol w:w="1000"/>
        <w:gridCol w:w="851"/>
        <w:gridCol w:w="992"/>
        <w:gridCol w:w="992"/>
        <w:gridCol w:w="851"/>
        <w:gridCol w:w="992"/>
        <w:gridCol w:w="992"/>
      </w:tblGrid>
      <w:tr w:rsidR="001A0DAF" w:rsidRPr="00481121" w:rsidTr="001A0DAF">
        <w:trPr>
          <w:cantSplit/>
          <w:trHeight w:hRule="exact" w:val="421"/>
        </w:trPr>
        <w:tc>
          <w:tcPr>
            <w:tcW w:w="3234" w:type="dxa"/>
            <w:tcBorders>
              <w:top w:val="single" w:sz="4" w:space="0" w:color="auto"/>
              <w:left w:val="single" w:sz="4" w:space="0" w:color="000000"/>
              <w:bottom w:val="single" w:sz="4" w:space="0" w:color="000000"/>
            </w:tcBorders>
            <w:shd w:val="clear" w:color="auto" w:fill="FFFFFF"/>
          </w:tcPr>
          <w:p w:rsidR="001A0DAF" w:rsidRPr="00481121" w:rsidRDefault="001A0DAF" w:rsidP="002A4366">
            <w:pPr>
              <w:snapToGrid w:val="0"/>
              <w:ind w:left="147"/>
              <w:jc w:val="both"/>
              <w:rPr>
                <w:rFonts w:ascii="Times New Roman" w:eastAsia="ヒラギノ角ゴ Pro W3" w:hAnsi="Times New Roman"/>
                <w:color w:val="000000"/>
                <w:lang w:val="ru-RU"/>
              </w:rPr>
            </w:pPr>
          </w:p>
        </w:tc>
        <w:tc>
          <w:tcPr>
            <w:tcW w:w="1000" w:type="dxa"/>
            <w:tcBorders>
              <w:top w:val="single" w:sz="4" w:space="0" w:color="000000"/>
              <w:left w:val="single" w:sz="4" w:space="0" w:color="000000"/>
              <w:bottom w:val="single" w:sz="4" w:space="0" w:color="000000"/>
            </w:tcBorders>
            <w:shd w:val="clear" w:color="auto" w:fill="FFFFFF"/>
          </w:tcPr>
          <w:p w:rsidR="001A0DAF" w:rsidRPr="00481121" w:rsidRDefault="001A0DAF" w:rsidP="002A4366">
            <w:pPr>
              <w:snapToGrid w:val="0"/>
              <w:jc w:val="center"/>
              <w:rPr>
                <w:rFonts w:ascii="Times New Roman" w:hAnsi="Times New Roman"/>
              </w:rPr>
            </w:pPr>
          </w:p>
        </w:tc>
        <w:tc>
          <w:tcPr>
            <w:tcW w:w="851" w:type="dxa"/>
            <w:tcBorders>
              <w:top w:val="single" w:sz="4" w:space="0" w:color="000000"/>
              <w:left w:val="single" w:sz="4" w:space="0" w:color="000000"/>
              <w:bottom w:val="single" w:sz="4" w:space="0" w:color="000000"/>
            </w:tcBorders>
            <w:shd w:val="clear" w:color="auto" w:fill="FFFFFF"/>
          </w:tcPr>
          <w:p w:rsidR="001A0DAF" w:rsidRPr="00481121" w:rsidRDefault="001A0DAF" w:rsidP="002A4366">
            <w:pPr>
              <w:snapToGrid w:val="0"/>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rsidR="001A0DAF" w:rsidRPr="00481121" w:rsidRDefault="001A0DAF" w:rsidP="002A4366">
            <w:pPr>
              <w:snapToGrid w:val="0"/>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rsidR="001A0DAF" w:rsidRPr="00481121" w:rsidRDefault="001A0DAF" w:rsidP="002A4366">
            <w:pPr>
              <w:snapToGrid w:val="0"/>
              <w:jc w:val="center"/>
              <w:rPr>
                <w:rFonts w:ascii="Times New Roman" w:hAnsi="Times New Roman"/>
              </w:rPr>
            </w:pPr>
          </w:p>
        </w:tc>
        <w:tc>
          <w:tcPr>
            <w:tcW w:w="851" w:type="dxa"/>
            <w:tcBorders>
              <w:top w:val="single" w:sz="4" w:space="0" w:color="000000"/>
              <w:left w:val="single" w:sz="4" w:space="0" w:color="000000"/>
              <w:bottom w:val="single" w:sz="4" w:space="0" w:color="000000"/>
            </w:tcBorders>
            <w:shd w:val="clear" w:color="auto" w:fill="FFFFFF"/>
          </w:tcPr>
          <w:p w:rsidR="001A0DAF" w:rsidRPr="00481121" w:rsidRDefault="001A0DAF" w:rsidP="002A4366">
            <w:pPr>
              <w:snapToGrid w:val="0"/>
              <w:jc w:val="center"/>
              <w:rPr>
                <w:rFonts w:ascii="Times New Roman" w:hAnsi="Times New Roman"/>
              </w:rPr>
            </w:pPr>
          </w:p>
        </w:tc>
        <w:tc>
          <w:tcPr>
            <w:tcW w:w="992" w:type="dxa"/>
            <w:tcBorders>
              <w:top w:val="single" w:sz="4" w:space="0" w:color="000000"/>
              <w:left w:val="single" w:sz="4" w:space="0" w:color="000000"/>
              <w:bottom w:val="single" w:sz="4" w:space="0" w:color="000000"/>
            </w:tcBorders>
            <w:shd w:val="clear" w:color="auto" w:fill="FFFFFF"/>
          </w:tcPr>
          <w:p w:rsidR="001A0DAF" w:rsidRPr="00481121" w:rsidRDefault="001A0DAF" w:rsidP="002A4366">
            <w:pPr>
              <w:snapToGrid w:val="0"/>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1A0DAF" w:rsidRPr="00481121" w:rsidRDefault="001A0DAF" w:rsidP="002A4366">
            <w:pPr>
              <w:snapToGrid w:val="0"/>
              <w:jc w:val="center"/>
              <w:rPr>
                <w:rFonts w:ascii="Times New Roman" w:hAnsi="Times New Roman"/>
              </w:rPr>
            </w:pPr>
          </w:p>
        </w:tc>
      </w:tr>
      <w:tr w:rsidR="00B26A70" w:rsidRPr="00481121" w:rsidTr="001A0DAF">
        <w:trPr>
          <w:cantSplit/>
          <w:trHeight w:hRule="exact" w:val="421"/>
        </w:trPr>
        <w:tc>
          <w:tcPr>
            <w:tcW w:w="3234" w:type="dxa"/>
            <w:tcBorders>
              <w:top w:val="single" w:sz="4" w:space="0" w:color="auto"/>
              <w:left w:val="single" w:sz="4" w:space="0" w:color="000000"/>
              <w:bottom w:val="single" w:sz="4" w:space="0" w:color="000000"/>
            </w:tcBorders>
            <w:shd w:val="clear" w:color="auto" w:fill="FFFFFF"/>
          </w:tcPr>
          <w:p w:rsidR="00B26A70" w:rsidRPr="00481121" w:rsidRDefault="00B26A70" w:rsidP="002A4366">
            <w:pPr>
              <w:snapToGrid w:val="0"/>
              <w:ind w:left="147"/>
              <w:jc w:val="both"/>
              <w:rPr>
                <w:rFonts w:ascii="Times New Roman" w:eastAsia="ヒラギノ角ゴ Pro W3" w:hAnsi="Times New Roman"/>
                <w:color w:val="000000"/>
                <w:lang w:val="ru-RU"/>
              </w:rPr>
            </w:pPr>
            <w:r w:rsidRPr="00481121">
              <w:rPr>
                <w:rFonts w:ascii="Times New Roman" w:eastAsia="ヒラギノ角ゴ Pro W3" w:hAnsi="Times New Roman"/>
                <w:color w:val="000000"/>
                <w:lang w:val="ru-RU"/>
              </w:rPr>
              <w:t>Классы</w:t>
            </w:r>
          </w:p>
        </w:tc>
        <w:tc>
          <w:tcPr>
            <w:tcW w:w="1000"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jc w:val="center"/>
              <w:rPr>
                <w:rFonts w:ascii="Times New Roman" w:hAnsi="Times New Roman"/>
              </w:rPr>
            </w:pPr>
            <w:r w:rsidRPr="00481121">
              <w:rPr>
                <w:rFonts w:ascii="Times New Roman" w:hAnsi="Times New Roman"/>
              </w:rPr>
              <w:t>1</w:t>
            </w:r>
          </w:p>
        </w:tc>
        <w:tc>
          <w:tcPr>
            <w:tcW w:w="851"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jc w:val="center"/>
              <w:rPr>
                <w:rFonts w:ascii="Times New Roman" w:hAnsi="Times New Roman"/>
              </w:rPr>
            </w:pPr>
            <w:r w:rsidRPr="00481121">
              <w:rPr>
                <w:rFonts w:ascii="Times New Roman" w:hAnsi="Times New Roman"/>
              </w:rPr>
              <w:t>2</w:t>
            </w:r>
          </w:p>
        </w:tc>
        <w:tc>
          <w:tcPr>
            <w:tcW w:w="992"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jc w:val="center"/>
              <w:rPr>
                <w:rFonts w:ascii="Times New Roman" w:hAnsi="Times New Roman"/>
              </w:rPr>
            </w:pPr>
            <w:r w:rsidRPr="00481121">
              <w:rPr>
                <w:rFonts w:ascii="Times New Roman" w:hAnsi="Times New Roman"/>
              </w:rPr>
              <w:t>3</w:t>
            </w:r>
          </w:p>
        </w:tc>
        <w:tc>
          <w:tcPr>
            <w:tcW w:w="992"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jc w:val="center"/>
              <w:rPr>
                <w:rFonts w:ascii="Times New Roman" w:hAnsi="Times New Roman"/>
              </w:rPr>
            </w:pPr>
            <w:r w:rsidRPr="00481121">
              <w:rPr>
                <w:rFonts w:ascii="Times New Roman" w:hAnsi="Times New Roman"/>
              </w:rPr>
              <w:t>4</w:t>
            </w:r>
          </w:p>
        </w:tc>
        <w:tc>
          <w:tcPr>
            <w:tcW w:w="851"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jc w:val="center"/>
              <w:rPr>
                <w:rFonts w:ascii="Times New Roman" w:hAnsi="Times New Roman"/>
              </w:rPr>
            </w:pPr>
            <w:r w:rsidRPr="00481121">
              <w:rPr>
                <w:rFonts w:ascii="Times New Roman" w:hAnsi="Times New Roman"/>
              </w:rPr>
              <w:t>5</w:t>
            </w:r>
          </w:p>
        </w:tc>
        <w:tc>
          <w:tcPr>
            <w:tcW w:w="992"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jc w:val="center"/>
              <w:rPr>
                <w:rFonts w:ascii="Times New Roman" w:hAnsi="Times New Roman"/>
              </w:rPr>
            </w:pPr>
            <w:r w:rsidRPr="00481121">
              <w:rPr>
                <w:rFonts w:ascii="Times New Roman" w:hAnsi="Times New Roman"/>
              </w:rPr>
              <w:t>6</w:t>
            </w: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B26A70" w:rsidRPr="00481121" w:rsidRDefault="00B26A70" w:rsidP="002A4366">
            <w:pPr>
              <w:snapToGrid w:val="0"/>
              <w:jc w:val="center"/>
              <w:rPr>
                <w:rFonts w:ascii="Times New Roman" w:hAnsi="Times New Roman"/>
              </w:rPr>
            </w:pPr>
            <w:r w:rsidRPr="00481121">
              <w:rPr>
                <w:rFonts w:ascii="Times New Roman" w:hAnsi="Times New Roman"/>
              </w:rPr>
              <w:t>7</w:t>
            </w:r>
          </w:p>
        </w:tc>
      </w:tr>
      <w:tr w:rsidR="00B26A70" w:rsidRPr="00481121" w:rsidTr="001A0DAF">
        <w:trPr>
          <w:cantSplit/>
          <w:trHeight w:hRule="exact" w:val="1264"/>
        </w:trPr>
        <w:tc>
          <w:tcPr>
            <w:tcW w:w="3234"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ind w:left="147"/>
              <w:rPr>
                <w:rFonts w:ascii="Times New Roman" w:hAnsi="Times New Roman"/>
                <w:lang w:val="ru-RU"/>
              </w:rPr>
            </w:pPr>
            <w:r w:rsidRPr="00481121">
              <w:rPr>
                <w:rFonts w:ascii="Times New Roman" w:hAnsi="Times New Roman"/>
                <w:lang w:val="ru-RU"/>
              </w:rPr>
              <w:t>Продолжительность учебных занятий (в неделях)</w:t>
            </w:r>
          </w:p>
        </w:tc>
        <w:tc>
          <w:tcPr>
            <w:tcW w:w="1000"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sidRPr="00481121">
              <w:rPr>
                <w:rFonts w:ascii="Times New Roman" w:hAnsi="Times New Roman"/>
              </w:rPr>
              <w:t>32</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sidRPr="00481121">
              <w:rPr>
                <w:rFonts w:ascii="Times New Roman" w:hAnsi="Times New Roman"/>
              </w:rPr>
              <w:t>33</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sidRPr="00481121">
              <w:rPr>
                <w:rFonts w:ascii="Times New Roman" w:hAnsi="Times New Roman"/>
              </w:rPr>
              <w:t>33</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sidRPr="00481121">
              <w:rPr>
                <w:rFonts w:ascii="Times New Roman" w:hAnsi="Times New Roman"/>
              </w:rPr>
              <w:t>33</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sidRPr="00481121">
              <w:rPr>
                <w:rFonts w:ascii="Times New Roman" w:hAnsi="Times New Roman"/>
              </w:rPr>
              <w:t>33</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sidRPr="00481121">
              <w:rPr>
                <w:rFonts w:ascii="Times New Roman" w:hAnsi="Times New Roman"/>
              </w:rPr>
              <w:t>33</w:t>
            </w: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sidRPr="00481121">
              <w:rPr>
                <w:rFonts w:ascii="Times New Roman" w:hAnsi="Times New Roman"/>
              </w:rPr>
              <w:t>33</w:t>
            </w:r>
          </w:p>
        </w:tc>
      </w:tr>
      <w:tr w:rsidR="00B26A70" w:rsidRPr="00481121" w:rsidTr="001A0DAF">
        <w:trPr>
          <w:cantSplit/>
          <w:trHeight w:hRule="exact" w:val="1281"/>
        </w:trPr>
        <w:tc>
          <w:tcPr>
            <w:tcW w:w="3234"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аудиторные</w:t>
            </w:r>
            <w:r w:rsidRPr="00481121">
              <w:rPr>
                <w:rFonts w:ascii="Times New Roman" w:hAnsi="Times New Roman"/>
                <w:lang w:val="ru-RU"/>
              </w:rPr>
              <w:t xml:space="preserve"> занятия </w:t>
            </w:r>
          </w:p>
          <w:p w:rsidR="00B26A70" w:rsidRPr="00481121" w:rsidRDefault="00B26A70" w:rsidP="002A4366">
            <w:pPr>
              <w:ind w:left="147"/>
              <w:rPr>
                <w:rFonts w:ascii="Times New Roman" w:hAnsi="Times New Roman"/>
                <w:lang w:val="ru-RU"/>
              </w:rPr>
            </w:pPr>
            <w:r w:rsidRPr="00481121">
              <w:rPr>
                <w:rFonts w:ascii="Times New Roman" w:hAnsi="Times New Roman"/>
                <w:lang w:val="ru-RU"/>
              </w:rPr>
              <w:t>(в неделю)</w:t>
            </w:r>
          </w:p>
        </w:tc>
        <w:tc>
          <w:tcPr>
            <w:tcW w:w="1000"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Pr>
                <w:rFonts w:ascii="Times New Roman" w:hAnsi="Times New Roman"/>
              </w:rPr>
              <w:t>1</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Pr>
                <w:rFonts w:ascii="Times New Roman" w:hAnsi="Times New Roman"/>
              </w:rPr>
              <w:t>1</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Pr>
                <w:rFonts w:ascii="Times New Roman" w:hAnsi="Times New Roman"/>
              </w:rPr>
              <w:t>1</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Pr>
                <w:rFonts w:ascii="Times New Roman" w:hAnsi="Times New Roman"/>
              </w:rPr>
              <w:t>1</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Pr>
                <w:rFonts w:ascii="Times New Roman" w:hAnsi="Times New Roman"/>
              </w:rPr>
              <w:t>1</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Pr>
                <w:rFonts w:ascii="Times New Roman" w:hAnsi="Times New Roman"/>
              </w:rPr>
              <w:t>1</w:t>
            </w: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B26A70" w:rsidP="002A4366">
            <w:pPr>
              <w:snapToGrid w:val="0"/>
              <w:jc w:val="center"/>
              <w:rPr>
                <w:rFonts w:ascii="Times New Roman" w:hAnsi="Times New Roman"/>
              </w:rPr>
            </w:pPr>
            <w:r>
              <w:rPr>
                <w:rFonts w:ascii="Times New Roman" w:hAnsi="Times New Roman"/>
              </w:rPr>
              <w:t>1</w:t>
            </w:r>
          </w:p>
        </w:tc>
      </w:tr>
      <w:tr w:rsidR="007B7497" w:rsidRPr="00481121" w:rsidTr="001A0DAF">
        <w:trPr>
          <w:cantSplit/>
          <w:trHeight w:val="842"/>
        </w:trPr>
        <w:tc>
          <w:tcPr>
            <w:tcW w:w="3234" w:type="dxa"/>
            <w:tcBorders>
              <w:top w:val="single" w:sz="4" w:space="0" w:color="000000"/>
              <w:left w:val="single" w:sz="4" w:space="0" w:color="000000"/>
            </w:tcBorders>
            <w:shd w:val="clear" w:color="auto" w:fill="FFFFFF"/>
          </w:tcPr>
          <w:p w:rsidR="007B7497" w:rsidRPr="00481121" w:rsidRDefault="007B7497" w:rsidP="002A4366">
            <w:pPr>
              <w:snapToGrid w:val="0"/>
              <w:ind w:left="147"/>
              <w:rPr>
                <w:rFonts w:ascii="Times New Roman" w:hAnsi="Times New Roman"/>
                <w:lang w:val="ru-RU"/>
              </w:rPr>
            </w:pPr>
            <w:r w:rsidRPr="00481121">
              <w:rPr>
                <w:rFonts w:ascii="Times New Roman" w:hAnsi="Times New Roman"/>
                <w:lang w:val="ru-RU"/>
              </w:rPr>
              <w:t>Общее количество часов на</w:t>
            </w:r>
          </w:p>
          <w:p w:rsidR="007B7497" w:rsidRPr="00481121" w:rsidRDefault="007B7497" w:rsidP="002A4366">
            <w:pPr>
              <w:snapToGrid w:val="0"/>
              <w:ind w:left="147"/>
              <w:rPr>
                <w:rFonts w:ascii="Times New Roman" w:hAnsi="Times New Roman"/>
                <w:lang w:val="ru-RU"/>
              </w:rPr>
            </w:pPr>
            <w:r w:rsidRPr="00481121">
              <w:rPr>
                <w:rFonts w:ascii="Times New Roman" w:hAnsi="Times New Roman"/>
                <w:lang w:val="ru-RU"/>
              </w:rPr>
              <w:t>аудиторные занятия</w:t>
            </w:r>
          </w:p>
        </w:tc>
        <w:tc>
          <w:tcPr>
            <w:tcW w:w="6670" w:type="dxa"/>
            <w:gridSpan w:val="7"/>
            <w:tcBorders>
              <w:top w:val="single" w:sz="4" w:space="0" w:color="000000"/>
              <w:left w:val="single" w:sz="4" w:space="0" w:color="000000"/>
              <w:right w:val="single" w:sz="4" w:space="0" w:color="auto"/>
            </w:tcBorders>
            <w:shd w:val="clear" w:color="auto" w:fill="FFFFFF"/>
          </w:tcPr>
          <w:p w:rsidR="007B7497" w:rsidRPr="00481121" w:rsidRDefault="007B7497" w:rsidP="002A4366">
            <w:pPr>
              <w:snapToGrid w:val="0"/>
              <w:jc w:val="center"/>
              <w:rPr>
                <w:rFonts w:ascii="Times New Roman" w:hAnsi="Times New Roman"/>
                <w:lang w:val="ru-RU"/>
              </w:rPr>
            </w:pPr>
            <w:r>
              <w:rPr>
                <w:rFonts w:ascii="Times New Roman" w:hAnsi="Times New Roman"/>
              </w:rPr>
              <w:t>230</w:t>
            </w:r>
          </w:p>
        </w:tc>
      </w:tr>
      <w:tr w:rsidR="00B26A70" w:rsidRPr="00481121" w:rsidTr="001A0DAF">
        <w:trPr>
          <w:cantSplit/>
          <w:trHeight w:hRule="exact" w:val="1270"/>
        </w:trPr>
        <w:tc>
          <w:tcPr>
            <w:tcW w:w="3234"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самостоятельную</w:t>
            </w:r>
            <w:r w:rsidRPr="00481121">
              <w:rPr>
                <w:rFonts w:ascii="Times New Roman" w:hAnsi="Times New Roman"/>
                <w:lang w:val="ru-RU"/>
              </w:rPr>
              <w:t xml:space="preserve"> работу в неделю </w:t>
            </w:r>
          </w:p>
        </w:tc>
        <w:tc>
          <w:tcPr>
            <w:tcW w:w="1000"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1</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1</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1</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1</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1</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1</w:t>
            </w: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1</w:t>
            </w:r>
          </w:p>
        </w:tc>
      </w:tr>
      <w:tr w:rsidR="00B26A70" w:rsidRPr="00481121" w:rsidTr="001A0DAF">
        <w:trPr>
          <w:cantSplit/>
          <w:trHeight w:hRule="exact" w:val="1274"/>
        </w:trPr>
        <w:tc>
          <w:tcPr>
            <w:tcW w:w="3234"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ind w:left="147"/>
              <w:rPr>
                <w:rFonts w:ascii="Times New Roman" w:hAnsi="Times New Roman"/>
                <w:lang w:val="ru-RU"/>
              </w:rPr>
            </w:pPr>
            <w:r w:rsidRPr="00481121">
              <w:rPr>
                <w:rFonts w:ascii="Times New Roman" w:hAnsi="Times New Roman"/>
                <w:lang w:val="ru-RU"/>
              </w:rPr>
              <w:t xml:space="preserve">Общее количество часов на самостоятельную работу  по годам </w:t>
            </w:r>
          </w:p>
        </w:tc>
        <w:tc>
          <w:tcPr>
            <w:tcW w:w="1000"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rPr>
                <w:rFonts w:ascii="Times New Roman" w:hAnsi="Times New Roman"/>
                <w:lang w:val="ru-RU"/>
              </w:rPr>
            </w:pPr>
          </w:p>
          <w:p w:rsidR="00B26A70" w:rsidRPr="00481121" w:rsidRDefault="007B7497" w:rsidP="002A4366">
            <w:pPr>
              <w:snapToGrid w:val="0"/>
              <w:rPr>
                <w:rFonts w:ascii="Times New Roman" w:hAnsi="Times New Roman"/>
              </w:rPr>
            </w:pPr>
            <w:r>
              <w:rPr>
                <w:rFonts w:ascii="Times New Roman" w:hAnsi="Times New Roman"/>
              </w:rPr>
              <w:t>32</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33</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33</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rPr>
                <w:rFonts w:ascii="Times New Roman" w:hAnsi="Times New Roman"/>
                <w:lang w:val="ru-RU"/>
              </w:rPr>
            </w:pPr>
            <w:r>
              <w:rPr>
                <w:rFonts w:ascii="Times New Roman" w:hAnsi="Times New Roman"/>
                <w:lang w:val="ru-RU"/>
              </w:rPr>
              <w:t>33</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rPr>
                <w:rFonts w:ascii="Times New Roman" w:hAnsi="Times New Roman"/>
                <w:lang w:val="ru-RU"/>
              </w:rPr>
            </w:pPr>
            <w:r>
              <w:rPr>
                <w:rFonts w:ascii="Times New Roman" w:hAnsi="Times New Roman"/>
                <w:lang w:val="ru-RU"/>
              </w:rPr>
              <w:t>33</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33</w:t>
            </w: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33</w:t>
            </w:r>
          </w:p>
        </w:tc>
      </w:tr>
      <w:tr w:rsidR="001A0DAF" w:rsidRPr="00481121" w:rsidTr="001A0DAF">
        <w:trPr>
          <w:cantSplit/>
          <w:trHeight w:val="1123"/>
        </w:trPr>
        <w:tc>
          <w:tcPr>
            <w:tcW w:w="3234" w:type="dxa"/>
            <w:tcBorders>
              <w:top w:val="single" w:sz="4" w:space="0" w:color="000000"/>
              <w:left w:val="single" w:sz="4" w:space="0" w:color="000000"/>
              <w:bottom w:val="single" w:sz="4" w:space="0" w:color="auto"/>
            </w:tcBorders>
            <w:shd w:val="clear" w:color="auto" w:fill="FFFFFF"/>
          </w:tcPr>
          <w:p w:rsidR="001A0DAF" w:rsidRPr="00481121" w:rsidRDefault="001A0DAF" w:rsidP="002A4366">
            <w:pPr>
              <w:snapToGrid w:val="0"/>
              <w:ind w:left="147"/>
              <w:rPr>
                <w:rFonts w:ascii="Times New Roman" w:hAnsi="Times New Roman"/>
                <w:lang w:val="ru-RU"/>
              </w:rPr>
            </w:pPr>
            <w:r w:rsidRPr="00481121">
              <w:rPr>
                <w:rFonts w:ascii="Times New Roman" w:hAnsi="Times New Roman"/>
                <w:lang w:val="ru-RU"/>
              </w:rPr>
              <w:t xml:space="preserve">Общее </w:t>
            </w:r>
            <w:r>
              <w:rPr>
                <w:rFonts w:ascii="Times New Roman" w:hAnsi="Times New Roman"/>
                <w:lang w:val="ru-RU"/>
              </w:rPr>
              <w:t xml:space="preserve">количество часов на </w:t>
            </w:r>
            <w:proofErr w:type="spellStart"/>
            <w:r>
              <w:rPr>
                <w:rFonts w:ascii="Times New Roman" w:hAnsi="Times New Roman"/>
                <w:lang w:val="ru-RU"/>
              </w:rPr>
              <w:t>внеаудиторн</w:t>
            </w:r>
            <w:r w:rsidRPr="00481121">
              <w:rPr>
                <w:rFonts w:ascii="Times New Roman" w:hAnsi="Times New Roman"/>
                <w:lang w:val="ru-RU"/>
              </w:rPr>
              <w:t>ю</w:t>
            </w:r>
            <w:proofErr w:type="spellEnd"/>
            <w:r w:rsidRPr="00481121">
              <w:rPr>
                <w:rFonts w:ascii="Times New Roman" w:hAnsi="Times New Roman"/>
                <w:lang w:val="ru-RU"/>
              </w:rPr>
              <w:t xml:space="preserve">  (самостоятельную</w:t>
            </w:r>
            <w:r>
              <w:rPr>
                <w:rFonts w:ascii="Times New Roman" w:hAnsi="Times New Roman"/>
                <w:lang w:val="ru-RU"/>
              </w:rPr>
              <w:t>)</w:t>
            </w:r>
            <w:r w:rsidRPr="00481121">
              <w:rPr>
                <w:rFonts w:ascii="Times New Roman" w:hAnsi="Times New Roman"/>
                <w:lang w:val="ru-RU"/>
              </w:rPr>
              <w:t xml:space="preserve"> работу</w:t>
            </w:r>
          </w:p>
        </w:tc>
        <w:tc>
          <w:tcPr>
            <w:tcW w:w="6670" w:type="dxa"/>
            <w:gridSpan w:val="7"/>
            <w:tcBorders>
              <w:top w:val="single" w:sz="4" w:space="0" w:color="000000"/>
              <w:left w:val="single" w:sz="4" w:space="0" w:color="000000"/>
              <w:bottom w:val="single" w:sz="4" w:space="0" w:color="auto"/>
              <w:right w:val="single" w:sz="4" w:space="0" w:color="auto"/>
            </w:tcBorders>
            <w:shd w:val="clear" w:color="auto" w:fill="FFFFFF"/>
          </w:tcPr>
          <w:p w:rsidR="001A0DAF" w:rsidRPr="00481121" w:rsidRDefault="001A0DAF" w:rsidP="002A4366">
            <w:pPr>
              <w:snapToGrid w:val="0"/>
              <w:jc w:val="center"/>
              <w:rPr>
                <w:rFonts w:ascii="Times New Roman" w:hAnsi="Times New Roman"/>
                <w:lang w:val="ru-RU"/>
              </w:rPr>
            </w:pPr>
            <w:r>
              <w:rPr>
                <w:rFonts w:ascii="Times New Roman" w:hAnsi="Times New Roman"/>
                <w:lang w:val="ru-RU"/>
              </w:rPr>
              <w:t xml:space="preserve">           </w:t>
            </w:r>
            <w:r>
              <w:rPr>
                <w:rFonts w:ascii="Times New Roman" w:hAnsi="Times New Roman"/>
              </w:rPr>
              <w:t>230</w:t>
            </w:r>
          </w:p>
        </w:tc>
      </w:tr>
      <w:tr w:rsidR="001A0DAF" w:rsidRPr="00481121" w:rsidTr="00E76C2B">
        <w:trPr>
          <w:cantSplit/>
          <w:trHeight w:val="113"/>
        </w:trPr>
        <w:tc>
          <w:tcPr>
            <w:tcW w:w="9904" w:type="dxa"/>
            <w:gridSpan w:val="8"/>
            <w:tcBorders>
              <w:top w:val="single" w:sz="4" w:space="0" w:color="auto"/>
              <w:right w:val="single" w:sz="4" w:space="0" w:color="auto"/>
            </w:tcBorders>
            <w:shd w:val="clear" w:color="auto" w:fill="FFFFFF"/>
          </w:tcPr>
          <w:p w:rsidR="001A0DAF" w:rsidRDefault="001A0DAF" w:rsidP="002A4366">
            <w:pPr>
              <w:snapToGrid w:val="0"/>
              <w:jc w:val="center"/>
              <w:rPr>
                <w:rFonts w:ascii="Times New Roman" w:hAnsi="Times New Roman"/>
                <w:lang w:val="ru-RU"/>
              </w:rPr>
            </w:pPr>
          </w:p>
        </w:tc>
      </w:tr>
      <w:tr w:rsidR="001A0DAF" w:rsidTr="001A0DAF">
        <w:tblPrEx>
          <w:tblBorders>
            <w:top w:val="single" w:sz="4" w:space="0" w:color="auto"/>
          </w:tblBorders>
        </w:tblPrEx>
        <w:trPr>
          <w:gridAfter w:val="7"/>
          <w:wAfter w:w="6670" w:type="dxa"/>
          <w:trHeight w:val="100"/>
        </w:trPr>
        <w:tc>
          <w:tcPr>
            <w:tcW w:w="3234" w:type="dxa"/>
          </w:tcPr>
          <w:p w:rsidR="001A0DAF" w:rsidRDefault="001A0DAF" w:rsidP="002A4366"/>
        </w:tc>
      </w:tr>
    </w:tbl>
    <w:p w:rsidR="00B26A70" w:rsidRPr="00481121" w:rsidRDefault="00B26A70" w:rsidP="002A4366"/>
    <w:tbl>
      <w:tblPr>
        <w:tblW w:w="9904" w:type="dxa"/>
        <w:tblInd w:w="-15" w:type="dxa"/>
        <w:tblLayout w:type="fixed"/>
        <w:tblLook w:val="0000" w:firstRow="0" w:lastRow="0" w:firstColumn="0" w:lastColumn="0" w:noHBand="0" w:noVBand="0"/>
      </w:tblPr>
      <w:tblGrid>
        <w:gridCol w:w="3242"/>
        <w:gridCol w:w="992"/>
        <w:gridCol w:w="851"/>
        <w:gridCol w:w="992"/>
        <w:gridCol w:w="992"/>
        <w:gridCol w:w="851"/>
        <w:gridCol w:w="992"/>
        <w:gridCol w:w="992"/>
      </w:tblGrid>
      <w:tr w:rsidR="00B26A70" w:rsidRPr="00481121" w:rsidTr="001A0DAF">
        <w:trPr>
          <w:cantSplit/>
          <w:trHeight w:hRule="exact" w:val="1574"/>
        </w:trPr>
        <w:tc>
          <w:tcPr>
            <w:tcW w:w="3242"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ind w:left="147"/>
              <w:rPr>
                <w:rFonts w:ascii="Times New Roman" w:hAnsi="Times New Roman"/>
              </w:rPr>
            </w:pPr>
            <w:r w:rsidRPr="00481121">
              <w:rPr>
                <w:rFonts w:ascii="Times New Roman" w:hAnsi="Times New Roman"/>
                <w:lang w:val="ru-RU"/>
              </w:rPr>
              <w:t xml:space="preserve">Максимальное количество часов занятий в неделю </w:t>
            </w:r>
            <w:r w:rsidRPr="00481121">
              <w:rPr>
                <w:rFonts w:ascii="Times New Roman" w:hAnsi="Times New Roman"/>
              </w:rPr>
              <w:t>(</w:t>
            </w:r>
            <w:proofErr w:type="spellStart"/>
            <w:proofErr w:type="gramStart"/>
            <w:r w:rsidRPr="00481121">
              <w:rPr>
                <w:rFonts w:ascii="Times New Roman" w:hAnsi="Times New Roman"/>
              </w:rPr>
              <w:t>аудиторные</w:t>
            </w:r>
            <w:proofErr w:type="spellEnd"/>
            <w:r w:rsidRPr="00481121">
              <w:rPr>
                <w:rFonts w:ascii="Times New Roman" w:hAnsi="Times New Roman"/>
              </w:rPr>
              <w:t xml:space="preserve"> </w:t>
            </w:r>
            <w:r w:rsidRPr="00481121">
              <w:rPr>
                <w:rFonts w:ascii="Times New Roman" w:hAnsi="Times New Roman"/>
                <w:lang w:val="ru-RU"/>
              </w:rPr>
              <w:t xml:space="preserve"> и</w:t>
            </w:r>
            <w:proofErr w:type="gramEnd"/>
            <w:r w:rsidRPr="00481121">
              <w:rPr>
                <w:rFonts w:ascii="Times New Roman" w:hAnsi="Times New Roman"/>
              </w:rPr>
              <w:t xml:space="preserve"> </w:t>
            </w:r>
            <w:proofErr w:type="spellStart"/>
            <w:r w:rsidRPr="00481121">
              <w:rPr>
                <w:rFonts w:ascii="Times New Roman" w:hAnsi="Times New Roman"/>
              </w:rPr>
              <w:t>самостоятельные</w:t>
            </w:r>
            <w:proofErr w:type="spellEnd"/>
            <w:r w:rsidRPr="00481121">
              <w:rPr>
                <w:rFonts w:ascii="Times New Roman" w:hAnsi="Times New Roman"/>
              </w:rPr>
              <w:t>)</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2</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2</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2</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2</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2</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rPr>
                <w:rFonts w:ascii="Times New Roman" w:hAnsi="Times New Roman"/>
                <w:lang w:val="ru-RU"/>
              </w:rPr>
            </w:pPr>
            <w:r>
              <w:rPr>
                <w:rFonts w:ascii="Times New Roman" w:hAnsi="Times New Roman"/>
                <w:lang w:val="ru-RU"/>
              </w:rPr>
              <w:t>2</w:t>
            </w: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2</w:t>
            </w:r>
          </w:p>
        </w:tc>
      </w:tr>
      <w:tr w:rsidR="00B26A70" w:rsidRPr="00481121" w:rsidTr="001A0DAF">
        <w:trPr>
          <w:cantSplit/>
          <w:trHeight w:hRule="exact" w:val="1553"/>
        </w:trPr>
        <w:tc>
          <w:tcPr>
            <w:tcW w:w="3242" w:type="dxa"/>
            <w:tcBorders>
              <w:top w:val="single" w:sz="4" w:space="0" w:color="000000"/>
              <w:left w:val="single" w:sz="4" w:space="0" w:color="000000"/>
              <w:bottom w:val="single" w:sz="4" w:space="0" w:color="000000"/>
            </w:tcBorders>
            <w:shd w:val="clear" w:color="auto" w:fill="FFFFFF"/>
          </w:tcPr>
          <w:p w:rsidR="00B26A70" w:rsidRPr="00481121" w:rsidRDefault="00B26A70" w:rsidP="002A4366">
            <w:pPr>
              <w:snapToGrid w:val="0"/>
              <w:ind w:left="147"/>
              <w:rPr>
                <w:rFonts w:ascii="Times New Roman" w:hAnsi="Times New Roman"/>
                <w:lang w:val="ru-RU"/>
              </w:rPr>
            </w:pPr>
            <w:r w:rsidRPr="00481121">
              <w:rPr>
                <w:rFonts w:ascii="Times New Roman" w:hAnsi="Times New Roman"/>
                <w:lang w:val="ru-RU"/>
              </w:rPr>
              <w:t>Общее максимальное количество часов по годам (аудиторные и самостоятельные)</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rPr>
              <w:t>64</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7B7497" w:rsidRDefault="007B7497" w:rsidP="002A4366">
            <w:pPr>
              <w:snapToGrid w:val="0"/>
              <w:jc w:val="center"/>
              <w:rPr>
                <w:rFonts w:ascii="Times New Roman" w:hAnsi="Times New Roman"/>
                <w:lang w:val="ru-RU"/>
              </w:rPr>
            </w:pPr>
            <w:r>
              <w:rPr>
                <w:rFonts w:ascii="Times New Roman" w:hAnsi="Times New Roman"/>
                <w:lang w:val="ru-RU"/>
              </w:rPr>
              <w:t>66</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lang w:val="ru-RU"/>
              </w:rPr>
              <w:t>66</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lang w:val="ru-RU"/>
              </w:rPr>
              <w:t>66</w:t>
            </w:r>
          </w:p>
        </w:tc>
        <w:tc>
          <w:tcPr>
            <w:tcW w:w="851"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lang w:val="ru-RU"/>
              </w:rPr>
              <w:t>66</w:t>
            </w:r>
          </w:p>
        </w:tc>
        <w:tc>
          <w:tcPr>
            <w:tcW w:w="992" w:type="dxa"/>
            <w:tcBorders>
              <w:top w:val="single" w:sz="4" w:space="0" w:color="000000"/>
              <w:left w:val="single" w:sz="4" w:space="0" w:color="000000"/>
              <w:bottom w:val="single" w:sz="4" w:space="0" w:color="000000"/>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lang w:val="ru-RU"/>
              </w:rPr>
              <w:t>66</w:t>
            </w:r>
          </w:p>
        </w:tc>
        <w:tc>
          <w:tcPr>
            <w:tcW w:w="992" w:type="dxa"/>
            <w:tcBorders>
              <w:top w:val="single" w:sz="4" w:space="0" w:color="000000"/>
              <w:left w:val="single" w:sz="4" w:space="0" w:color="000000"/>
              <w:bottom w:val="single" w:sz="4" w:space="0" w:color="000000"/>
              <w:right w:val="single" w:sz="4" w:space="0" w:color="auto"/>
            </w:tcBorders>
            <w:shd w:val="clear" w:color="auto" w:fill="FFFFFF"/>
          </w:tcPr>
          <w:p w:rsidR="00B26A70" w:rsidRDefault="00B26A70" w:rsidP="002A4366">
            <w:pPr>
              <w:snapToGrid w:val="0"/>
              <w:jc w:val="center"/>
              <w:rPr>
                <w:rFonts w:ascii="Times New Roman" w:hAnsi="Times New Roman"/>
                <w:lang w:val="ru-RU"/>
              </w:rPr>
            </w:pPr>
          </w:p>
          <w:p w:rsidR="00B26A70" w:rsidRPr="00481121" w:rsidRDefault="007B7497" w:rsidP="002A4366">
            <w:pPr>
              <w:snapToGrid w:val="0"/>
              <w:jc w:val="center"/>
              <w:rPr>
                <w:rFonts w:ascii="Times New Roman" w:hAnsi="Times New Roman"/>
              </w:rPr>
            </w:pPr>
            <w:r>
              <w:rPr>
                <w:rFonts w:ascii="Times New Roman" w:hAnsi="Times New Roman"/>
                <w:lang w:val="ru-RU"/>
              </w:rPr>
              <w:t>66</w:t>
            </w:r>
          </w:p>
        </w:tc>
      </w:tr>
      <w:tr w:rsidR="001A0DAF" w:rsidRPr="00481121" w:rsidTr="001A0DAF">
        <w:trPr>
          <w:cantSplit/>
          <w:trHeight w:val="1134"/>
        </w:trPr>
        <w:tc>
          <w:tcPr>
            <w:tcW w:w="3242" w:type="dxa"/>
            <w:tcBorders>
              <w:top w:val="single" w:sz="4" w:space="0" w:color="000000"/>
              <w:left w:val="single" w:sz="4" w:space="0" w:color="000000"/>
              <w:bottom w:val="single" w:sz="4" w:space="0" w:color="auto"/>
            </w:tcBorders>
            <w:shd w:val="clear" w:color="auto" w:fill="FFFFFF"/>
          </w:tcPr>
          <w:p w:rsidR="001A0DAF" w:rsidRPr="00481121" w:rsidRDefault="001A0DAF" w:rsidP="002A4366">
            <w:pPr>
              <w:snapToGrid w:val="0"/>
              <w:ind w:left="147"/>
              <w:rPr>
                <w:rFonts w:ascii="Times New Roman" w:hAnsi="Times New Roman"/>
                <w:lang w:val="ru-RU"/>
              </w:rPr>
            </w:pPr>
            <w:r w:rsidRPr="00481121">
              <w:rPr>
                <w:rFonts w:ascii="Times New Roman" w:hAnsi="Times New Roman"/>
                <w:lang w:val="ru-RU"/>
              </w:rPr>
              <w:lastRenderedPageBreak/>
              <w:t>Общее максимальное количество часов на весь период обучения</w:t>
            </w:r>
          </w:p>
        </w:tc>
        <w:tc>
          <w:tcPr>
            <w:tcW w:w="6662" w:type="dxa"/>
            <w:gridSpan w:val="7"/>
            <w:tcBorders>
              <w:top w:val="single" w:sz="4" w:space="0" w:color="000000"/>
              <w:left w:val="single" w:sz="4" w:space="0" w:color="000000"/>
              <w:bottom w:val="single" w:sz="4" w:space="0" w:color="auto"/>
              <w:right w:val="single" w:sz="4" w:space="0" w:color="auto"/>
            </w:tcBorders>
            <w:shd w:val="clear" w:color="auto" w:fill="FFFFFF"/>
          </w:tcPr>
          <w:p w:rsidR="001A0DAF" w:rsidRPr="00481121" w:rsidRDefault="001A0DAF" w:rsidP="002A4366">
            <w:pPr>
              <w:snapToGrid w:val="0"/>
              <w:jc w:val="center"/>
              <w:rPr>
                <w:rFonts w:ascii="Times New Roman" w:hAnsi="Times New Roman"/>
                <w:lang w:val="ru-RU"/>
              </w:rPr>
            </w:pPr>
            <w:r>
              <w:rPr>
                <w:rFonts w:ascii="Times New Roman" w:hAnsi="Times New Roman"/>
                <w:lang w:val="ru-RU"/>
              </w:rPr>
              <w:t xml:space="preserve">          460</w:t>
            </w:r>
          </w:p>
        </w:tc>
      </w:tr>
    </w:tbl>
    <w:p w:rsidR="004D6492" w:rsidRDefault="004D6492" w:rsidP="002A4366">
      <w:pPr>
        <w:ind w:firstLine="720"/>
        <w:jc w:val="both"/>
        <w:rPr>
          <w:rFonts w:ascii="Times New Roman" w:eastAsia="Geeza Pro" w:hAnsi="Times New Roman"/>
          <w:color w:val="000000"/>
          <w:sz w:val="28"/>
          <w:szCs w:val="28"/>
          <w:lang w:val="ru-RU"/>
        </w:rPr>
      </w:pPr>
    </w:p>
    <w:p w:rsidR="004D6492" w:rsidRDefault="004D6492" w:rsidP="002A4366">
      <w:pPr>
        <w:ind w:firstLine="720"/>
        <w:jc w:val="both"/>
        <w:rPr>
          <w:rFonts w:ascii="Times New Roman" w:eastAsia="Geeza Pro" w:hAnsi="Times New Roman"/>
          <w:color w:val="000000"/>
          <w:sz w:val="28"/>
          <w:szCs w:val="28"/>
          <w:lang w:val="ru-RU"/>
        </w:rPr>
      </w:pPr>
      <w:r w:rsidRPr="00091960">
        <w:rPr>
          <w:rFonts w:ascii="Times New Roman" w:eastAsia="Geeza Pro" w:hAnsi="Times New Roman"/>
          <w:color w:val="000000"/>
          <w:sz w:val="28"/>
          <w:szCs w:val="28"/>
          <w:lang w:val="ru-RU"/>
        </w:rPr>
        <w:t>Объем</w:t>
      </w:r>
      <w:r>
        <w:rPr>
          <w:rFonts w:ascii="Times New Roman" w:eastAsia="Geeza Pro" w:hAnsi="Times New Roman"/>
          <w:color w:val="000000"/>
          <w:sz w:val="28"/>
          <w:szCs w:val="28"/>
          <w:lang w:val="ru-RU"/>
        </w:rPr>
        <w:t xml:space="preserve"> самостоятельной работы обучающихся в неделю по учебному предмету 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работу  может определяться с учетом сложившихся педагогических традиций, методической целесообразности и индивидуальных способностей ученика.</w:t>
      </w:r>
      <w:r w:rsidR="00622272">
        <w:rPr>
          <w:rFonts w:ascii="Times New Roman" w:eastAsia="Geeza Pro" w:hAnsi="Times New Roman"/>
          <w:color w:val="000000"/>
          <w:sz w:val="28"/>
          <w:szCs w:val="28"/>
          <w:lang w:val="ru-RU"/>
        </w:rPr>
        <w:t xml:space="preserve">  </w:t>
      </w:r>
    </w:p>
    <w:p w:rsidR="004D6492" w:rsidRDefault="004D6492" w:rsidP="002A4366">
      <w:pPr>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Самостоятельные занятия должны быть регулярными и систематическими.</w:t>
      </w:r>
    </w:p>
    <w:p w:rsidR="004D6492" w:rsidRDefault="004D6492" w:rsidP="002A4366">
      <w:pPr>
        <w:pStyle w:val="Body1"/>
        <w:ind w:left="142" w:firstLine="720"/>
        <w:jc w:val="both"/>
        <w:rPr>
          <w:rFonts w:ascii="Times New Roman" w:eastAsia="Helvetica" w:hAnsi="Times New Roman"/>
          <w:sz w:val="28"/>
          <w:szCs w:val="28"/>
          <w:lang w:val="ru-RU"/>
        </w:rPr>
      </w:pPr>
      <w:r>
        <w:rPr>
          <w:rFonts w:ascii="Times New Roman" w:eastAsia="Helvetica" w:hAnsi="Times New Roman"/>
          <w:sz w:val="28"/>
          <w:szCs w:val="28"/>
          <w:lang w:val="ru-RU"/>
        </w:rPr>
        <w:t>Аудиторная нагрузка по учебному предмету вариативной части образовательной программы в области искусств распределяется по годам обучения, рекомендуется 1 час в неделю.</w:t>
      </w:r>
    </w:p>
    <w:p w:rsidR="004D6492" w:rsidRDefault="004D6492" w:rsidP="002A4366">
      <w:pPr>
        <w:pStyle w:val="Body1"/>
        <w:ind w:left="142"/>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       Объем времени на самостоятельную работу обучающихся по  учебному предмету определяется с учетом методической целесообразности и инди</w:t>
      </w:r>
      <w:r w:rsidR="00622272">
        <w:rPr>
          <w:rFonts w:ascii="Times New Roman" w:eastAsia="Helvetica" w:hAnsi="Times New Roman"/>
          <w:sz w:val="28"/>
          <w:szCs w:val="28"/>
          <w:lang w:val="ru-RU"/>
        </w:rPr>
        <w:t>видуальных способностей ученика, рекомендуется 1 час в неделю.</w:t>
      </w:r>
    </w:p>
    <w:p w:rsidR="004D6492" w:rsidRPr="00091960" w:rsidRDefault="004D6492" w:rsidP="002A4366">
      <w:pPr>
        <w:ind w:firstLine="709"/>
        <w:rPr>
          <w:rFonts w:ascii="Times New Roman" w:hAnsi="Times New Roman"/>
          <w:sz w:val="28"/>
          <w:szCs w:val="28"/>
          <w:lang w:val="ru-RU"/>
        </w:rPr>
      </w:pPr>
      <w:r w:rsidRPr="00091960">
        <w:rPr>
          <w:rFonts w:ascii="Times New Roman" w:hAnsi="Times New Roman"/>
          <w:sz w:val="28"/>
          <w:szCs w:val="28"/>
          <w:lang w:val="ru-RU"/>
        </w:rPr>
        <w:t>Виды  внеаудиторной  работы:</w:t>
      </w:r>
    </w:p>
    <w:p w:rsidR="004D6492" w:rsidRPr="00091960" w:rsidRDefault="004D6492" w:rsidP="002A4366">
      <w:pPr>
        <w:ind w:left="142" w:firstLine="567"/>
        <w:jc w:val="both"/>
        <w:rPr>
          <w:rFonts w:ascii="Times New Roman" w:hAnsi="Times New Roman"/>
          <w:sz w:val="28"/>
          <w:szCs w:val="28"/>
          <w:lang w:val="ru-RU"/>
        </w:rPr>
      </w:pPr>
      <w:r w:rsidRPr="00091960">
        <w:rPr>
          <w:rFonts w:ascii="Times New Roman" w:hAnsi="Times New Roman"/>
          <w:sz w:val="28"/>
          <w:szCs w:val="28"/>
          <w:lang w:val="ru-RU"/>
        </w:rPr>
        <w:t>- выполнение  домашнего  задания;</w:t>
      </w:r>
    </w:p>
    <w:p w:rsidR="004D6492" w:rsidRPr="00091960" w:rsidRDefault="004D6492" w:rsidP="002A4366">
      <w:pPr>
        <w:ind w:left="142" w:firstLine="567"/>
        <w:jc w:val="both"/>
        <w:rPr>
          <w:rFonts w:ascii="Times New Roman" w:hAnsi="Times New Roman"/>
          <w:sz w:val="28"/>
          <w:szCs w:val="28"/>
          <w:lang w:val="ru-RU"/>
        </w:rPr>
      </w:pPr>
      <w:r w:rsidRPr="00091960">
        <w:rPr>
          <w:rFonts w:ascii="Times New Roman" w:hAnsi="Times New Roman"/>
          <w:sz w:val="28"/>
          <w:szCs w:val="28"/>
          <w:lang w:val="ru-RU"/>
        </w:rPr>
        <w:t>- подготовка  к  концертным  выступлениям;</w:t>
      </w:r>
    </w:p>
    <w:p w:rsidR="004D6492" w:rsidRPr="00091960" w:rsidRDefault="00622272" w:rsidP="002A4366">
      <w:pPr>
        <w:ind w:left="142" w:firstLine="567"/>
        <w:jc w:val="both"/>
        <w:rPr>
          <w:rFonts w:ascii="Times New Roman" w:hAnsi="Times New Roman"/>
          <w:sz w:val="28"/>
          <w:szCs w:val="28"/>
          <w:lang w:val="ru-RU"/>
        </w:rPr>
      </w:pPr>
      <w:r w:rsidRPr="00091960">
        <w:rPr>
          <w:rFonts w:ascii="Times New Roman" w:hAnsi="Times New Roman"/>
          <w:sz w:val="28"/>
          <w:szCs w:val="28"/>
          <w:lang w:val="ru-RU"/>
        </w:rPr>
        <w:t>-</w:t>
      </w:r>
      <w:r w:rsidR="004D6492" w:rsidRPr="00091960">
        <w:rPr>
          <w:rFonts w:ascii="Times New Roman" w:hAnsi="Times New Roman"/>
          <w:sz w:val="28"/>
          <w:szCs w:val="28"/>
          <w:lang w:val="ru-RU"/>
        </w:rPr>
        <w:t>посещение  учреждений  культуры  (филармоний,  театров,  концертных  залов  и  др.);</w:t>
      </w:r>
    </w:p>
    <w:p w:rsidR="004D6492" w:rsidRPr="00091960" w:rsidRDefault="004D6492" w:rsidP="002A4366">
      <w:pPr>
        <w:ind w:left="142" w:firstLine="556"/>
        <w:jc w:val="both"/>
        <w:rPr>
          <w:rFonts w:ascii="Times New Roman" w:hAnsi="Times New Roman"/>
          <w:sz w:val="28"/>
          <w:szCs w:val="28"/>
          <w:lang w:val="ru-RU"/>
        </w:rPr>
      </w:pPr>
      <w:r w:rsidRPr="00091960">
        <w:rPr>
          <w:rFonts w:ascii="Times New Roman" w:hAnsi="Times New Roman"/>
          <w:sz w:val="28"/>
          <w:szCs w:val="28"/>
          <w:lang w:val="ru-RU"/>
        </w:rPr>
        <w:t>- участие  обучающихся  в  концертах,  творческих  мероприятиях  и   культурно-просветительской  деятельности  образовательного  учреждения  и  др.</w:t>
      </w:r>
    </w:p>
    <w:p w:rsidR="009E012D" w:rsidRDefault="004D6492" w:rsidP="002A4366">
      <w:pPr>
        <w:pStyle w:val="19"/>
        <w:tabs>
          <w:tab w:val="left" w:pos="142"/>
        </w:tabs>
        <w:spacing w:before="240"/>
        <w:ind w:left="709"/>
        <w:jc w:val="both"/>
        <w:outlineLvl w:val="1"/>
        <w:rPr>
          <w:rFonts w:ascii="Times New Roman" w:hAnsi="Times New Roman" w:cs="Times New Roman"/>
          <w:sz w:val="28"/>
          <w:szCs w:val="28"/>
          <w:lang w:val="ru-RU"/>
        </w:rPr>
      </w:pPr>
      <w:r w:rsidRPr="00091960">
        <w:rPr>
          <w:rFonts w:ascii="Times New Roman" w:hAnsi="Times New Roman"/>
          <w:sz w:val="28"/>
          <w:szCs w:val="28"/>
          <w:lang w:val="ru-RU"/>
        </w:rPr>
        <w:t>Учебный материал распределяется по годам обучения</w:t>
      </w:r>
      <w:r>
        <w:rPr>
          <w:rFonts w:ascii="Times New Roman" w:hAnsi="Times New Roman"/>
          <w:sz w:val="28"/>
          <w:szCs w:val="28"/>
          <w:lang w:val="ru-RU"/>
        </w:rPr>
        <w:t xml:space="preserve"> – классам. Каждый класс имеет свои дидактические задачи и объем времени, предусмотренный для освоения учебного материала.</w:t>
      </w:r>
    </w:p>
    <w:p w:rsidR="000E492F" w:rsidRDefault="000E492F" w:rsidP="002A4366">
      <w:pPr>
        <w:pStyle w:val="19"/>
        <w:numPr>
          <w:ilvl w:val="0"/>
          <w:numId w:val="65"/>
        </w:numPr>
        <w:jc w:val="both"/>
        <w:rPr>
          <w:rFonts w:ascii="Times New Roman" w:hAnsi="Times New Roman"/>
          <w:b/>
          <w:i/>
          <w:sz w:val="28"/>
          <w:szCs w:val="28"/>
          <w:lang w:val="ru-RU"/>
        </w:rPr>
      </w:pPr>
      <w:bookmarkStart w:id="3" w:name="_Toc86868112"/>
      <w:r>
        <w:rPr>
          <w:rFonts w:ascii="Times New Roman" w:hAnsi="Times New Roman"/>
          <w:b/>
          <w:i/>
          <w:sz w:val="28"/>
          <w:szCs w:val="28"/>
          <w:lang w:val="ru-RU"/>
        </w:rPr>
        <w:t>Требования по годам обучения</w:t>
      </w:r>
    </w:p>
    <w:p w:rsidR="006309E8" w:rsidRPr="0096088F" w:rsidRDefault="00F60B0C" w:rsidP="002A4366">
      <w:pPr>
        <w:pStyle w:val="3"/>
        <w:spacing w:before="0"/>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1-й</w:t>
      </w:r>
      <w:r w:rsidR="006309E8" w:rsidRPr="0096088F">
        <w:rPr>
          <w:rFonts w:ascii="Times New Roman" w:hAnsi="Times New Roman" w:cs="Times New Roman"/>
          <w:color w:val="auto"/>
          <w:sz w:val="28"/>
          <w:szCs w:val="28"/>
          <w:lang w:val="ru-RU"/>
        </w:rPr>
        <w:t xml:space="preserve"> </w:t>
      </w:r>
      <w:r w:rsidRPr="0096088F">
        <w:rPr>
          <w:rFonts w:ascii="Times New Roman" w:hAnsi="Times New Roman" w:cs="Times New Roman"/>
          <w:color w:val="auto"/>
          <w:sz w:val="28"/>
          <w:szCs w:val="28"/>
          <w:lang w:val="ru-RU"/>
        </w:rPr>
        <w:t>класс</w:t>
      </w:r>
      <w:bookmarkEnd w:id="3"/>
    </w:p>
    <w:p w:rsidR="006309E8" w:rsidRPr="000E492F" w:rsidRDefault="000E492F" w:rsidP="002A4366">
      <w:pPr>
        <w:tabs>
          <w:tab w:val="left" w:pos="142"/>
        </w:tabs>
        <w:jc w:val="both"/>
        <w:rPr>
          <w:rFonts w:ascii="Times New Roman" w:hAnsi="Times New Roman" w:cs="Times New Roman"/>
          <w:sz w:val="28"/>
          <w:szCs w:val="28"/>
          <w:lang w:val="ru-RU"/>
        </w:rPr>
      </w:pPr>
      <w:r w:rsidRPr="000E492F">
        <w:rPr>
          <w:rFonts w:ascii="Times New Roman" w:eastAsia="Geeza Pro" w:hAnsi="Times New Roman"/>
          <w:b/>
          <w:i/>
          <w:color w:val="000000"/>
          <w:sz w:val="28"/>
          <w:szCs w:val="28"/>
          <w:lang w:val="ru-RU"/>
        </w:rPr>
        <w:t>Игра на инструменте различных комбинаций звуков,</w:t>
      </w:r>
      <w:r w:rsidR="00622272">
        <w:rPr>
          <w:rFonts w:ascii="Times New Roman" w:eastAsia="Geeza Pro" w:hAnsi="Times New Roman"/>
          <w:b/>
          <w:i/>
          <w:color w:val="000000"/>
          <w:sz w:val="28"/>
          <w:szCs w:val="28"/>
          <w:lang w:val="ru-RU"/>
        </w:rPr>
        <w:t xml:space="preserve"> </w:t>
      </w:r>
      <w:r w:rsidRPr="000E492F">
        <w:rPr>
          <w:rFonts w:ascii="Times New Roman" w:eastAsia="Geeza Pro" w:hAnsi="Times New Roman"/>
          <w:b/>
          <w:i/>
          <w:color w:val="000000"/>
          <w:sz w:val="28"/>
          <w:szCs w:val="28"/>
          <w:lang w:val="ru-RU"/>
        </w:rPr>
        <w:t>гамм, интервалов,</w:t>
      </w:r>
      <w:r w:rsidR="00622272">
        <w:rPr>
          <w:rFonts w:ascii="Times New Roman" w:eastAsia="Geeza Pro" w:hAnsi="Times New Roman"/>
          <w:b/>
          <w:i/>
          <w:color w:val="000000"/>
          <w:sz w:val="28"/>
          <w:szCs w:val="28"/>
          <w:lang w:val="ru-RU"/>
        </w:rPr>
        <w:t xml:space="preserve"> </w:t>
      </w:r>
      <w:r w:rsidRPr="000E492F">
        <w:rPr>
          <w:rFonts w:ascii="Times New Roman" w:eastAsia="Geeza Pro" w:hAnsi="Times New Roman"/>
          <w:b/>
          <w:i/>
          <w:color w:val="000000"/>
          <w:sz w:val="28"/>
          <w:szCs w:val="28"/>
          <w:lang w:val="ru-RU"/>
        </w:rPr>
        <w:t>аккордов и их последовательностей</w:t>
      </w:r>
      <w:r>
        <w:rPr>
          <w:rFonts w:ascii="Times New Roman" w:eastAsia="Geeza Pro" w:hAnsi="Times New Roman"/>
          <w:i/>
          <w:color w:val="000000"/>
          <w:sz w:val="28"/>
          <w:szCs w:val="28"/>
          <w:lang w:val="ru-RU"/>
        </w:rPr>
        <w:t>:</w:t>
      </w:r>
      <w:r w:rsidRPr="000E492F">
        <w:rPr>
          <w:rFonts w:ascii="Times New Roman" w:hAnsi="Times New Roman" w:cs="Times New Roman"/>
          <w:sz w:val="28"/>
          <w:szCs w:val="28"/>
          <w:lang w:val="ru-RU"/>
        </w:rPr>
        <w:t xml:space="preserve"> </w:t>
      </w:r>
    </w:p>
    <w:p w:rsidR="006309E8"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vertAlign w:val="superscript"/>
        </w:rPr>
      </w:pPr>
      <w:r w:rsidRPr="0096088F">
        <w:rPr>
          <w:rFonts w:ascii="Times New Roman" w:hAnsi="Times New Roman"/>
          <w:sz w:val="28"/>
          <w:szCs w:val="28"/>
        </w:rPr>
        <w:t xml:space="preserve">Играть и </w:t>
      </w:r>
      <w:r w:rsidR="00F01413" w:rsidRPr="0096088F">
        <w:rPr>
          <w:rFonts w:ascii="Times New Roman" w:hAnsi="Times New Roman"/>
          <w:sz w:val="28"/>
          <w:szCs w:val="28"/>
        </w:rPr>
        <w:t>петь различные комбинации звуков, разделив звукоряд на</w:t>
      </w:r>
      <w:r w:rsidRPr="0096088F">
        <w:rPr>
          <w:rFonts w:ascii="Times New Roman" w:hAnsi="Times New Roman"/>
          <w:sz w:val="28"/>
          <w:szCs w:val="28"/>
        </w:rPr>
        <w:t xml:space="preserve"> </w:t>
      </w:r>
      <w:r w:rsidR="00F01413" w:rsidRPr="0096088F">
        <w:rPr>
          <w:rFonts w:ascii="Times New Roman" w:hAnsi="Times New Roman"/>
          <w:sz w:val="28"/>
          <w:szCs w:val="28"/>
        </w:rPr>
        <w:t xml:space="preserve">две группы: три </w:t>
      </w:r>
      <w:r w:rsidR="006731EE" w:rsidRPr="0096088F">
        <w:rPr>
          <w:rFonts w:ascii="Times New Roman" w:hAnsi="Times New Roman"/>
          <w:sz w:val="28"/>
          <w:szCs w:val="28"/>
        </w:rPr>
        <w:t>белых,</w:t>
      </w:r>
      <w:r w:rsidR="00F01413" w:rsidRPr="0096088F">
        <w:rPr>
          <w:rFonts w:ascii="Times New Roman" w:hAnsi="Times New Roman"/>
          <w:sz w:val="28"/>
          <w:szCs w:val="28"/>
        </w:rPr>
        <w:t xml:space="preserve"> связанных с двумя чёрными, четыре белых связанных с тремя чёрными. </w:t>
      </w:r>
      <w:r w:rsidR="00F22F60" w:rsidRPr="00F22F60">
        <w:rPr>
          <w:rFonts w:ascii="Times New Roman" w:hAnsi="Times New Roman"/>
          <w:sz w:val="24"/>
          <w:szCs w:val="24"/>
          <w:vertAlign w:val="superscript"/>
          <w:lang w:val="en-US"/>
        </w:rPr>
        <w:t>[</w:t>
      </w:r>
      <w:r w:rsidR="00821378" w:rsidRPr="00F22F60">
        <w:rPr>
          <w:rFonts w:ascii="Times New Roman" w:hAnsi="Times New Roman"/>
          <w:sz w:val="24"/>
          <w:szCs w:val="24"/>
          <w:vertAlign w:val="superscript"/>
        </w:rPr>
        <w:t>I,13,13</w:t>
      </w:r>
      <w:r w:rsidR="00F22F60" w:rsidRPr="00F22F60">
        <w:rPr>
          <w:rFonts w:ascii="Times New Roman" w:hAnsi="Times New Roman"/>
          <w:sz w:val="24"/>
          <w:szCs w:val="24"/>
          <w:vertAlign w:val="superscript"/>
          <w:lang w:val="en-US"/>
        </w:rPr>
        <w:t>]</w:t>
      </w:r>
    </w:p>
    <w:p w:rsidR="006309E8"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Играть и петь </w:t>
      </w:r>
      <w:r w:rsidR="00F01413" w:rsidRPr="0096088F">
        <w:rPr>
          <w:rFonts w:ascii="Times New Roman" w:hAnsi="Times New Roman"/>
          <w:sz w:val="28"/>
          <w:szCs w:val="28"/>
        </w:rPr>
        <w:t>все ноты на линейках, использовать стишок, досочинить мелодию</w:t>
      </w:r>
      <w:r w:rsidRPr="0096088F">
        <w:rPr>
          <w:rFonts w:ascii="Times New Roman" w:hAnsi="Times New Roman"/>
          <w:sz w:val="28"/>
          <w:szCs w:val="28"/>
        </w:rPr>
        <w:t xml:space="preserve"> (До Ми Соль Си Ре Фа Ля, </w:t>
      </w:r>
      <w:r w:rsidR="00F01413" w:rsidRPr="0096088F">
        <w:rPr>
          <w:rFonts w:ascii="Times New Roman" w:hAnsi="Times New Roman"/>
          <w:sz w:val="28"/>
          <w:szCs w:val="28"/>
        </w:rPr>
        <w:t>шашлычок, а</w:t>
      </w:r>
      <w:r w:rsidRPr="0096088F">
        <w:rPr>
          <w:rFonts w:ascii="Times New Roman" w:hAnsi="Times New Roman"/>
          <w:sz w:val="28"/>
          <w:szCs w:val="28"/>
        </w:rPr>
        <w:t xml:space="preserve"> </w:t>
      </w:r>
      <w:r w:rsidR="00F01413" w:rsidRPr="0096088F">
        <w:rPr>
          <w:rFonts w:ascii="Times New Roman" w:hAnsi="Times New Roman"/>
          <w:sz w:val="28"/>
          <w:szCs w:val="28"/>
        </w:rPr>
        <w:t>съесть нельзя</w:t>
      </w:r>
      <w:r w:rsidRPr="0096088F">
        <w:rPr>
          <w:rFonts w:ascii="Times New Roman" w:hAnsi="Times New Roman"/>
          <w:sz w:val="28"/>
          <w:szCs w:val="28"/>
        </w:rPr>
        <w:t>)</w:t>
      </w:r>
      <w:r w:rsidR="00F60B0C" w:rsidRPr="0096088F">
        <w:rPr>
          <w:rFonts w:ascii="Times New Roman" w:hAnsi="Times New Roman"/>
          <w:sz w:val="28"/>
          <w:szCs w:val="28"/>
        </w:rPr>
        <w:t>;</w:t>
      </w:r>
    </w:p>
    <w:p w:rsidR="006309E8"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Играть и </w:t>
      </w:r>
      <w:r w:rsidR="00F01413" w:rsidRPr="0096088F">
        <w:rPr>
          <w:rFonts w:ascii="Times New Roman" w:hAnsi="Times New Roman"/>
          <w:sz w:val="28"/>
          <w:szCs w:val="28"/>
        </w:rPr>
        <w:t>петь все ноты между линейками, использовать стишок, досочинить мелодию</w:t>
      </w:r>
      <w:r w:rsidRPr="0096088F">
        <w:rPr>
          <w:rFonts w:ascii="Times New Roman" w:hAnsi="Times New Roman"/>
          <w:sz w:val="28"/>
          <w:szCs w:val="28"/>
        </w:rPr>
        <w:t xml:space="preserve"> (Си Ре Фа Ля До Ми </w:t>
      </w:r>
      <w:r w:rsidR="00F01413" w:rsidRPr="0096088F">
        <w:rPr>
          <w:rFonts w:ascii="Times New Roman" w:hAnsi="Times New Roman"/>
          <w:sz w:val="28"/>
          <w:szCs w:val="28"/>
        </w:rPr>
        <w:t>Соль, очень вкусная фасоль</w:t>
      </w:r>
      <w:r w:rsidRPr="0096088F">
        <w:rPr>
          <w:rFonts w:ascii="Times New Roman" w:hAnsi="Times New Roman"/>
          <w:sz w:val="28"/>
          <w:szCs w:val="28"/>
        </w:rPr>
        <w:t>)</w:t>
      </w:r>
      <w:r w:rsidR="00F60B0C" w:rsidRPr="0096088F">
        <w:rPr>
          <w:rFonts w:ascii="Times New Roman" w:hAnsi="Times New Roman"/>
          <w:sz w:val="28"/>
          <w:szCs w:val="28"/>
        </w:rPr>
        <w:t>;</w:t>
      </w:r>
    </w:p>
    <w:p w:rsidR="00F60B0C"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Игра </w:t>
      </w:r>
      <w:r w:rsidR="00F01413" w:rsidRPr="0096088F">
        <w:rPr>
          <w:rFonts w:ascii="Times New Roman" w:hAnsi="Times New Roman"/>
          <w:sz w:val="28"/>
          <w:szCs w:val="28"/>
        </w:rPr>
        <w:t>«Всё наоборот</w:t>
      </w:r>
      <w:r w:rsidRPr="0096088F">
        <w:rPr>
          <w:rFonts w:ascii="Times New Roman" w:hAnsi="Times New Roman"/>
          <w:sz w:val="28"/>
          <w:szCs w:val="28"/>
        </w:rPr>
        <w:t>» (</w:t>
      </w:r>
      <w:r w:rsidR="00F01413" w:rsidRPr="0096088F">
        <w:rPr>
          <w:rFonts w:ascii="Times New Roman" w:hAnsi="Times New Roman"/>
          <w:sz w:val="28"/>
          <w:szCs w:val="28"/>
        </w:rPr>
        <w:t xml:space="preserve">интервалы и аккорды играть и </w:t>
      </w:r>
      <w:proofErr w:type="spellStart"/>
      <w:r w:rsidR="00F01413" w:rsidRPr="0096088F">
        <w:rPr>
          <w:rFonts w:ascii="Times New Roman" w:hAnsi="Times New Roman"/>
          <w:sz w:val="28"/>
          <w:szCs w:val="28"/>
        </w:rPr>
        <w:t>пропевать</w:t>
      </w:r>
      <w:proofErr w:type="spellEnd"/>
      <w:r w:rsidR="00F01413" w:rsidRPr="0096088F">
        <w:rPr>
          <w:rFonts w:ascii="Times New Roman" w:hAnsi="Times New Roman"/>
          <w:sz w:val="28"/>
          <w:szCs w:val="28"/>
        </w:rPr>
        <w:t xml:space="preserve"> за преподавателем в обратном движении</w:t>
      </w:r>
      <w:r w:rsidRPr="0096088F">
        <w:rPr>
          <w:rFonts w:ascii="Times New Roman" w:hAnsi="Times New Roman"/>
          <w:sz w:val="28"/>
          <w:szCs w:val="28"/>
        </w:rPr>
        <w:t>).</w:t>
      </w:r>
    </w:p>
    <w:p w:rsidR="00DD6B70" w:rsidRPr="0096088F" w:rsidRDefault="00F01413"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 xml:space="preserve">Подбирать мажорные и минорные гаммы с помощью </w:t>
      </w:r>
      <w:proofErr w:type="spellStart"/>
      <w:r w:rsidRPr="0096088F">
        <w:rPr>
          <w:rFonts w:ascii="Times New Roman" w:hAnsi="Times New Roman"/>
          <w:sz w:val="28"/>
          <w:szCs w:val="28"/>
        </w:rPr>
        <w:t>попевок</w:t>
      </w:r>
      <w:proofErr w:type="spellEnd"/>
      <w:r w:rsidR="006309E8" w:rsidRPr="0096088F">
        <w:rPr>
          <w:rFonts w:ascii="Times New Roman" w:hAnsi="Times New Roman"/>
          <w:sz w:val="28"/>
          <w:szCs w:val="28"/>
        </w:rPr>
        <w:t xml:space="preserve"> </w:t>
      </w:r>
      <w:r w:rsidR="00F60B0C" w:rsidRPr="0096088F">
        <w:rPr>
          <w:rFonts w:ascii="Times New Roman" w:hAnsi="Times New Roman"/>
          <w:sz w:val="28"/>
          <w:szCs w:val="28"/>
        </w:rPr>
        <w:t>(</w:t>
      </w:r>
      <w:r w:rsidR="006309E8" w:rsidRPr="0096088F">
        <w:rPr>
          <w:rFonts w:ascii="Times New Roman" w:hAnsi="Times New Roman"/>
          <w:sz w:val="28"/>
          <w:szCs w:val="28"/>
        </w:rPr>
        <w:t xml:space="preserve">вначале </w:t>
      </w:r>
      <w:r w:rsidRPr="0096088F">
        <w:rPr>
          <w:rFonts w:ascii="Times New Roman" w:hAnsi="Times New Roman"/>
          <w:sz w:val="28"/>
          <w:szCs w:val="28"/>
        </w:rPr>
        <w:t xml:space="preserve">одним пальцем, затем верными пальцами на </w:t>
      </w:r>
      <w:proofErr w:type="spellStart"/>
      <w:r w:rsidRPr="0096088F">
        <w:rPr>
          <w:rFonts w:ascii="Times New Roman" w:hAnsi="Times New Roman"/>
          <w:sz w:val="28"/>
          <w:szCs w:val="28"/>
        </w:rPr>
        <w:t>non</w:t>
      </w:r>
      <w:proofErr w:type="spellEnd"/>
      <w:r w:rsidRPr="0096088F">
        <w:rPr>
          <w:rFonts w:ascii="Times New Roman" w:hAnsi="Times New Roman"/>
          <w:sz w:val="28"/>
          <w:szCs w:val="28"/>
        </w:rPr>
        <w:t xml:space="preserve"> </w:t>
      </w:r>
      <w:proofErr w:type="spellStart"/>
      <w:r w:rsidRPr="0096088F">
        <w:rPr>
          <w:rFonts w:ascii="Times New Roman" w:hAnsi="Times New Roman"/>
          <w:sz w:val="28"/>
          <w:szCs w:val="28"/>
        </w:rPr>
        <w:t>legato</w:t>
      </w:r>
      <w:proofErr w:type="spellEnd"/>
      <w:r w:rsidR="006309E8" w:rsidRPr="0096088F">
        <w:rPr>
          <w:rFonts w:ascii="Times New Roman" w:hAnsi="Times New Roman"/>
          <w:sz w:val="28"/>
          <w:szCs w:val="28"/>
        </w:rPr>
        <w:t xml:space="preserve">) </w:t>
      </w:r>
      <w:r w:rsidRPr="0096088F">
        <w:rPr>
          <w:rFonts w:ascii="Times New Roman" w:hAnsi="Times New Roman"/>
          <w:sz w:val="28"/>
          <w:szCs w:val="28"/>
        </w:rPr>
        <w:t>правой и левой рукой</w:t>
      </w:r>
      <w:r w:rsidR="006309E8" w:rsidRPr="0096088F">
        <w:rPr>
          <w:rFonts w:ascii="Times New Roman" w:hAnsi="Times New Roman"/>
          <w:sz w:val="28"/>
          <w:szCs w:val="28"/>
        </w:rPr>
        <w:t xml:space="preserve">. </w:t>
      </w:r>
      <w:r w:rsidRPr="0096088F">
        <w:rPr>
          <w:rFonts w:ascii="Times New Roman" w:hAnsi="Times New Roman"/>
          <w:sz w:val="28"/>
          <w:szCs w:val="28"/>
        </w:rPr>
        <w:t>Мажорная гамма: «С этажа на этаж плавно едет домик наш, дверь открылась, заходите, мы поедем</w:t>
      </w:r>
      <w:r w:rsidR="006309E8" w:rsidRPr="0096088F">
        <w:rPr>
          <w:rFonts w:ascii="Times New Roman" w:hAnsi="Times New Roman"/>
          <w:sz w:val="28"/>
          <w:szCs w:val="28"/>
        </w:rPr>
        <w:t xml:space="preserve"> </w:t>
      </w:r>
      <w:r w:rsidRPr="0096088F">
        <w:rPr>
          <w:rFonts w:ascii="Times New Roman" w:hAnsi="Times New Roman"/>
          <w:sz w:val="28"/>
          <w:szCs w:val="28"/>
        </w:rPr>
        <w:t>с вами в лифте</w:t>
      </w:r>
      <w:r w:rsidR="006309E8" w:rsidRPr="0096088F">
        <w:rPr>
          <w:rFonts w:ascii="Times New Roman" w:hAnsi="Times New Roman"/>
          <w:sz w:val="28"/>
          <w:szCs w:val="28"/>
        </w:rPr>
        <w:t>».</w:t>
      </w:r>
    </w:p>
    <w:p w:rsidR="00DD6B70" w:rsidRPr="0096088F" w:rsidRDefault="00F01413"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Находить параллельные тональности на</w:t>
      </w:r>
      <w:r w:rsidR="006309E8" w:rsidRPr="0096088F">
        <w:rPr>
          <w:rFonts w:ascii="Times New Roman" w:hAnsi="Times New Roman"/>
          <w:sz w:val="28"/>
          <w:szCs w:val="28"/>
        </w:rPr>
        <w:t xml:space="preserve"> клавиатуре (</w:t>
      </w:r>
      <w:r w:rsidRPr="0096088F">
        <w:rPr>
          <w:rFonts w:ascii="Times New Roman" w:hAnsi="Times New Roman"/>
          <w:sz w:val="28"/>
          <w:szCs w:val="28"/>
        </w:rPr>
        <w:t>три полутона вниз</w:t>
      </w:r>
      <w:r w:rsidR="006309E8" w:rsidRPr="0096088F">
        <w:rPr>
          <w:rFonts w:ascii="Times New Roman" w:hAnsi="Times New Roman"/>
          <w:sz w:val="28"/>
          <w:szCs w:val="28"/>
        </w:rPr>
        <w:t xml:space="preserve">). </w:t>
      </w:r>
      <w:r w:rsidRPr="0096088F">
        <w:rPr>
          <w:rFonts w:ascii="Times New Roman" w:hAnsi="Times New Roman"/>
          <w:sz w:val="28"/>
          <w:szCs w:val="28"/>
        </w:rPr>
        <w:t>Минорная гамма: «Всё лежу и лежу и в окошко не гляжу, потому что</w:t>
      </w:r>
      <w:r w:rsidR="006309E8" w:rsidRPr="0096088F">
        <w:rPr>
          <w:rFonts w:ascii="Times New Roman" w:hAnsi="Times New Roman"/>
          <w:sz w:val="28"/>
          <w:szCs w:val="28"/>
        </w:rPr>
        <w:t xml:space="preserve"> </w:t>
      </w:r>
      <w:r w:rsidRPr="0096088F">
        <w:rPr>
          <w:rFonts w:ascii="Times New Roman" w:hAnsi="Times New Roman"/>
          <w:sz w:val="28"/>
          <w:szCs w:val="28"/>
        </w:rPr>
        <w:t>у меня заболела</w:t>
      </w:r>
      <w:r w:rsidR="00DD6B70" w:rsidRPr="0096088F">
        <w:rPr>
          <w:rFonts w:ascii="Times New Roman" w:hAnsi="Times New Roman"/>
          <w:sz w:val="28"/>
          <w:szCs w:val="28"/>
        </w:rPr>
        <w:t xml:space="preserve"> </w:t>
      </w:r>
      <w:r w:rsidRPr="0096088F">
        <w:rPr>
          <w:rFonts w:ascii="Times New Roman" w:hAnsi="Times New Roman"/>
          <w:sz w:val="28"/>
          <w:szCs w:val="28"/>
        </w:rPr>
        <w:t>голова</w:t>
      </w:r>
      <w:r w:rsidR="006309E8" w:rsidRPr="0096088F">
        <w:rPr>
          <w:rFonts w:ascii="Times New Roman" w:hAnsi="Times New Roman"/>
          <w:sz w:val="28"/>
          <w:szCs w:val="28"/>
        </w:rPr>
        <w:t>»</w:t>
      </w:r>
      <w:r w:rsidR="00F60B0C" w:rsidRPr="0096088F">
        <w:rPr>
          <w:rFonts w:ascii="Times New Roman" w:hAnsi="Times New Roman"/>
          <w:sz w:val="28"/>
          <w:szCs w:val="28"/>
        </w:rPr>
        <w:t>;</w:t>
      </w:r>
    </w:p>
    <w:p w:rsidR="006309E8" w:rsidRPr="0096088F" w:rsidRDefault="00F01413"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и петь</w:t>
      </w:r>
      <w:r w:rsidR="006309E8" w:rsidRPr="0096088F">
        <w:rPr>
          <w:rFonts w:ascii="Times New Roman" w:hAnsi="Times New Roman"/>
          <w:sz w:val="28"/>
          <w:szCs w:val="28"/>
        </w:rPr>
        <w:t xml:space="preserve"> </w:t>
      </w:r>
      <w:r w:rsidRPr="0096088F">
        <w:rPr>
          <w:rFonts w:ascii="Times New Roman" w:hAnsi="Times New Roman"/>
          <w:sz w:val="28"/>
          <w:szCs w:val="28"/>
        </w:rPr>
        <w:t xml:space="preserve">устойчивые ступени с </w:t>
      </w:r>
      <w:proofErr w:type="spellStart"/>
      <w:r w:rsidRPr="0096088F">
        <w:rPr>
          <w:rFonts w:ascii="Times New Roman" w:hAnsi="Times New Roman"/>
          <w:sz w:val="28"/>
          <w:szCs w:val="28"/>
        </w:rPr>
        <w:t>опеванием</w:t>
      </w:r>
      <w:proofErr w:type="spellEnd"/>
      <w:r w:rsidR="00F60B0C" w:rsidRPr="0096088F">
        <w:rPr>
          <w:rFonts w:ascii="Times New Roman" w:hAnsi="Times New Roman"/>
          <w:sz w:val="28"/>
          <w:szCs w:val="28"/>
        </w:rPr>
        <w:t>;</w:t>
      </w:r>
    </w:p>
    <w:p w:rsidR="006309E8"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Играть главные ступени лада, </w:t>
      </w:r>
      <w:r w:rsidR="00F01413" w:rsidRPr="0096088F">
        <w:rPr>
          <w:rFonts w:ascii="Times New Roman" w:hAnsi="Times New Roman"/>
          <w:sz w:val="28"/>
          <w:szCs w:val="28"/>
        </w:rPr>
        <w:t>обязательно называть каждую ступень</w:t>
      </w:r>
      <w:r w:rsidR="00F60B0C" w:rsidRPr="0096088F">
        <w:rPr>
          <w:rFonts w:ascii="Times New Roman" w:hAnsi="Times New Roman"/>
          <w:sz w:val="28"/>
          <w:szCs w:val="28"/>
        </w:rPr>
        <w:t>;</w:t>
      </w:r>
    </w:p>
    <w:p w:rsidR="006309E8" w:rsidRPr="0096088F" w:rsidRDefault="00F01413"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трезвучия</w:t>
      </w:r>
      <w:r w:rsidR="005A6A53" w:rsidRPr="0096088F">
        <w:rPr>
          <w:rFonts w:ascii="Times New Roman" w:hAnsi="Times New Roman"/>
          <w:sz w:val="28"/>
          <w:szCs w:val="28"/>
        </w:rPr>
        <w:t xml:space="preserve"> </w:t>
      </w:r>
      <w:r w:rsidR="006309E8" w:rsidRPr="0096088F">
        <w:rPr>
          <w:rFonts w:ascii="Times New Roman" w:hAnsi="Times New Roman"/>
          <w:sz w:val="28"/>
          <w:szCs w:val="28"/>
        </w:rPr>
        <w:t>(«</w:t>
      </w:r>
      <w:proofErr w:type="spellStart"/>
      <w:r w:rsidR="006309E8" w:rsidRPr="0096088F">
        <w:rPr>
          <w:rFonts w:ascii="Times New Roman" w:hAnsi="Times New Roman"/>
          <w:sz w:val="28"/>
          <w:szCs w:val="28"/>
        </w:rPr>
        <w:t>снеговичков</w:t>
      </w:r>
      <w:proofErr w:type="spellEnd"/>
      <w:r w:rsidR="006309E8" w:rsidRPr="0096088F">
        <w:rPr>
          <w:rFonts w:ascii="Times New Roman" w:hAnsi="Times New Roman"/>
          <w:sz w:val="28"/>
          <w:szCs w:val="28"/>
        </w:rPr>
        <w:t>») на главных</w:t>
      </w:r>
      <w:r w:rsidR="006731EE" w:rsidRPr="0096088F">
        <w:rPr>
          <w:rFonts w:ascii="Times New Roman" w:hAnsi="Times New Roman"/>
          <w:sz w:val="28"/>
          <w:szCs w:val="28"/>
        </w:rPr>
        <w:t xml:space="preserve"> </w:t>
      </w:r>
      <w:r w:rsidR="006309E8" w:rsidRPr="0096088F">
        <w:rPr>
          <w:rFonts w:ascii="Times New Roman" w:hAnsi="Times New Roman"/>
          <w:sz w:val="28"/>
          <w:szCs w:val="28"/>
        </w:rPr>
        <w:t>ступенях, разложив их на бас и терцию</w:t>
      </w:r>
      <w:r w:rsidR="00F60B0C" w:rsidRPr="0096088F">
        <w:rPr>
          <w:rFonts w:ascii="Times New Roman" w:hAnsi="Times New Roman"/>
          <w:sz w:val="28"/>
          <w:szCs w:val="28"/>
        </w:rPr>
        <w:t>;</w:t>
      </w:r>
    </w:p>
    <w:p w:rsidR="006309E8" w:rsidRPr="0096088F" w:rsidRDefault="00F01413"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интервалы</w:t>
      </w:r>
      <w:r w:rsidR="006309E8" w:rsidRPr="0096088F">
        <w:rPr>
          <w:rFonts w:ascii="Times New Roman" w:hAnsi="Times New Roman"/>
          <w:sz w:val="28"/>
          <w:szCs w:val="28"/>
        </w:rPr>
        <w:t xml:space="preserve"> (</w:t>
      </w:r>
      <w:r w:rsidRPr="0096088F">
        <w:rPr>
          <w:rFonts w:ascii="Times New Roman" w:hAnsi="Times New Roman"/>
          <w:sz w:val="28"/>
          <w:szCs w:val="28"/>
        </w:rPr>
        <w:t>вначале по</w:t>
      </w:r>
      <w:r w:rsidR="006309E8" w:rsidRPr="0096088F">
        <w:rPr>
          <w:rFonts w:ascii="Times New Roman" w:hAnsi="Times New Roman"/>
          <w:sz w:val="28"/>
          <w:szCs w:val="28"/>
        </w:rPr>
        <w:t xml:space="preserve"> </w:t>
      </w:r>
      <w:r w:rsidRPr="0096088F">
        <w:rPr>
          <w:rFonts w:ascii="Times New Roman" w:hAnsi="Times New Roman"/>
          <w:sz w:val="28"/>
          <w:szCs w:val="28"/>
        </w:rPr>
        <w:t>белым клавишам, нижний</w:t>
      </w:r>
      <w:r w:rsidR="006309E8" w:rsidRPr="0096088F">
        <w:rPr>
          <w:rFonts w:ascii="Times New Roman" w:hAnsi="Times New Roman"/>
          <w:sz w:val="28"/>
          <w:szCs w:val="28"/>
        </w:rPr>
        <w:t xml:space="preserve"> </w:t>
      </w:r>
      <w:r w:rsidRPr="0096088F">
        <w:rPr>
          <w:rFonts w:ascii="Times New Roman" w:hAnsi="Times New Roman"/>
          <w:sz w:val="28"/>
          <w:szCs w:val="28"/>
        </w:rPr>
        <w:t>звук левой рукой, верхний</w:t>
      </w:r>
      <w:r w:rsidR="00DD6B70" w:rsidRPr="0096088F">
        <w:rPr>
          <w:rFonts w:ascii="Times New Roman" w:hAnsi="Times New Roman"/>
          <w:sz w:val="28"/>
          <w:szCs w:val="28"/>
        </w:rPr>
        <w:t xml:space="preserve"> – </w:t>
      </w:r>
      <w:r w:rsidRPr="0096088F">
        <w:rPr>
          <w:rFonts w:ascii="Times New Roman" w:hAnsi="Times New Roman"/>
          <w:sz w:val="28"/>
          <w:szCs w:val="28"/>
        </w:rPr>
        <w:t>правой) называть</w:t>
      </w:r>
      <w:r w:rsidR="006309E8" w:rsidRPr="0096088F">
        <w:rPr>
          <w:rFonts w:ascii="Times New Roman" w:hAnsi="Times New Roman"/>
          <w:sz w:val="28"/>
          <w:szCs w:val="28"/>
        </w:rPr>
        <w:t xml:space="preserve"> </w:t>
      </w:r>
      <w:r w:rsidRPr="0096088F">
        <w:rPr>
          <w:rFonts w:ascii="Times New Roman" w:hAnsi="Times New Roman"/>
          <w:sz w:val="28"/>
          <w:szCs w:val="28"/>
        </w:rPr>
        <w:t>каждый интервал</w:t>
      </w:r>
      <w:r w:rsidR="006309E8" w:rsidRPr="0096088F">
        <w:rPr>
          <w:rFonts w:ascii="Times New Roman" w:hAnsi="Times New Roman"/>
          <w:sz w:val="28"/>
          <w:szCs w:val="28"/>
        </w:rPr>
        <w:t xml:space="preserve">. Играть </w:t>
      </w:r>
      <w:r w:rsidRPr="0096088F">
        <w:rPr>
          <w:rFonts w:ascii="Times New Roman" w:hAnsi="Times New Roman"/>
          <w:sz w:val="28"/>
          <w:szCs w:val="28"/>
        </w:rPr>
        <w:t>и петь</w:t>
      </w:r>
      <w:r w:rsidR="006309E8" w:rsidRPr="0096088F">
        <w:rPr>
          <w:rFonts w:ascii="Times New Roman" w:hAnsi="Times New Roman"/>
          <w:sz w:val="28"/>
          <w:szCs w:val="28"/>
        </w:rPr>
        <w:t xml:space="preserve"> интервалы нотами и со словами (использовать </w:t>
      </w:r>
      <w:proofErr w:type="spellStart"/>
      <w:r w:rsidR="006309E8" w:rsidRPr="0096088F">
        <w:rPr>
          <w:rFonts w:ascii="Times New Roman" w:hAnsi="Times New Roman"/>
          <w:sz w:val="28"/>
          <w:szCs w:val="28"/>
        </w:rPr>
        <w:t>попевки</w:t>
      </w:r>
      <w:proofErr w:type="spellEnd"/>
      <w:r w:rsidR="006309E8" w:rsidRPr="0096088F">
        <w:rPr>
          <w:rFonts w:ascii="Times New Roman" w:hAnsi="Times New Roman"/>
          <w:sz w:val="28"/>
          <w:szCs w:val="28"/>
        </w:rPr>
        <w:t xml:space="preserve"> к </w:t>
      </w:r>
      <w:proofErr w:type="gramStart"/>
      <w:r w:rsidR="006309E8" w:rsidRPr="0096088F">
        <w:rPr>
          <w:rFonts w:ascii="Times New Roman" w:hAnsi="Times New Roman"/>
          <w:sz w:val="28"/>
          <w:szCs w:val="28"/>
        </w:rPr>
        <w:t>интервалам)</w:t>
      </w:r>
      <w:r w:rsidR="008E50E8" w:rsidRPr="008E50E8">
        <w:rPr>
          <w:rFonts w:ascii="Times New Roman" w:hAnsi="Times New Roman"/>
          <w:sz w:val="24"/>
          <w:szCs w:val="24"/>
          <w:vertAlign w:val="superscript"/>
        </w:rPr>
        <w:t>[</w:t>
      </w:r>
      <w:proofErr w:type="spellStart"/>
      <w:proofErr w:type="gramEnd"/>
      <w:r w:rsidR="00C90332" w:rsidRPr="00293887">
        <w:rPr>
          <w:rFonts w:ascii="Times New Roman" w:hAnsi="Times New Roman"/>
          <w:sz w:val="24"/>
          <w:szCs w:val="24"/>
          <w:vertAlign w:val="superscript"/>
        </w:rPr>
        <w:t>см.приложение</w:t>
      </w:r>
      <w:proofErr w:type="spellEnd"/>
      <w:r w:rsidR="008E50E8" w:rsidRPr="008E50E8">
        <w:rPr>
          <w:rFonts w:ascii="Times New Roman" w:hAnsi="Times New Roman"/>
          <w:sz w:val="24"/>
          <w:szCs w:val="24"/>
          <w:vertAlign w:val="superscript"/>
        </w:rPr>
        <w:t>]</w:t>
      </w:r>
      <w:r w:rsidR="00F60B0C" w:rsidRPr="00293887">
        <w:rPr>
          <w:rFonts w:ascii="Times New Roman" w:hAnsi="Times New Roman"/>
          <w:sz w:val="24"/>
          <w:szCs w:val="24"/>
        </w:rPr>
        <w:t>;</w:t>
      </w:r>
    </w:p>
    <w:p w:rsidR="006309E8"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Играть </w:t>
      </w:r>
      <w:r w:rsidR="00F01413" w:rsidRPr="0096088F">
        <w:rPr>
          <w:rFonts w:ascii="Times New Roman" w:hAnsi="Times New Roman"/>
          <w:sz w:val="28"/>
          <w:szCs w:val="28"/>
        </w:rPr>
        <w:t>и петь</w:t>
      </w:r>
      <w:r w:rsidRPr="0096088F">
        <w:rPr>
          <w:rFonts w:ascii="Times New Roman" w:hAnsi="Times New Roman"/>
          <w:sz w:val="28"/>
          <w:szCs w:val="28"/>
        </w:rPr>
        <w:t xml:space="preserve"> интервалы от любого звука</w:t>
      </w:r>
      <w:r w:rsidR="00F60B0C" w:rsidRPr="0096088F">
        <w:rPr>
          <w:rFonts w:ascii="Times New Roman" w:hAnsi="Times New Roman"/>
          <w:sz w:val="28"/>
          <w:szCs w:val="28"/>
        </w:rPr>
        <w:t>;</w:t>
      </w:r>
    </w:p>
    <w:p w:rsidR="006309E8"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Играть тоники диезных и бемольных тональностей по квинтовому кругу в развёрнутом и свёрнутом </w:t>
      </w:r>
      <w:proofErr w:type="gramStart"/>
      <w:r w:rsidRPr="0096088F">
        <w:rPr>
          <w:rFonts w:ascii="Times New Roman" w:hAnsi="Times New Roman"/>
          <w:sz w:val="28"/>
          <w:szCs w:val="28"/>
        </w:rPr>
        <w:t>вариантах.</w:t>
      </w:r>
      <w:r w:rsidR="00F22F60" w:rsidRPr="00F22F60">
        <w:rPr>
          <w:rFonts w:ascii="Times New Roman" w:hAnsi="Times New Roman"/>
          <w:sz w:val="24"/>
          <w:szCs w:val="24"/>
          <w:vertAlign w:val="superscript"/>
        </w:rPr>
        <w:t>[</w:t>
      </w:r>
      <w:proofErr w:type="gramEnd"/>
      <w:r w:rsidR="00C90332" w:rsidRPr="00293887">
        <w:rPr>
          <w:rFonts w:ascii="Times New Roman" w:hAnsi="Times New Roman"/>
          <w:sz w:val="24"/>
          <w:szCs w:val="24"/>
          <w:vertAlign w:val="superscript"/>
        </w:rPr>
        <w:t>I,16,</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r w:rsidR="00C90332" w:rsidRPr="00293887">
        <w:rPr>
          <w:rFonts w:ascii="Times New Roman" w:hAnsi="Times New Roman"/>
          <w:sz w:val="24"/>
          <w:szCs w:val="24"/>
          <w:vertAlign w:val="superscript"/>
        </w:rPr>
        <w:t>56</w:t>
      </w:r>
      <w:r w:rsidR="00F22F60" w:rsidRPr="00F22F60">
        <w:rPr>
          <w:rFonts w:ascii="Times New Roman" w:hAnsi="Times New Roman"/>
          <w:sz w:val="24"/>
          <w:szCs w:val="24"/>
          <w:vertAlign w:val="superscript"/>
        </w:rPr>
        <w:t>]</w:t>
      </w:r>
      <w:r w:rsidR="00F60B0C" w:rsidRPr="00293887">
        <w:rPr>
          <w:rFonts w:ascii="Times New Roman" w:hAnsi="Times New Roman"/>
          <w:sz w:val="24"/>
          <w:szCs w:val="24"/>
        </w:rPr>
        <w:t>;</w:t>
      </w:r>
    </w:p>
    <w:p w:rsidR="006309E8" w:rsidRPr="0096088F" w:rsidRDefault="006309E8" w:rsidP="002A4366">
      <w:pPr>
        <w:pStyle w:val="ac"/>
        <w:numPr>
          <w:ilvl w:val="0"/>
          <w:numId w:val="1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цепочки малых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больших</w:t>
      </w:r>
      <w:r w:rsidR="006731EE" w:rsidRPr="0096088F">
        <w:rPr>
          <w:rFonts w:ascii="Times New Roman" w:hAnsi="Times New Roman"/>
          <w:sz w:val="28"/>
          <w:szCs w:val="28"/>
        </w:rPr>
        <w:t xml:space="preserve"> </w:t>
      </w:r>
      <w:r w:rsidRPr="0096088F">
        <w:rPr>
          <w:rFonts w:ascii="Times New Roman" w:hAnsi="Times New Roman"/>
          <w:sz w:val="28"/>
          <w:szCs w:val="28"/>
        </w:rPr>
        <w:t>секунд,</w:t>
      </w:r>
      <w:r w:rsidR="006731EE" w:rsidRPr="0096088F">
        <w:rPr>
          <w:rFonts w:ascii="Times New Roman" w:hAnsi="Times New Roman"/>
          <w:sz w:val="28"/>
          <w:szCs w:val="28"/>
        </w:rPr>
        <w:t xml:space="preserve"> </w:t>
      </w:r>
      <w:r w:rsidRPr="0096088F">
        <w:rPr>
          <w:rFonts w:ascii="Times New Roman" w:hAnsi="Times New Roman"/>
          <w:sz w:val="28"/>
          <w:szCs w:val="28"/>
        </w:rPr>
        <w:t>терций (можно</w:t>
      </w:r>
      <w:r w:rsidR="006731EE" w:rsidRPr="0096088F">
        <w:rPr>
          <w:rFonts w:ascii="Times New Roman" w:hAnsi="Times New Roman"/>
          <w:sz w:val="28"/>
          <w:szCs w:val="28"/>
        </w:rPr>
        <w:t xml:space="preserve"> </w:t>
      </w: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отрабатывая</w:t>
      </w:r>
      <w:r w:rsidR="006731EE" w:rsidRPr="0096088F">
        <w:rPr>
          <w:rFonts w:ascii="Times New Roman" w:hAnsi="Times New Roman"/>
          <w:sz w:val="28"/>
          <w:szCs w:val="28"/>
        </w:rPr>
        <w:t xml:space="preserve"> </w:t>
      </w:r>
      <w:r w:rsidRPr="0096088F">
        <w:rPr>
          <w:rFonts w:ascii="Times New Roman" w:hAnsi="Times New Roman"/>
          <w:sz w:val="28"/>
          <w:szCs w:val="28"/>
        </w:rPr>
        <w:t>различные штрихи)</w:t>
      </w:r>
      <w:r w:rsidR="00F60B0C" w:rsidRPr="0096088F">
        <w:rPr>
          <w:rFonts w:ascii="Times New Roman" w:hAnsi="Times New Roman"/>
          <w:sz w:val="28"/>
          <w:szCs w:val="28"/>
        </w:rPr>
        <w:t>;</w:t>
      </w:r>
    </w:p>
    <w:p w:rsidR="006309E8" w:rsidRPr="0096088F" w:rsidRDefault="006309E8" w:rsidP="002A4366">
      <w:pPr>
        <w:pStyle w:val="ac"/>
        <w:numPr>
          <w:ilvl w:val="0"/>
          <w:numId w:val="15"/>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мажорные</w:t>
      </w:r>
      <w:r w:rsidR="006731EE" w:rsidRPr="0096088F">
        <w:rPr>
          <w:rFonts w:ascii="Times New Roman" w:hAnsi="Times New Roman"/>
          <w:sz w:val="28"/>
          <w:szCs w:val="28"/>
        </w:rPr>
        <w:t xml:space="preserve"> </w:t>
      </w:r>
      <w:r w:rsidRPr="0096088F">
        <w:rPr>
          <w:rFonts w:ascii="Times New Roman" w:hAnsi="Times New Roman"/>
          <w:sz w:val="28"/>
          <w:szCs w:val="28"/>
        </w:rPr>
        <w:t>и минорные</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от</w:t>
      </w:r>
      <w:r w:rsidR="006731EE" w:rsidRPr="0096088F">
        <w:rPr>
          <w:rFonts w:ascii="Times New Roman" w:hAnsi="Times New Roman"/>
          <w:sz w:val="28"/>
          <w:szCs w:val="28"/>
        </w:rPr>
        <w:t xml:space="preserve"> </w:t>
      </w:r>
      <w:r w:rsidRPr="0096088F">
        <w:rPr>
          <w:rFonts w:ascii="Times New Roman" w:hAnsi="Times New Roman"/>
          <w:sz w:val="28"/>
          <w:szCs w:val="28"/>
        </w:rPr>
        <w:t>любого</w:t>
      </w:r>
      <w:r w:rsidR="006731EE" w:rsidRPr="0096088F">
        <w:rPr>
          <w:rFonts w:ascii="Times New Roman" w:hAnsi="Times New Roman"/>
          <w:sz w:val="28"/>
          <w:szCs w:val="28"/>
        </w:rPr>
        <w:t xml:space="preserve"> </w:t>
      </w:r>
      <w:r w:rsidRPr="0096088F">
        <w:rPr>
          <w:rFonts w:ascii="Times New Roman" w:hAnsi="Times New Roman"/>
          <w:sz w:val="28"/>
          <w:szCs w:val="28"/>
        </w:rPr>
        <w:t>звука.</w:t>
      </w:r>
      <w:r w:rsidR="006731EE" w:rsidRPr="0096088F">
        <w:rPr>
          <w:rFonts w:ascii="Times New Roman" w:hAnsi="Times New Roman"/>
          <w:sz w:val="28"/>
          <w:szCs w:val="28"/>
        </w:rPr>
        <w:t xml:space="preserve"> </w:t>
      </w: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главных</w:t>
      </w:r>
      <w:r w:rsidR="006731EE" w:rsidRPr="0096088F">
        <w:rPr>
          <w:rFonts w:ascii="Times New Roman" w:hAnsi="Times New Roman"/>
          <w:sz w:val="28"/>
          <w:szCs w:val="28"/>
        </w:rPr>
        <w:t xml:space="preserve"> </w:t>
      </w:r>
      <w:r w:rsidRPr="0096088F">
        <w:rPr>
          <w:rFonts w:ascii="Times New Roman" w:hAnsi="Times New Roman"/>
          <w:sz w:val="28"/>
          <w:szCs w:val="28"/>
        </w:rPr>
        <w:t>ступеней («</w:t>
      </w:r>
      <w:proofErr w:type="spellStart"/>
      <w:r w:rsidRPr="0096088F">
        <w:rPr>
          <w:rFonts w:ascii="Times New Roman" w:hAnsi="Times New Roman"/>
          <w:sz w:val="28"/>
          <w:szCs w:val="28"/>
        </w:rPr>
        <w:t>снеговичков</w:t>
      </w:r>
      <w:proofErr w:type="spellEnd"/>
      <w:r w:rsidRPr="0096088F">
        <w:rPr>
          <w:rFonts w:ascii="Times New Roman" w:hAnsi="Times New Roman"/>
          <w:sz w:val="28"/>
          <w:szCs w:val="28"/>
        </w:rPr>
        <w:t>»)</w:t>
      </w:r>
      <w:r w:rsidR="00F60B0C" w:rsidRPr="0096088F">
        <w:rPr>
          <w:rFonts w:ascii="Times New Roman" w:hAnsi="Times New Roman"/>
          <w:sz w:val="28"/>
          <w:szCs w:val="28"/>
        </w:rPr>
        <w:t>.</w:t>
      </w:r>
    </w:p>
    <w:p w:rsidR="006309E8" w:rsidRPr="000E492F" w:rsidRDefault="000E492F" w:rsidP="002A4366">
      <w:pPr>
        <w:tabs>
          <w:tab w:val="left" w:pos="142"/>
        </w:tabs>
        <w:spacing w:before="240"/>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 xml:space="preserve">Подбор </w:t>
      </w:r>
      <w:r w:rsidR="00EC17C8">
        <w:rPr>
          <w:rFonts w:ascii="Times New Roman" w:eastAsia="Geeza Pro" w:hAnsi="Times New Roman"/>
          <w:b/>
          <w:i/>
          <w:color w:val="000000"/>
          <w:sz w:val="28"/>
          <w:szCs w:val="28"/>
          <w:lang w:val="ru-RU"/>
        </w:rPr>
        <w:t>по</w:t>
      </w:r>
      <w:r w:rsidRPr="000E492F">
        <w:rPr>
          <w:rFonts w:ascii="Times New Roman" w:eastAsia="Geeza Pro" w:hAnsi="Times New Roman"/>
          <w:b/>
          <w:i/>
          <w:color w:val="000000"/>
          <w:sz w:val="28"/>
          <w:szCs w:val="28"/>
          <w:lang w:val="ru-RU"/>
        </w:rPr>
        <w:t xml:space="preserve"> слух</w:t>
      </w:r>
      <w:r w:rsidR="00EC17C8">
        <w:rPr>
          <w:rFonts w:ascii="Times New Roman" w:eastAsia="Geeza Pro" w:hAnsi="Times New Roman"/>
          <w:b/>
          <w:i/>
          <w:color w:val="000000"/>
          <w:sz w:val="28"/>
          <w:szCs w:val="28"/>
          <w:lang w:val="ru-RU"/>
        </w:rPr>
        <w:t xml:space="preserve">у </w:t>
      </w:r>
      <w:r w:rsidRPr="000E492F">
        <w:rPr>
          <w:rFonts w:ascii="Times New Roman" w:eastAsia="Geeza Pro" w:hAnsi="Times New Roman"/>
          <w:b/>
          <w:i/>
          <w:color w:val="000000"/>
          <w:sz w:val="28"/>
          <w:szCs w:val="28"/>
          <w:lang w:val="ru-RU"/>
        </w:rPr>
        <w:t xml:space="preserve"> мелодий и аккомпанемента:</w:t>
      </w:r>
    </w:p>
    <w:p w:rsidR="006309E8" w:rsidRPr="0096088F" w:rsidRDefault="006309E8" w:rsidP="002A4366">
      <w:pPr>
        <w:pStyle w:val="ac"/>
        <w:numPr>
          <w:ilvl w:val="0"/>
          <w:numId w:val="14"/>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попевки</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от</w:t>
      </w:r>
      <w:r w:rsidR="006731EE" w:rsidRPr="0096088F">
        <w:rPr>
          <w:rFonts w:ascii="Times New Roman" w:hAnsi="Times New Roman"/>
          <w:sz w:val="28"/>
          <w:szCs w:val="28"/>
        </w:rPr>
        <w:t xml:space="preserve"> </w:t>
      </w:r>
      <w:r w:rsidRPr="0096088F">
        <w:rPr>
          <w:rFonts w:ascii="Times New Roman" w:hAnsi="Times New Roman"/>
          <w:sz w:val="28"/>
          <w:szCs w:val="28"/>
        </w:rPr>
        <w:t>разных</w:t>
      </w:r>
      <w:r w:rsidR="006731EE" w:rsidRPr="0096088F">
        <w:rPr>
          <w:rFonts w:ascii="Times New Roman" w:hAnsi="Times New Roman"/>
          <w:sz w:val="28"/>
          <w:szCs w:val="28"/>
        </w:rPr>
        <w:t xml:space="preserve"> </w:t>
      </w:r>
      <w:r w:rsidRPr="0096088F">
        <w:rPr>
          <w:rFonts w:ascii="Times New Roman" w:hAnsi="Times New Roman"/>
          <w:sz w:val="28"/>
          <w:szCs w:val="28"/>
        </w:rPr>
        <w:t>звуков,</w:t>
      </w:r>
      <w:r w:rsidR="006731EE" w:rsidRPr="0096088F">
        <w:rPr>
          <w:rFonts w:ascii="Times New Roman" w:hAnsi="Times New Roman"/>
          <w:sz w:val="28"/>
          <w:szCs w:val="28"/>
        </w:rPr>
        <w:t xml:space="preserve"> </w:t>
      </w:r>
      <w:r w:rsidRPr="0096088F">
        <w:rPr>
          <w:rFonts w:ascii="Times New Roman" w:hAnsi="Times New Roman"/>
          <w:sz w:val="28"/>
          <w:szCs w:val="28"/>
        </w:rPr>
        <w:t>в начале</w:t>
      </w:r>
      <w:r w:rsidR="006731EE" w:rsidRPr="0096088F">
        <w:rPr>
          <w:rFonts w:ascii="Times New Roman" w:hAnsi="Times New Roman"/>
          <w:sz w:val="28"/>
          <w:szCs w:val="28"/>
        </w:rPr>
        <w:t xml:space="preserve"> </w:t>
      </w:r>
      <w:r w:rsidRPr="0096088F">
        <w:rPr>
          <w:rFonts w:ascii="Times New Roman" w:hAnsi="Times New Roman"/>
          <w:sz w:val="28"/>
          <w:szCs w:val="28"/>
        </w:rPr>
        <w:t>только</w:t>
      </w:r>
      <w:r w:rsidR="006731EE" w:rsidRPr="0096088F">
        <w:rPr>
          <w:rFonts w:ascii="Times New Roman" w:hAnsi="Times New Roman"/>
          <w:sz w:val="28"/>
          <w:szCs w:val="28"/>
        </w:rPr>
        <w:t xml:space="preserve"> </w:t>
      </w:r>
      <w:r w:rsidRPr="0096088F">
        <w:rPr>
          <w:rFonts w:ascii="Times New Roman" w:hAnsi="Times New Roman"/>
          <w:sz w:val="28"/>
          <w:szCs w:val="28"/>
        </w:rPr>
        <w:t>третьим</w:t>
      </w:r>
      <w:r w:rsidR="006731EE" w:rsidRPr="0096088F">
        <w:rPr>
          <w:rFonts w:ascii="Times New Roman" w:hAnsi="Times New Roman"/>
          <w:sz w:val="28"/>
          <w:szCs w:val="28"/>
        </w:rPr>
        <w:t xml:space="preserve"> </w:t>
      </w:r>
      <w:r w:rsidRPr="0096088F">
        <w:rPr>
          <w:rFonts w:ascii="Times New Roman" w:hAnsi="Times New Roman"/>
          <w:sz w:val="28"/>
          <w:szCs w:val="28"/>
        </w:rPr>
        <w:t>пальцем (преподаватель</w:t>
      </w:r>
      <w:r w:rsidR="006731EE" w:rsidRPr="0096088F">
        <w:rPr>
          <w:rFonts w:ascii="Times New Roman" w:hAnsi="Times New Roman"/>
          <w:sz w:val="28"/>
          <w:szCs w:val="28"/>
        </w:rPr>
        <w:t xml:space="preserve"> </w:t>
      </w:r>
      <w:r w:rsidRPr="0096088F">
        <w:rPr>
          <w:rFonts w:ascii="Times New Roman" w:hAnsi="Times New Roman"/>
          <w:sz w:val="28"/>
          <w:szCs w:val="28"/>
        </w:rPr>
        <w:t>может</w:t>
      </w:r>
      <w:r w:rsidR="006731EE" w:rsidRPr="0096088F">
        <w:rPr>
          <w:rFonts w:ascii="Times New Roman" w:hAnsi="Times New Roman"/>
          <w:sz w:val="28"/>
          <w:szCs w:val="28"/>
        </w:rPr>
        <w:t xml:space="preserve"> </w:t>
      </w:r>
      <w:r w:rsidRPr="0096088F">
        <w:rPr>
          <w:rFonts w:ascii="Times New Roman" w:hAnsi="Times New Roman"/>
          <w:sz w:val="28"/>
          <w:szCs w:val="28"/>
        </w:rPr>
        <w:t>помогать</w:t>
      </w:r>
      <w:r w:rsidR="006731EE" w:rsidRPr="0096088F">
        <w:rPr>
          <w:rFonts w:ascii="Times New Roman" w:hAnsi="Times New Roman"/>
          <w:sz w:val="28"/>
          <w:szCs w:val="28"/>
        </w:rPr>
        <w:t xml:space="preserve"> </w:t>
      </w:r>
      <w:r w:rsidRPr="0096088F">
        <w:rPr>
          <w:rFonts w:ascii="Times New Roman" w:hAnsi="Times New Roman"/>
          <w:sz w:val="28"/>
          <w:szCs w:val="28"/>
        </w:rPr>
        <w:t>ручными</w:t>
      </w:r>
      <w:r w:rsidR="006731EE" w:rsidRPr="0096088F">
        <w:rPr>
          <w:rFonts w:ascii="Times New Roman" w:hAnsi="Times New Roman"/>
          <w:sz w:val="28"/>
          <w:szCs w:val="28"/>
        </w:rPr>
        <w:t xml:space="preserve"> </w:t>
      </w:r>
      <w:r w:rsidR="00622272">
        <w:rPr>
          <w:rFonts w:ascii="Times New Roman" w:hAnsi="Times New Roman"/>
          <w:sz w:val="28"/>
          <w:szCs w:val="28"/>
        </w:rPr>
        <w:t>знаками</w:t>
      </w:r>
      <w:r w:rsidR="008E50E8" w:rsidRPr="008E50E8">
        <w:rPr>
          <w:rFonts w:ascii="Times New Roman" w:hAnsi="Times New Roman"/>
          <w:sz w:val="28"/>
          <w:szCs w:val="28"/>
        </w:rPr>
        <w:t xml:space="preserve">, </w:t>
      </w:r>
      <w:r w:rsidR="008E50E8">
        <w:rPr>
          <w:rFonts w:ascii="Times New Roman" w:hAnsi="Times New Roman"/>
          <w:sz w:val="28"/>
          <w:szCs w:val="28"/>
        </w:rPr>
        <w:t xml:space="preserve">без слоговых </w:t>
      </w:r>
      <w:proofErr w:type="gramStart"/>
      <w:r w:rsidR="008E50E8">
        <w:rPr>
          <w:rFonts w:ascii="Times New Roman" w:hAnsi="Times New Roman"/>
          <w:sz w:val="28"/>
          <w:szCs w:val="28"/>
        </w:rPr>
        <w:t>названий</w:t>
      </w:r>
      <w:r w:rsidR="00622272">
        <w:rPr>
          <w:rFonts w:ascii="Times New Roman" w:hAnsi="Times New Roman"/>
          <w:sz w:val="28"/>
          <w:szCs w:val="28"/>
        </w:rPr>
        <w:t>)</w:t>
      </w:r>
      <w:r w:rsidR="00F22F60" w:rsidRPr="00F22F60">
        <w:rPr>
          <w:rFonts w:ascii="Times New Roman" w:hAnsi="Times New Roman"/>
          <w:sz w:val="24"/>
          <w:szCs w:val="24"/>
          <w:vertAlign w:val="superscript"/>
        </w:rPr>
        <w:t>[</w:t>
      </w:r>
      <w:proofErr w:type="gramEnd"/>
      <w:r w:rsidR="00AC146A" w:rsidRPr="00F22F60">
        <w:rPr>
          <w:rFonts w:ascii="Times New Roman" w:hAnsi="Times New Roman"/>
          <w:sz w:val="24"/>
          <w:szCs w:val="24"/>
          <w:vertAlign w:val="superscript"/>
        </w:rPr>
        <w:t>I,5</w:t>
      </w:r>
      <w:r w:rsidR="008E50E8" w:rsidRPr="008E50E8">
        <w:rPr>
          <w:rFonts w:ascii="Times New Roman" w:hAnsi="Times New Roman"/>
          <w:sz w:val="24"/>
          <w:szCs w:val="24"/>
          <w:vertAlign w:val="superscript"/>
        </w:rPr>
        <w:t>,</w:t>
      </w:r>
      <w:r w:rsidR="008E50E8">
        <w:rPr>
          <w:rFonts w:ascii="Times New Roman" w:hAnsi="Times New Roman"/>
          <w:sz w:val="24"/>
          <w:szCs w:val="24"/>
          <w:vertAlign w:val="superscript"/>
          <w:lang w:val="en-US"/>
        </w:rPr>
        <w:t>c</w:t>
      </w:r>
      <w:r w:rsidR="008E50E8" w:rsidRPr="008E50E8">
        <w:rPr>
          <w:rFonts w:ascii="Times New Roman" w:hAnsi="Times New Roman"/>
          <w:sz w:val="24"/>
          <w:szCs w:val="24"/>
          <w:vertAlign w:val="superscript"/>
        </w:rPr>
        <w:t>.190</w:t>
      </w:r>
      <w:r w:rsidR="00F22F60" w:rsidRPr="00F22F60">
        <w:rPr>
          <w:rFonts w:ascii="Times New Roman" w:hAnsi="Times New Roman"/>
          <w:sz w:val="24"/>
          <w:szCs w:val="24"/>
          <w:vertAlign w:val="superscript"/>
        </w:rPr>
        <w:t>]</w:t>
      </w:r>
      <w:r w:rsidR="00F60B0C" w:rsidRPr="00F22F60">
        <w:rPr>
          <w:rFonts w:ascii="Times New Roman" w:hAnsi="Times New Roman"/>
          <w:sz w:val="24"/>
          <w:szCs w:val="24"/>
        </w:rPr>
        <w:t>;</w:t>
      </w:r>
    </w:p>
    <w:p w:rsidR="006309E8" w:rsidRPr="0096088F" w:rsidRDefault="006309E8" w:rsidP="002A4366">
      <w:pPr>
        <w:pStyle w:val="ac"/>
        <w:numPr>
          <w:ilvl w:val="0"/>
          <w:numId w:val="14"/>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попевки</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в начале</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бурдонным</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басом,</w:t>
      </w:r>
      <w:r w:rsidR="006731EE" w:rsidRPr="0096088F">
        <w:rPr>
          <w:rFonts w:ascii="Times New Roman" w:hAnsi="Times New Roman"/>
          <w:sz w:val="28"/>
          <w:szCs w:val="28"/>
        </w:rPr>
        <w:t xml:space="preserve"> </w:t>
      </w:r>
      <w:r w:rsidRPr="0096088F">
        <w:rPr>
          <w:rFonts w:ascii="Times New Roman" w:hAnsi="Times New Roman"/>
          <w:sz w:val="28"/>
          <w:szCs w:val="28"/>
        </w:rPr>
        <w:t>затем</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главные ступени, интервалы (обязательно</w:t>
      </w:r>
      <w:r w:rsidR="006731EE" w:rsidRPr="0096088F">
        <w:rPr>
          <w:rFonts w:ascii="Times New Roman" w:hAnsi="Times New Roman"/>
          <w:sz w:val="28"/>
          <w:szCs w:val="28"/>
        </w:rPr>
        <w:t xml:space="preserve"> </w:t>
      </w:r>
      <w:r w:rsidRPr="0096088F">
        <w:rPr>
          <w:rFonts w:ascii="Times New Roman" w:hAnsi="Times New Roman"/>
          <w:sz w:val="28"/>
          <w:szCs w:val="28"/>
        </w:rPr>
        <w:t>следить</w:t>
      </w:r>
      <w:r w:rsidR="006731EE" w:rsidRPr="0096088F">
        <w:rPr>
          <w:rFonts w:ascii="Times New Roman" w:hAnsi="Times New Roman"/>
          <w:sz w:val="28"/>
          <w:szCs w:val="28"/>
        </w:rPr>
        <w:t xml:space="preserve"> </w:t>
      </w:r>
      <w:r w:rsidRPr="0096088F">
        <w:rPr>
          <w:rFonts w:ascii="Times New Roman" w:hAnsi="Times New Roman"/>
          <w:sz w:val="28"/>
          <w:szCs w:val="28"/>
        </w:rPr>
        <w:t>за</w:t>
      </w:r>
      <w:r w:rsidR="006731EE" w:rsidRPr="0096088F">
        <w:rPr>
          <w:rFonts w:ascii="Times New Roman" w:hAnsi="Times New Roman"/>
          <w:sz w:val="28"/>
          <w:szCs w:val="28"/>
        </w:rPr>
        <w:t xml:space="preserve"> </w:t>
      </w:r>
      <w:r w:rsidRPr="0096088F">
        <w:rPr>
          <w:rFonts w:ascii="Times New Roman" w:hAnsi="Times New Roman"/>
          <w:sz w:val="28"/>
          <w:szCs w:val="28"/>
        </w:rPr>
        <w:t>аппликатурой в</w:t>
      </w:r>
      <w:r w:rsidR="006731EE" w:rsidRPr="0096088F">
        <w:rPr>
          <w:rFonts w:ascii="Times New Roman" w:hAnsi="Times New Roman"/>
          <w:sz w:val="28"/>
          <w:szCs w:val="28"/>
        </w:rPr>
        <w:t xml:space="preserve"> </w:t>
      </w:r>
      <w:r w:rsidRPr="0096088F">
        <w:rPr>
          <w:rFonts w:ascii="Times New Roman" w:hAnsi="Times New Roman"/>
          <w:sz w:val="28"/>
          <w:szCs w:val="28"/>
        </w:rPr>
        <w:t>обеих</w:t>
      </w:r>
      <w:r w:rsidR="006731EE" w:rsidRPr="0096088F">
        <w:rPr>
          <w:rFonts w:ascii="Times New Roman" w:hAnsi="Times New Roman"/>
          <w:sz w:val="28"/>
          <w:szCs w:val="28"/>
        </w:rPr>
        <w:t xml:space="preserve"> </w:t>
      </w:r>
      <w:r w:rsidRPr="0096088F">
        <w:rPr>
          <w:rFonts w:ascii="Times New Roman" w:hAnsi="Times New Roman"/>
          <w:sz w:val="28"/>
          <w:szCs w:val="28"/>
        </w:rPr>
        <w:t>руках)</w:t>
      </w:r>
      <w:r w:rsidR="00F60B0C" w:rsidRPr="0096088F">
        <w:rPr>
          <w:rFonts w:ascii="Times New Roman" w:hAnsi="Times New Roman"/>
          <w:sz w:val="28"/>
          <w:szCs w:val="28"/>
        </w:rPr>
        <w:t>;</w:t>
      </w:r>
    </w:p>
    <w:p w:rsidR="006309E8" w:rsidRPr="0096088F" w:rsidRDefault="006309E8" w:rsidP="002A4366">
      <w:pPr>
        <w:pStyle w:val="ac"/>
        <w:numPr>
          <w:ilvl w:val="0"/>
          <w:numId w:val="14"/>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попевки</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в параллельных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одноимённых</w:t>
      </w:r>
      <w:r w:rsidR="006731EE" w:rsidRPr="0096088F">
        <w:rPr>
          <w:rFonts w:ascii="Times New Roman" w:hAnsi="Times New Roman"/>
          <w:sz w:val="28"/>
          <w:szCs w:val="28"/>
        </w:rPr>
        <w:t xml:space="preserve"> </w:t>
      </w:r>
      <w:r w:rsidR="009420F2">
        <w:rPr>
          <w:rFonts w:ascii="Times New Roman" w:hAnsi="Times New Roman"/>
          <w:sz w:val="28"/>
          <w:szCs w:val="28"/>
        </w:rPr>
        <w:t xml:space="preserve">тональностях </w:t>
      </w:r>
    </w:p>
    <w:p w:rsidR="006309E8" w:rsidRPr="0027657B" w:rsidRDefault="000E492F"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Транспонирование:</w:t>
      </w:r>
    </w:p>
    <w:p w:rsidR="006309E8" w:rsidRPr="0096088F" w:rsidRDefault="006309E8" w:rsidP="002A4366">
      <w:pPr>
        <w:pStyle w:val="ac"/>
        <w:numPr>
          <w:ilvl w:val="0"/>
          <w:numId w:val="16"/>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знакомые</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попевки</w:t>
      </w:r>
      <w:proofErr w:type="spellEnd"/>
      <w:r w:rsidRPr="0096088F">
        <w:rPr>
          <w:rFonts w:ascii="Times New Roman" w:hAnsi="Times New Roman"/>
          <w:sz w:val="28"/>
          <w:szCs w:val="28"/>
        </w:rPr>
        <w:t xml:space="preserve"> (в начале</w:t>
      </w:r>
      <w:r w:rsidR="006731EE" w:rsidRPr="0096088F">
        <w:rPr>
          <w:rFonts w:ascii="Times New Roman" w:hAnsi="Times New Roman"/>
          <w:sz w:val="28"/>
          <w:szCs w:val="28"/>
        </w:rPr>
        <w:t xml:space="preserve"> </w:t>
      </w:r>
      <w:r w:rsidRPr="0096088F">
        <w:rPr>
          <w:rFonts w:ascii="Times New Roman" w:hAnsi="Times New Roman"/>
          <w:sz w:val="28"/>
          <w:szCs w:val="28"/>
        </w:rPr>
        <w:t>только</w:t>
      </w:r>
      <w:r w:rsidR="006731EE" w:rsidRPr="0096088F">
        <w:rPr>
          <w:rFonts w:ascii="Times New Roman" w:hAnsi="Times New Roman"/>
          <w:sz w:val="28"/>
          <w:szCs w:val="28"/>
        </w:rPr>
        <w:t xml:space="preserve"> </w:t>
      </w:r>
      <w:r w:rsidRPr="0096088F">
        <w:rPr>
          <w:rFonts w:ascii="Times New Roman" w:hAnsi="Times New Roman"/>
          <w:sz w:val="28"/>
          <w:szCs w:val="28"/>
        </w:rPr>
        <w:t>третьим</w:t>
      </w:r>
      <w:r w:rsidR="006731EE" w:rsidRPr="0096088F">
        <w:rPr>
          <w:rFonts w:ascii="Times New Roman" w:hAnsi="Times New Roman"/>
          <w:sz w:val="28"/>
          <w:szCs w:val="28"/>
        </w:rPr>
        <w:t xml:space="preserve"> </w:t>
      </w:r>
      <w:r w:rsidRPr="0096088F">
        <w:rPr>
          <w:rFonts w:ascii="Times New Roman" w:hAnsi="Times New Roman"/>
          <w:sz w:val="28"/>
          <w:szCs w:val="28"/>
        </w:rPr>
        <w:t>пальцем)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F60B0C" w:rsidRPr="0096088F">
        <w:rPr>
          <w:rFonts w:ascii="Times New Roman" w:hAnsi="Times New Roman"/>
          <w:sz w:val="28"/>
          <w:szCs w:val="28"/>
        </w:rPr>
        <w:t>;</w:t>
      </w:r>
    </w:p>
    <w:p w:rsidR="006309E8" w:rsidRPr="0096088F" w:rsidRDefault="006309E8" w:rsidP="002A4366">
      <w:pPr>
        <w:pStyle w:val="ac"/>
        <w:numPr>
          <w:ilvl w:val="0"/>
          <w:numId w:val="16"/>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песенки</w:t>
      </w:r>
      <w:r w:rsidR="00F60B0C" w:rsidRPr="0096088F">
        <w:rPr>
          <w:rFonts w:ascii="Times New Roman" w:hAnsi="Times New Roman"/>
          <w:sz w:val="28"/>
          <w:szCs w:val="28"/>
        </w:rPr>
        <w:t>–</w:t>
      </w:r>
      <w:proofErr w:type="spellStart"/>
      <w:r w:rsidRPr="0096088F">
        <w:rPr>
          <w:rFonts w:ascii="Times New Roman" w:hAnsi="Times New Roman"/>
          <w:sz w:val="28"/>
          <w:szCs w:val="28"/>
        </w:rPr>
        <w:t>попевки</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басом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 (обязательно</w:t>
      </w:r>
      <w:r w:rsidR="006731EE" w:rsidRPr="0096088F">
        <w:rPr>
          <w:rFonts w:ascii="Times New Roman" w:hAnsi="Times New Roman"/>
          <w:sz w:val="28"/>
          <w:szCs w:val="28"/>
        </w:rPr>
        <w:t xml:space="preserve"> </w:t>
      </w:r>
      <w:r w:rsidRPr="0096088F">
        <w:rPr>
          <w:rFonts w:ascii="Times New Roman" w:hAnsi="Times New Roman"/>
          <w:sz w:val="28"/>
          <w:szCs w:val="28"/>
        </w:rPr>
        <w:t>следить</w:t>
      </w:r>
      <w:r w:rsidR="006731EE" w:rsidRPr="0096088F">
        <w:rPr>
          <w:rFonts w:ascii="Times New Roman" w:hAnsi="Times New Roman"/>
          <w:sz w:val="28"/>
          <w:szCs w:val="28"/>
        </w:rPr>
        <w:t xml:space="preserve"> </w:t>
      </w:r>
      <w:r w:rsidRPr="0096088F">
        <w:rPr>
          <w:rFonts w:ascii="Times New Roman" w:hAnsi="Times New Roman"/>
          <w:sz w:val="28"/>
          <w:szCs w:val="28"/>
        </w:rPr>
        <w:t>за</w:t>
      </w:r>
      <w:r w:rsidR="006731EE" w:rsidRPr="0096088F">
        <w:rPr>
          <w:rFonts w:ascii="Times New Roman" w:hAnsi="Times New Roman"/>
          <w:sz w:val="28"/>
          <w:szCs w:val="28"/>
        </w:rPr>
        <w:t xml:space="preserve"> </w:t>
      </w:r>
      <w:r w:rsidRPr="0096088F">
        <w:rPr>
          <w:rFonts w:ascii="Times New Roman" w:hAnsi="Times New Roman"/>
          <w:sz w:val="28"/>
          <w:szCs w:val="28"/>
        </w:rPr>
        <w:t>аппликатурой в</w:t>
      </w:r>
      <w:r w:rsidR="006731EE" w:rsidRPr="0096088F">
        <w:rPr>
          <w:rFonts w:ascii="Times New Roman" w:hAnsi="Times New Roman"/>
          <w:sz w:val="28"/>
          <w:szCs w:val="28"/>
        </w:rPr>
        <w:t xml:space="preserve"> </w:t>
      </w:r>
      <w:r w:rsidRPr="0096088F">
        <w:rPr>
          <w:rFonts w:ascii="Times New Roman" w:hAnsi="Times New Roman"/>
          <w:sz w:val="28"/>
          <w:szCs w:val="28"/>
        </w:rPr>
        <w:t>обеих</w:t>
      </w:r>
      <w:r w:rsidR="006731EE" w:rsidRPr="0096088F">
        <w:rPr>
          <w:rFonts w:ascii="Times New Roman" w:hAnsi="Times New Roman"/>
          <w:sz w:val="28"/>
          <w:szCs w:val="28"/>
        </w:rPr>
        <w:t xml:space="preserve"> </w:t>
      </w:r>
      <w:r w:rsidRPr="0096088F">
        <w:rPr>
          <w:rFonts w:ascii="Times New Roman" w:hAnsi="Times New Roman"/>
          <w:sz w:val="28"/>
          <w:szCs w:val="28"/>
        </w:rPr>
        <w:t>руках).</w:t>
      </w:r>
    </w:p>
    <w:p w:rsidR="00C3515E" w:rsidRPr="00F22F60"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транспонированию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можно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подойти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творчески,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например транспонируя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песенку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басом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«Едет</w:t>
      </w:r>
      <w:r w:rsidR="006731EE" w:rsidRPr="0096088F">
        <w:rPr>
          <w:rFonts w:ascii="Times New Roman" w:hAnsi="Times New Roman" w:cs="Times New Roman"/>
          <w:sz w:val="28"/>
          <w:szCs w:val="28"/>
          <w:lang w:val="ru-RU"/>
        </w:rPr>
        <w:t xml:space="preserve"> </w:t>
      </w:r>
      <w:r w:rsidR="00622272">
        <w:rPr>
          <w:rFonts w:ascii="Times New Roman" w:hAnsi="Times New Roman" w:cs="Times New Roman"/>
          <w:sz w:val="28"/>
          <w:szCs w:val="28"/>
          <w:lang w:val="ru-RU"/>
        </w:rPr>
        <w:t>паровоз»</w:t>
      </w:r>
      <w:r w:rsidRP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меняем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регистры, темп,</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динамику,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штрихи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зависимости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того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«кто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едет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паровозе»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(медведи,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зайчики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 xml:space="preserve">и т </w:t>
      </w:r>
      <w:proofErr w:type="gramStart"/>
      <w:r w:rsidRPr="0096088F">
        <w:rPr>
          <w:rFonts w:ascii="Times New Roman" w:hAnsi="Times New Roman" w:cs="Times New Roman"/>
          <w:sz w:val="28"/>
          <w:szCs w:val="28"/>
          <w:lang w:val="ru-RU"/>
        </w:rPr>
        <w:t>д )</w:t>
      </w:r>
      <w:proofErr w:type="gramEnd"/>
      <w:r w:rsidR="00F22F60" w:rsidRPr="00F22F60">
        <w:rPr>
          <w:rFonts w:ascii="Times New Roman" w:hAnsi="Times New Roman" w:cs="Times New Roman"/>
          <w:vertAlign w:val="superscript"/>
          <w:lang w:val="ru-RU"/>
        </w:rPr>
        <w:t>[</w:t>
      </w:r>
      <w:r w:rsidRPr="00293887">
        <w:rPr>
          <w:rFonts w:ascii="Times New Roman" w:hAnsi="Times New Roman" w:cs="Times New Roman"/>
          <w:vertAlign w:val="superscript"/>
        </w:rPr>
        <w:t>I</w:t>
      </w:r>
      <w:r w:rsidR="00FC3466" w:rsidRPr="00293887">
        <w:rPr>
          <w:rFonts w:ascii="Times New Roman" w:hAnsi="Times New Roman" w:cs="Times New Roman"/>
          <w:vertAlign w:val="superscript"/>
          <w:lang w:val="ru-RU"/>
        </w:rPr>
        <w:t>,13,</w:t>
      </w:r>
      <w:r w:rsidR="008E50E8">
        <w:rPr>
          <w:rFonts w:ascii="Times New Roman" w:hAnsi="Times New Roman" w:cs="Times New Roman"/>
          <w:vertAlign w:val="superscript"/>
        </w:rPr>
        <w:t>c</w:t>
      </w:r>
      <w:r w:rsidR="008E50E8" w:rsidRPr="008E50E8">
        <w:rPr>
          <w:rFonts w:ascii="Times New Roman" w:hAnsi="Times New Roman" w:cs="Times New Roman"/>
          <w:vertAlign w:val="superscript"/>
          <w:lang w:val="ru-RU"/>
        </w:rPr>
        <w:t>.</w:t>
      </w:r>
      <w:r w:rsidR="00FC3466" w:rsidRPr="00293887">
        <w:rPr>
          <w:rFonts w:ascii="Times New Roman" w:hAnsi="Times New Roman" w:cs="Times New Roman"/>
          <w:vertAlign w:val="superscript"/>
          <w:lang w:val="ru-RU"/>
        </w:rPr>
        <w:t>15</w:t>
      </w:r>
      <w:r w:rsidR="00F22F60" w:rsidRPr="00F22F60">
        <w:rPr>
          <w:rFonts w:ascii="Times New Roman" w:hAnsi="Times New Roman" w:cs="Times New Roman"/>
          <w:vertAlign w:val="superscript"/>
          <w:lang w:val="ru-RU"/>
        </w:rPr>
        <w:t>]</w:t>
      </w:r>
    </w:p>
    <w:p w:rsidR="000E492F" w:rsidRPr="0027657B" w:rsidRDefault="000E492F"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Пение с аккомпанементом:</w:t>
      </w:r>
    </w:p>
    <w:p w:rsidR="006309E8" w:rsidRPr="0096088F" w:rsidRDefault="006309E8" w:rsidP="002A4366">
      <w:pPr>
        <w:pStyle w:val="ac"/>
        <w:numPr>
          <w:ilvl w:val="0"/>
          <w:numId w:val="1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Петь</w:t>
      </w:r>
      <w:r w:rsidR="006731EE" w:rsidRPr="0096088F">
        <w:rPr>
          <w:rFonts w:ascii="Times New Roman" w:hAnsi="Times New Roman"/>
          <w:sz w:val="28"/>
          <w:szCs w:val="28"/>
        </w:rPr>
        <w:t xml:space="preserve"> </w:t>
      </w:r>
      <w:r w:rsidRPr="0096088F">
        <w:rPr>
          <w:rFonts w:ascii="Times New Roman" w:hAnsi="Times New Roman"/>
          <w:sz w:val="28"/>
          <w:szCs w:val="28"/>
        </w:rPr>
        <w:t>песенки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попевки</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дублированием</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инструменте</w:t>
      </w:r>
      <w:r w:rsidR="00F60B0C" w:rsidRPr="0096088F">
        <w:rPr>
          <w:rFonts w:ascii="Times New Roman" w:hAnsi="Times New Roman"/>
          <w:sz w:val="28"/>
          <w:szCs w:val="28"/>
        </w:rPr>
        <w:t>;</w:t>
      </w:r>
    </w:p>
    <w:p w:rsidR="006309E8" w:rsidRPr="0096088F" w:rsidRDefault="006309E8" w:rsidP="002A4366">
      <w:pPr>
        <w:pStyle w:val="ac"/>
        <w:numPr>
          <w:ilvl w:val="0"/>
          <w:numId w:val="1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Петь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дублированием</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932107" w:rsidRPr="0096088F">
        <w:rPr>
          <w:rFonts w:ascii="Times New Roman" w:hAnsi="Times New Roman"/>
          <w:sz w:val="28"/>
          <w:szCs w:val="28"/>
        </w:rPr>
        <w:t>;</w:t>
      </w:r>
    </w:p>
    <w:p w:rsidR="006309E8" w:rsidRPr="0096088F" w:rsidRDefault="006309E8" w:rsidP="002A4366">
      <w:pPr>
        <w:pStyle w:val="ac"/>
        <w:numPr>
          <w:ilvl w:val="0"/>
          <w:numId w:val="17"/>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Петь</w:t>
      </w:r>
      <w:r w:rsidR="006731EE" w:rsidRPr="0096088F">
        <w:rPr>
          <w:rFonts w:ascii="Times New Roman" w:hAnsi="Times New Roman"/>
          <w:sz w:val="28"/>
          <w:szCs w:val="28"/>
        </w:rPr>
        <w:t xml:space="preserve"> </w:t>
      </w:r>
      <w:r w:rsidRPr="0096088F">
        <w:rPr>
          <w:rFonts w:ascii="Times New Roman" w:hAnsi="Times New Roman"/>
          <w:sz w:val="28"/>
          <w:szCs w:val="28"/>
        </w:rPr>
        <w:t>без</w:t>
      </w:r>
      <w:r w:rsidR="006731EE" w:rsidRPr="0096088F">
        <w:rPr>
          <w:rFonts w:ascii="Times New Roman" w:hAnsi="Times New Roman"/>
          <w:sz w:val="28"/>
          <w:szCs w:val="28"/>
        </w:rPr>
        <w:t xml:space="preserve"> </w:t>
      </w:r>
      <w:r w:rsidRPr="0096088F">
        <w:rPr>
          <w:rFonts w:ascii="Times New Roman" w:hAnsi="Times New Roman"/>
          <w:sz w:val="28"/>
          <w:szCs w:val="28"/>
        </w:rPr>
        <w:t>дублирования</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w:t>
      </w:r>
      <w:r w:rsidR="006731EE" w:rsidRPr="0096088F">
        <w:rPr>
          <w:rFonts w:ascii="Times New Roman" w:hAnsi="Times New Roman"/>
          <w:sz w:val="28"/>
          <w:szCs w:val="28"/>
        </w:rPr>
        <w:t xml:space="preserve"> </w:t>
      </w: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двумя</w:t>
      </w:r>
      <w:r w:rsidR="006731EE" w:rsidRPr="0096088F">
        <w:rPr>
          <w:rFonts w:ascii="Times New Roman" w:hAnsi="Times New Roman"/>
          <w:sz w:val="28"/>
          <w:szCs w:val="28"/>
        </w:rPr>
        <w:t xml:space="preserve"> </w:t>
      </w:r>
      <w:r w:rsidRPr="0096088F">
        <w:rPr>
          <w:rFonts w:ascii="Times New Roman" w:hAnsi="Times New Roman"/>
          <w:sz w:val="28"/>
          <w:szCs w:val="28"/>
        </w:rPr>
        <w:t>руками:</w:t>
      </w:r>
      <w:r w:rsidR="006731EE" w:rsidRPr="0096088F">
        <w:rPr>
          <w:rFonts w:ascii="Times New Roman" w:hAnsi="Times New Roman"/>
          <w:sz w:val="28"/>
          <w:szCs w:val="28"/>
        </w:rPr>
        <w:t xml:space="preserve"> </w:t>
      </w:r>
      <w:r w:rsidRPr="0096088F">
        <w:rPr>
          <w:rFonts w:ascii="Times New Roman" w:hAnsi="Times New Roman"/>
          <w:sz w:val="28"/>
          <w:szCs w:val="28"/>
        </w:rPr>
        <w:t>бас</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левой - терция</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правой,</w:t>
      </w:r>
      <w:r w:rsidR="006731EE" w:rsidRPr="0096088F">
        <w:rPr>
          <w:rFonts w:ascii="Times New Roman" w:hAnsi="Times New Roman"/>
          <w:sz w:val="28"/>
          <w:szCs w:val="28"/>
        </w:rPr>
        <w:t xml:space="preserve"> </w:t>
      </w:r>
      <w:r w:rsidRPr="0096088F">
        <w:rPr>
          <w:rFonts w:ascii="Times New Roman" w:hAnsi="Times New Roman"/>
          <w:sz w:val="28"/>
          <w:szCs w:val="28"/>
        </w:rPr>
        <w:t>затем</w:t>
      </w:r>
      <w:r w:rsidR="006731EE" w:rsidRPr="0096088F">
        <w:rPr>
          <w:rFonts w:ascii="Times New Roman" w:hAnsi="Times New Roman"/>
          <w:sz w:val="28"/>
          <w:szCs w:val="28"/>
        </w:rPr>
        <w:t xml:space="preserve"> </w:t>
      </w:r>
      <w:r w:rsidRPr="0096088F">
        <w:rPr>
          <w:rFonts w:ascii="Times New Roman" w:hAnsi="Times New Roman"/>
          <w:sz w:val="28"/>
          <w:szCs w:val="28"/>
        </w:rPr>
        <w:t>бас</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левой -</w:t>
      </w:r>
      <w:r w:rsidR="006731EE" w:rsidRPr="0096088F">
        <w:rPr>
          <w:rFonts w:ascii="Times New Roman" w:hAnsi="Times New Roman"/>
          <w:sz w:val="28"/>
          <w:szCs w:val="28"/>
        </w:rPr>
        <w:t xml:space="preserve"> </w:t>
      </w:r>
      <w:r w:rsidRPr="0096088F">
        <w:rPr>
          <w:rFonts w:ascii="Times New Roman" w:hAnsi="Times New Roman"/>
          <w:sz w:val="28"/>
          <w:szCs w:val="28"/>
        </w:rPr>
        <w:t>аккорд</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правой)</w:t>
      </w:r>
      <w:r w:rsidR="00932107" w:rsidRPr="0096088F">
        <w:rPr>
          <w:rFonts w:ascii="Times New Roman" w:hAnsi="Times New Roman"/>
          <w:sz w:val="28"/>
          <w:szCs w:val="28"/>
        </w:rPr>
        <w:t>.</w:t>
      </w:r>
    </w:p>
    <w:p w:rsidR="006309E8" w:rsidRPr="000E492F" w:rsidRDefault="000E492F" w:rsidP="002A4366">
      <w:pPr>
        <w:tabs>
          <w:tab w:val="left" w:pos="142"/>
        </w:tabs>
        <w:spacing w:before="240"/>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Сочинение:</w:t>
      </w:r>
    </w:p>
    <w:p w:rsidR="006309E8" w:rsidRPr="0096088F" w:rsidRDefault="006309E8" w:rsidP="002A4366">
      <w:pPr>
        <w:pStyle w:val="ac"/>
        <w:numPr>
          <w:ilvl w:val="0"/>
          <w:numId w:val="18"/>
        </w:numPr>
        <w:tabs>
          <w:tab w:val="left" w:pos="142"/>
        </w:tabs>
        <w:spacing w:line="240" w:lineRule="auto"/>
        <w:ind w:left="0" w:firstLine="709"/>
        <w:jc w:val="both"/>
        <w:rPr>
          <w:rFonts w:ascii="Times New Roman" w:hAnsi="Times New Roman"/>
          <w:sz w:val="28"/>
          <w:szCs w:val="28"/>
          <w:vertAlign w:val="superscript"/>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этюды</w:t>
      </w:r>
      <w:r w:rsidR="006731EE" w:rsidRPr="0096088F">
        <w:rPr>
          <w:rFonts w:ascii="Times New Roman" w:hAnsi="Times New Roman"/>
          <w:sz w:val="28"/>
          <w:szCs w:val="28"/>
        </w:rPr>
        <w:t xml:space="preserve"> </w:t>
      </w:r>
      <w:r w:rsidRPr="0096088F">
        <w:rPr>
          <w:rFonts w:ascii="Times New Roman" w:hAnsi="Times New Roman"/>
          <w:sz w:val="28"/>
          <w:szCs w:val="28"/>
        </w:rPr>
        <w:t>на чёрных,</w:t>
      </w:r>
      <w:r w:rsidR="006731EE" w:rsidRPr="0096088F">
        <w:rPr>
          <w:rFonts w:ascii="Times New Roman" w:hAnsi="Times New Roman"/>
          <w:sz w:val="28"/>
          <w:szCs w:val="28"/>
        </w:rPr>
        <w:t xml:space="preserve"> </w:t>
      </w:r>
      <w:r w:rsidRPr="0096088F">
        <w:rPr>
          <w:rFonts w:ascii="Times New Roman" w:hAnsi="Times New Roman"/>
          <w:sz w:val="28"/>
          <w:szCs w:val="28"/>
        </w:rPr>
        <w:t>белых</w:t>
      </w:r>
      <w:r w:rsidR="006731EE" w:rsidRPr="0096088F">
        <w:rPr>
          <w:rFonts w:ascii="Times New Roman" w:hAnsi="Times New Roman"/>
          <w:sz w:val="28"/>
          <w:szCs w:val="28"/>
        </w:rPr>
        <w:t xml:space="preserve"> </w:t>
      </w:r>
      <w:r w:rsidRPr="0096088F">
        <w:rPr>
          <w:rFonts w:ascii="Times New Roman" w:hAnsi="Times New Roman"/>
          <w:sz w:val="28"/>
          <w:szCs w:val="28"/>
        </w:rPr>
        <w:t>клавишах (в</w:t>
      </w:r>
      <w:r w:rsidR="006731EE" w:rsidRPr="0096088F">
        <w:rPr>
          <w:rFonts w:ascii="Times New Roman" w:hAnsi="Times New Roman"/>
          <w:sz w:val="28"/>
          <w:szCs w:val="28"/>
        </w:rPr>
        <w:t xml:space="preserve"> </w:t>
      </w:r>
      <w:r w:rsidRPr="0096088F">
        <w:rPr>
          <w:rFonts w:ascii="Times New Roman" w:hAnsi="Times New Roman"/>
          <w:sz w:val="28"/>
          <w:szCs w:val="28"/>
        </w:rPr>
        <w:t>двухдольном</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трёхдольном</w:t>
      </w:r>
      <w:r w:rsidR="006731EE" w:rsidRPr="0096088F">
        <w:rPr>
          <w:rFonts w:ascii="Times New Roman" w:hAnsi="Times New Roman"/>
          <w:sz w:val="28"/>
          <w:szCs w:val="28"/>
        </w:rPr>
        <w:t xml:space="preserve"> </w:t>
      </w:r>
      <w:r w:rsidRPr="0096088F">
        <w:rPr>
          <w:rFonts w:ascii="Times New Roman" w:hAnsi="Times New Roman"/>
          <w:sz w:val="28"/>
          <w:szCs w:val="28"/>
        </w:rPr>
        <w:t>размерах,</w:t>
      </w:r>
      <w:r w:rsidR="006731EE" w:rsidRPr="0096088F">
        <w:rPr>
          <w:rFonts w:ascii="Times New Roman" w:hAnsi="Times New Roman"/>
          <w:sz w:val="28"/>
          <w:szCs w:val="28"/>
        </w:rPr>
        <w:t xml:space="preserve"> </w:t>
      </w:r>
      <w:r w:rsidRPr="0096088F">
        <w:rPr>
          <w:rFonts w:ascii="Times New Roman" w:hAnsi="Times New Roman"/>
          <w:sz w:val="28"/>
          <w:szCs w:val="28"/>
        </w:rPr>
        <w:t>правильной</w:t>
      </w:r>
      <w:r w:rsidR="006731EE" w:rsidRPr="0096088F">
        <w:rPr>
          <w:rFonts w:ascii="Times New Roman" w:hAnsi="Times New Roman"/>
          <w:sz w:val="28"/>
          <w:szCs w:val="28"/>
        </w:rPr>
        <w:t xml:space="preserve"> </w:t>
      </w:r>
      <w:r w:rsidRPr="0096088F">
        <w:rPr>
          <w:rFonts w:ascii="Times New Roman" w:hAnsi="Times New Roman"/>
          <w:sz w:val="28"/>
          <w:szCs w:val="28"/>
        </w:rPr>
        <w:t>аппликатурой,</w:t>
      </w:r>
      <w:r w:rsidR="006731EE" w:rsidRPr="0096088F">
        <w:rPr>
          <w:rFonts w:ascii="Times New Roman" w:hAnsi="Times New Roman"/>
          <w:sz w:val="28"/>
          <w:szCs w:val="28"/>
        </w:rPr>
        <w:t xml:space="preserve"> </w:t>
      </w:r>
      <w:r w:rsidRPr="0096088F">
        <w:rPr>
          <w:rFonts w:ascii="Times New Roman" w:hAnsi="Times New Roman"/>
          <w:sz w:val="28"/>
          <w:szCs w:val="28"/>
        </w:rPr>
        <w:t>ровным</w:t>
      </w:r>
      <w:r w:rsidR="006731EE" w:rsidRPr="0096088F">
        <w:rPr>
          <w:rFonts w:ascii="Times New Roman" w:hAnsi="Times New Roman"/>
          <w:sz w:val="28"/>
          <w:szCs w:val="28"/>
        </w:rPr>
        <w:t xml:space="preserve"> </w:t>
      </w:r>
      <w:r w:rsidR="004F0D61">
        <w:rPr>
          <w:rFonts w:ascii="Times New Roman" w:hAnsi="Times New Roman"/>
          <w:sz w:val="28"/>
          <w:szCs w:val="28"/>
        </w:rPr>
        <w:t>пульсом)</w:t>
      </w:r>
      <w:r w:rsidR="008E50E8" w:rsidRPr="00F22FE4">
        <w:rPr>
          <w:rFonts w:ascii="Times New Roman" w:hAnsi="Times New Roman"/>
          <w:sz w:val="24"/>
          <w:szCs w:val="24"/>
          <w:vertAlign w:val="superscript"/>
        </w:rPr>
        <w:t>[</w:t>
      </w:r>
      <w:r w:rsidR="00F10692" w:rsidRPr="00F22FE4">
        <w:rPr>
          <w:rFonts w:ascii="Times New Roman" w:hAnsi="Times New Roman"/>
          <w:sz w:val="24"/>
          <w:szCs w:val="24"/>
          <w:vertAlign w:val="superscript"/>
        </w:rPr>
        <w:t>I,16,</w:t>
      </w:r>
      <w:r w:rsidR="008E50E8" w:rsidRPr="00F22FE4">
        <w:rPr>
          <w:rFonts w:ascii="Times New Roman" w:hAnsi="Times New Roman"/>
          <w:sz w:val="24"/>
          <w:szCs w:val="24"/>
          <w:vertAlign w:val="superscript"/>
          <w:lang w:val="en-US"/>
        </w:rPr>
        <w:t>c</w:t>
      </w:r>
      <w:r w:rsidR="008E50E8" w:rsidRPr="00F22FE4">
        <w:rPr>
          <w:rFonts w:ascii="Times New Roman" w:hAnsi="Times New Roman"/>
          <w:sz w:val="24"/>
          <w:szCs w:val="24"/>
          <w:vertAlign w:val="superscript"/>
        </w:rPr>
        <w:t>.</w:t>
      </w:r>
      <w:r w:rsidR="00F10692" w:rsidRPr="00F22FE4">
        <w:rPr>
          <w:rFonts w:ascii="Times New Roman" w:hAnsi="Times New Roman"/>
          <w:sz w:val="24"/>
          <w:szCs w:val="24"/>
          <w:vertAlign w:val="superscript"/>
        </w:rPr>
        <w:t>34</w:t>
      </w:r>
      <w:r w:rsidR="008E50E8" w:rsidRPr="00F22FE4">
        <w:rPr>
          <w:rFonts w:ascii="Times New Roman" w:hAnsi="Times New Roman"/>
          <w:sz w:val="24"/>
          <w:szCs w:val="24"/>
          <w:vertAlign w:val="superscript"/>
        </w:rPr>
        <w:t>]</w:t>
      </w:r>
      <w:r w:rsidR="00932107" w:rsidRPr="00F22FE4">
        <w:rPr>
          <w:rFonts w:ascii="Times New Roman" w:hAnsi="Times New Roman"/>
          <w:sz w:val="24"/>
          <w:szCs w:val="24"/>
        </w:rPr>
        <w:t>;</w:t>
      </w:r>
    </w:p>
    <w:p w:rsidR="006309E8" w:rsidRPr="0096088F" w:rsidRDefault="006309E8" w:rsidP="002A4366">
      <w:pPr>
        <w:pStyle w:val="ac"/>
        <w:numPr>
          <w:ilvl w:val="0"/>
          <w:numId w:val="18"/>
        </w:numPr>
        <w:tabs>
          <w:tab w:val="left" w:pos="142"/>
        </w:tabs>
        <w:spacing w:line="240" w:lineRule="auto"/>
        <w:ind w:left="0" w:firstLine="709"/>
        <w:jc w:val="both"/>
        <w:rPr>
          <w:rFonts w:ascii="Times New Roman" w:hAnsi="Times New Roman"/>
          <w:sz w:val="28"/>
          <w:szCs w:val="28"/>
          <w:vertAlign w:val="superscript"/>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004F0D61">
        <w:rPr>
          <w:rFonts w:ascii="Times New Roman" w:hAnsi="Times New Roman"/>
          <w:sz w:val="28"/>
          <w:szCs w:val="28"/>
        </w:rPr>
        <w:t xml:space="preserve">песенки- </w:t>
      </w:r>
      <w:proofErr w:type="spellStart"/>
      <w:r w:rsidR="004F0D61">
        <w:rPr>
          <w:rFonts w:ascii="Times New Roman" w:hAnsi="Times New Roman"/>
          <w:sz w:val="28"/>
          <w:szCs w:val="28"/>
        </w:rPr>
        <w:t>потешки</w:t>
      </w:r>
      <w:proofErr w:type="spellEnd"/>
      <w:r w:rsidR="008E50E8" w:rsidRPr="008E50E8">
        <w:rPr>
          <w:rFonts w:ascii="Times New Roman" w:hAnsi="Times New Roman"/>
          <w:sz w:val="28"/>
          <w:szCs w:val="28"/>
        </w:rPr>
        <w:t xml:space="preserve"> </w:t>
      </w:r>
      <w:r w:rsidR="008E50E8" w:rsidRPr="008E50E8">
        <w:rPr>
          <w:rFonts w:ascii="Times New Roman" w:hAnsi="Times New Roman"/>
          <w:sz w:val="24"/>
          <w:szCs w:val="24"/>
          <w:vertAlign w:val="superscript"/>
        </w:rPr>
        <w:t>[</w:t>
      </w:r>
      <w:r w:rsidR="009420F2" w:rsidRPr="00293887">
        <w:rPr>
          <w:rFonts w:ascii="Times New Roman" w:hAnsi="Times New Roman"/>
          <w:sz w:val="24"/>
          <w:szCs w:val="24"/>
          <w:vertAlign w:val="superscript"/>
        </w:rPr>
        <w:t>I,</w:t>
      </w:r>
      <w:proofErr w:type="gramStart"/>
      <w:r w:rsidR="009420F2" w:rsidRPr="00293887">
        <w:rPr>
          <w:rFonts w:ascii="Times New Roman" w:hAnsi="Times New Roman"/>
          <w:sz w:val="24"/>
          <w:szCs w:val="24"/>
          <w:vertAlign w:val="superscript"/>
        </w:rPr>
        <w:t>3</w:t>
      </w:r>
      <w:r w:rsidRPr="00293887">
        <w:rPr>
          <w:rFonts w:ascii="Times New Roman" w:hAnsi="Times New Roman"/>
          <w:sz w:val="24"/>
          <w:szCs w:val="24"/>
          <w:vertAlign w:val="superscript"/>
        </w:rPr>
        <w:t>,</w:t>
      </w:r>
      <w:r w:rsidR="008E50E8">
        <w:rPr>
          <w:rFonts w:ascii="Times New Roman" w:hAnsi="Times New Roman"/>
          <w:sz w:val="24"/>
          <w:szCs w:val="24"/>
          <w:vertAlign w:val="superscript"/>
          <w:lang w:val="en-US"/>
        </w:rPr>
        <w:t>c</w:t>
      </w:r>
      <w:r w:rsidR="008E50E8" w:rsidRPr="008E50E8">
        <w:rPr>
          <w:rFonts w:ascii="Times New Roman" w:hAnsi="Times New Roman"/>
          <w:sz w:val="24"/>
          <w:szCs w:val="24"/>
          <w:vertAlign w:val="superscript"/>
        </w:rPr>
        <w:t>.</w:t>
      </w:r>
      <w:proofErr w:type="gramEnd"/>
      <w:r w:rsidRPr="00293887">
        <w:rPr>
          <w:rFonts w:ascii="Times New Roman" w:hAnsi="Times New Roman"/>
          <w:sz w:val="24"/>
          <w:szCs w:val="24"/>
          <w:vertAlign w:val="superscript"/>
        </w:rPr>
        <w:t>4.</w:t>
      </w:r>
      <w:r w:rsidR="006731EE" w:rsidRPr="00293887">
        <w:rPr>
          <w:rFonts w:ascii="Times New Roman" w:hAnsi="Times New Roman"/>
          <w:sz w:val="24"/>
          <w:szCs w:val="24"/>
          <w:vertAlign w:val="superscript"/>
        </w:rPr>
        <w:t xml:space="preserve"> </w:t>
      </w:r>
      <w:r w:rsidR="00F10692" w:rsidRPr="00293887">
        <w:rPr>
          <w:rFonts w:ascii="Times New Roman" w:hAnsi="Times New Roman"/>
          <w:sz w:val="24"/>
          <w:szCs w:val="24"/>
          <w:vertAlign w:val="superscript"/>
        </w:rPr>
        <w:t>1тетрадь</w:t>
      </w:r>
      <w:r w:rsidR="008E50E8" w:rsidRPr="008E50E8">
        <w:rPr>
          <w:rFonts w:ascii="Times New Roman" w:hAnsi="Times New Roman"/>
          <w:sz w:val="24"/>
          <w:szCs w:val="24"/>
          <w:vertAlign w:val="superscript"/>
        </w:rPr>
        <w:t>]</w:t>
      </w:r>
      <w:r w:rsidR="00932107" w:rsidRPr="00293887">
        <w:rPr>
          <w:rFonts w:ascii="Times New Roman" w:hAnsi="Times New Roman"/>
          <w:sz w:val="24"/>
          <w:szCs w:val="24"/>
        </w:rPr>
        <w:t>;</w:t>
      </w:r>
    </w:p>
    <w:p w:rsidR="006309E8" w:rsidRPr="0096088F" w:rsidRDefault="006309E8" w:rsidP="002A4366">
      <w:pPr>
        <w:pStyle w:val="ac"/>
        <w:numPr>
          <w:ilvl w:val="0"/>
          <w:numId w:val="18"/>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заданный</w:t>
      </w:r>
      <w:r w:rsidR="006731EE" w:rsidRPr="0096088F">
        <w:rPr>
          <w:rFonts w:ascii="Times New Roman" w:hAnsi="Times New Roman"/>
          <w:sz w:val="28"/>
          <w:szCs w:val="28"/>
        </w:rPr>
        <w:t xml:space="preserve"> </w:t>
      </w:r>
      <w:r w:rsidRPr="0096088F">
        <w:rPr>
          <w:rFonts w:ascii="Times New Roman" w:hAnsi="Times New Roman"/>
          <w:sz w:val="28"/>
          <w:szCs w:val="28"/>
        </w:rPr>
        <w:t>ритм,</w:t>
      </w:r>
      <w:r w:rsidR="006731EE" w:rsidRPr="0096088F">
        <w:rPr>
          <w:rFonts w:ascii="Times New Roman" w:hAnsi="Times New Roman"/>
          <w:sz w:val="28"/>
          <w:szCs w:val="28"/>
        </w:rPr>
        <w:t xml:space="preserve"> </w:t>
      </w:r>
      <w:r w:rsidRPr="0096088F">
        <w:rPr>
          <w:rFonts w:ascii="Times New Roman" w:hAnsi="Times New Roman"/>
          <w:sz w:val="28"/>
          <w:szCs w:val="28"/>
        </w:rPr>
        <w:t>слова.</w:t>
      </w:r>
      <w:r w:rsidR="006731EE" w:rsidRPr="0096088F">
        <w:rPr>
          <w:rFonts w:ascii="Times New Roman" w:hAnsi="Times New Roman"/>
          <w:sz w:val="28"/>
          <w:szCs w:val="28"/>
        </w:rPr>
        <w:t xml:space="preserve"> </w:t>
      </w: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стихи</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заданный</w:t>
      </w:r>
      <w:r w:rsidR="006731EE" w:rsidRPr="0096088F">
        <w:rPr>
          <w:rFonts w:ascii="Times New Roman" w:hAnsi="Times New Roman"/>
          <w:sz w:val="28"/>
          <w:szCs w:val="28"/>
        </w:rPr>
        <w:t xml:space="preserve"> </w:t>
      </w:r>
      <w:r w:rsidRPr="0096088F">
        <w:rPr>
          <w:rFonts w:ascii="Times New Roman" w:hAnsi="Times New Roman"/>
          <w:sz w:val="28"/>
          <w:szCs w:val="28"/>
        </w:rPr>
        <w:t>ритм</w:t>
      </w:r>
      <w:r w:rsidR="00F22FE4" w:rsidRPr="00F22FE4">
        <w:rPr>
          <w:rFonts w:ascii="Times New Roman" w:hAnsi="Times New Roman"/>
          <w:sz w:val="24"/>
          <w:szCs w:val="24"/>
          <w:vertAlign w:val="superscript"/>
        </w:rPr>
        <w:t>[</w:t>
      </w:r>
      <w:r w:rsidR="00F10692" w:rsidRPr="00293887">
        <w:rPr>
          <w:rFonts w:ascii="Times New Roman" w:hAnsi="Times New Roman"/>
          <w:sz w:val="24"/>
          <w:szCs w:val="24"/>
          <w:vertAlign w:val="superscript"/>
        </w:rPr>
        <w:t>I,16,170</w:t>
      </w:r>
      <w:r w:rsidR="00F22FE4" w:rsidRPr="00F22FE4">
        <w:rPr>
          <w:rFonts w:ascii="Times New Roman" w:hAnsi="Times New Roman"/>
          <w:sz w:val="24"/>
          <w:szCs w:val="24"/>
          <w:vertAlign w:val="superscript"/>
        </w:rPr>
        <w:t>]</w:t>
      </w:r>
      <w:r w:rsidR="00932107" w:rsidRPr="00293887">
        <w:rPr>
          <w:rFonts w:ascii="Times New Roman" w:hAnsi="Times New Roman"/>
          <w:sz w:val="24"/>
          <w:szCs w:val="24"/>
        </w:rPr>
        <w:t>;</w:t>
      </w:r>
    </w:p>
    <w:p w:rsidR="00C3515E" w:rsidRPr="0096088F" w:rsidRDefault="006309E8" w:rsidP="002A4366">
      <w:pPr>
        <w:pStyle w:val="ac"/>
        <w:numPr>
          <w:ilvl w:val="0"/>
          <w:numId w:val="18"/>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польки,</w:t>
      </w:r>
      <w:r w:rsidR="006731EE" w:rsidRPr="0096088F">
        <w:rPr>
          <w:rFonts w:ascii="Times New Roman" w:hAnsi="Times New Roman"/>
          <w:sz w:val="28"/>
          <w:szCs w:val="28"/>
        </w:rPr>
        <w:t xml:space="preserve"> </w:t>
      </w:r>
      <w:r w:rsidRPr="0096088F">
        <w:rPr>
          <w:rFonts w:ascii="Times New Roman" w:hAnsi="Times New Roman"/>
          <w:sz w:val="28"/>
          <w:szCs w:val="28"/>
        </w:rPr>
        <w:t>вальсы</w:t>
      </w:r>
      <w:r w:rsidR="00F22FE4" w:rsidRPr="00F22FE4">
        <w:rPr>
          <w:rFonts w:ascii="Times New Roman" w:hAnsi="Times New Roman"/>
          <w:sz w:val="24"/>
          <w:szCs w:val="24"/>
        </w:rPr>
        <w:t xml:space="preserve"> </w:t>
      </w:r>
      <w:r w:rsidR="00F22FE4" w:rsidRPr="00F22FE4">
        <w:rPr>
          <w:rFonts w:ascii="Times New Roman" w:hAnsi="Times New Roman"/>
          <w:sz w:val="24"/>
          <w:szCs w:val="24"/>
          <w:vertAlign w:val="superscript"/>
        </w:rPr>
        <w:t>[</w:t>
      </w:r>
      <w:r w:rsidR="00DA6343" w:rsidRPr="00293887">
        <w:rPr>
          <w:rFonts w:ascii="Times New Roman" w:hAnsi="Times New Roman"/>
          <w:sz w:val="24"/>
          <w:szCs w:val="24"/>
          <w:vertAlign w:val="superscript"/>
        </w:rPr>
        <w:t>I,16,</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r w:rsidR="00DA6343" w:rsidRPr="00293887">
        <w:rPr>
          <w:rFonts w:ascii="Times New Roman" w:hAnsi="Times New Roman"/>
          <w:sz w:val="24"/>
          <w:szCs w:val="24"/>
          <w:vertAlign w:val="superscript"/>
        </w:rPr>
        <w:t>36</w:t>
      </w:r>
      <w:r w:rsidR="00F22FE4" w:rsidRPr="00F22FE4">
        <w:rPr>
          <w:rFonts w:ascii="Times New Roman" w:hAnsi="Times New Roman"/>
          <w:sz w:val="24"/>
          <w:szCs w:val="24"/>
          <w:vertAlign w:val="superscript"/>
        </w:rPr>
        <w:t>]</w:t>
      </w:r>
      <w:r w:rsidRPr="00293887">
        <w:rPr>
          <w:rFonts w:ascii="Times New Roman" w:hAnsi="Times New Roman"/>
          <w:sz w:val="24"/>
          <w:szCs w:val="24"/>
        </w:rPr>
        <w:t>.</w:t>
      </w:r>
      <w:r w:rsidR="006731EE" w:rsidRPr="0096088F">
        <w:rPr>
          <w:rFonts w:ascii="Times New Roman" w:hAnsi="Times New Roman"/>
          <w:sz w:val="28"/>
          <w:szCs w:val="28"/>
        </w:rPr>
        <w:t xml:space="preserve"> </w:t>
      </w:r>
      <w:r w:rsidRPr="0096088F">
        <w:rPr>
          <w:rFonts w:ascii="Times New Roman" w:hAnsi="Times New Roman"/>
          <w:sz w:val="28"/>
          <w:szCs w:val="28"/>
        </w:rPr>
        <w:t>Всё</w:t>
      </w:r>
      <w:r w:rsidR="006731EE" w:rsidRPr="0096088F">
        <w:rPr>
          <w:rFonts w:ascii="Times New Roman" w:hAnsi="Times New Roman"/>
          <w:sz w:val="28"/>
          <w:szCs w:val="28"/>
        </w:rPr>
        <w:t xml:space="preserve"> </w:t>
      </w:r>
      <w:r w:rsidRPr="0096088F">
        <w:rPr>
          <w:rFonts w:ascii="Times New Roman" w:hAnsi="Times New Roman"/>
          <w:sz w:val="28"/>
          <w:szCs w:val="28"/>
        </w:rPr>
        <w:t>что</w:t>
      </w:r>
      <w:r w:rsidR="006731EE" w:rsidRPr="0096088F">
        <w:rPr>
          <w:rFonts w:ascii="Times New Roman" w:hAnsi="Times New Roman"/>
          <w:sz w:val="28"/>
          <w:szCs w:val="28"/>
        </w:rPr>
        <w:t xml:space="preserve"> </w:t>
      </w:r>
      <w:r w:rsidRPr="0096088F">
        <w:rPr>
          <w:rFonts w:ascii="Times New Roman" w:hAnsi="Times New Roman"/>
          <w:sz w:val="28"/>
          <w:szCs w:val="28"/>
        </w:rPr>
        <w:t xml:space="preserve">играем </w:t>
      </w:r>
      <w:r w:rsidR="00932107" w:rsidRPr="0096088F">
        <w:rPr>
          <w:rFonts w:ascii="Times New Roman" w:hAnsi="Times New Roman"/>
          <w:sz w:val="28"/>
          <w:szCs w:val="28"/>
        </w:rPr>
        <w:t>–</w:t>
      </w:r>
      <w:r w:rsidRPr="0096088F">
        <w:rPr>
          <w:rFonts w:ascii="Times New Roman" w:hAnsi="Times New Roman"/>
          <w:sz w:val="28"/>
          <w:szCs w:val="28"/>
        </w:rPr>
        <w:t xml:space="preserve"> поём</w:t>
      </w:r>
      <w:r w:rsidR="00932107" w:rsidRPr="0096088F">
        <w:rPr>
          <w:rFonts w:ascii="Times New Roman" w:hAnsi="Times New Roman"/>
          <w:sz w:val="28"/>
          <w:szCs w:val="28"/>
        </w:rPr>
        <w:t>.</w:t>
      </w:r>
    </w:p>
    <w:p w:rsidR="00E4573C" w:rsidRDefault="006309E8" w:rsidP="002A4366">
      <w:pPr>
        <w:tabs>
          <w:tab w:val="left" w:pos="142"/>
        </w:tabs>
        <w:ind w:left="142"/>
        <w:jc w:val="both"/>
        <w:rPr>
          <w:rFonts w:ascii="Times New Roman" w:hAnsi="Times New Roman" w:cs="Times New Roman"/>
          <w:sz w:val="28"/>
          <w:szCs w:val="28"/>
          <w:lang w:val="ru-RU"/>
        </w:rPr>
      </w:pPr>
      <w:bookmarkStart w:id="4" w:name="_Toc86868113"/>
      <w:r w:rsidRPr="0096088F">
        <w:rPr>
          <w:rFonts w:ascii="Times New Roman" w:hAnsi="Times New Roman" w:cs="Times New Roman"/>
          <w:sz w:val="28"/>
          <w:szCs w:val="28"/>
          <w:lang w:val="ru-RU"/>
        </w:rPr>
        <w:t>2</w:t>
      </w:r>
      <w:r w:rsidR="00932107" w:rsidRPr="0096088F">
        <w:rPr>
          <w:rFonts w:ascii="Times New Roman" w:hAnsi="Times New Roman" w:cs="Times New Roman"/>
          <w:sz w:val="28"/>
          <w:szCs w:val="28"/>
          <w:lang w:val="ru-RU"/>
        </w:rPr>
        <w:t>-й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класс</w:t>
      </w:r>
      <w:bookmarkEnd w:id="4"/>
    </w:p>
    <w:p w:rsidR="004F0D61" w:rsidRPr="00622272" w:rsidRDefault="004F0D61" w:rsidP="002A4366">
      <w:pPr>
        <w:tabs>
          <w:tab w:val="left" w:pos="142"/>
        </w:tabs>
        <w:jc w:val="both"/>
        <w:rPr>
          <w:rFonts w:ascii="Times New Roman" w:hAnsi="Times New Roman"/>
          <w:sz w:val="28"/>
          <w:szCs w:val="28"/>
          <w:lang w:val="ru-RU"/>
        </w:rPr>
      </w:pPr>
    </w:p>
    <w:p w:rsidR="006309E8" w:rsidRPr="004F0D61" w:rsidRDefault="004F0D61" w:rsidP="002A4366">
      <w:pPr>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И</w:t>
      </w:r>
      <w:r>
        <w:rPr>
          <w:rFonts w:ascii="Times New Roman" w:eastAsia="Geeza Pro" w:hAnsi="Times New Roman"/>
          <w:b/>
          <w:i/>
          <w:color w:val="000000"/>
          <w:sz w:val="28"/>
          <w:szCs w:val="28"/>
          <w:lang w:val="ru-RU"/>
        </w:rPr>
        <w:t>гра гамм, интервалов, аккордов и их последовательностей:</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мажорные</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минорные гаммы</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помощью</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попевок</w:t>
      </w:r>
      <w:proofErr w:type="spellEnd"/>
      <w:r w:rsidR="00932107" w:rsidRPr="0096088F">
        <w:rPr>
          <w:rFonts w:ascii="Times New Roman" w:hAnsi="Times New Roman"/>
          <w:sz w:val="28"/>
          <w:szCs w:val="28"/>
        </w:rPr>
        <w:t>;</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гаммы</w:t>
      </w:r>
      <w:r w:rsidR="006731EE" w:rsidRPr="0096088F">
        <w:rPr>
          <w:rFonts w:ascii="Times New Roman" w:hAnsi="Times New Roman"/>
          <w:sz w:val="28"/>
          <w:szCs w:val="28"/>
        </w:rPr>
        <w:t xml:space="preserve"> </w:t>
      </w:r>
      <w:r w:rsidRPr="0096088F">
        <w:rPr>
          <w:rFonts w:ascii="Times New Roman" w:hAnsi="Times New Roman"/>
          <w:sz w:val="28"/>
          <w:szCs w:val="28"/>
        </w:rPr>
        <w:t>с различными</w:t>
      </w:r>
      <w:r w:rsidR="006731EE" w:rsidRPr="0096088F">
        <w:rPr>
          <w:rFonts w:ascii="Times New Roman" w:hAnsi="Times New Roman"/>
          <w:sz w:val="28"/>
          <w:szCs w:val="28"/>
        </w:rPr>
        <w:t xml:space="preserve"> </w:t>
      </w:r>
      <w:r w:rsidRPr="0096088F">
        <w:rPr>
          <w:rFonts w:ascii="Times New Roman" w:hAnsi="Times New Roman"/>
          <w:sz w:val="28"/>
          <w:szCs w:val="28"/>
        </w:rPr>
        <w:t>штрихами, в</w:t>
      </w:r>
      <w:r w:rsidR="006731EE" w:rsidRPr="0096088F">
        <w:rPr>
          <w:rFonts w:ascii="Times New Roman" w:hAnsi="Times New Roman"/>
          <w:sz w:val="28"/>
          <w:szCs w:val="28"/>
        </w:rPr>
        <w:t xml:space="preserve"> </w:t>
      </w:r>
      <w:r w:rsidRPr="0096088F">
        <w:rPr>
          <w:rFonts w:ascii="Times New Roman" w:hAnsi="Times New Roman"/>
          <w:sz w:val="28"/>
          <w:szCs w:val="28"/>
        </w:rPr>
        <w:t>том числе</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legato</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правильной</w:t>
      </w:r>
      <w:r w:rsidR="006731EE" w:rsidRPr="0096088F">
        <w:rPr>
          <w:rFonts w:ascii="Times New Roman" w:hAnsi="Times New Roman"/>
          <w:sz w:val="28"/>
          <w:szCs w:val="28"/>
        </w:rPr>
        <w:t xml:space="preserve"> </w:t>
      </w:r>
      <w:r w:rsidRPr="0096088F">
        <w:rPr>
          <w:rFonts w:ascii="Times New Roman" w:hAnsi="Times New Roman"/>
          <w:sz w:val="28"/>
          <w:szCs w:val="28"/>
        </w:rPr>
        <w:t>аппликатурой</w:t>
      </w:r>
      <w:r w:rsidR="00932107" w:rsidRPr="0096088F">
        <w:rPr>
          <w:rFonts w:ascii="Times New Roman" w:hAnsi="Times New Roman"/>
          <w:sz w:val="28"/>
          <w:szCs w:val="28"/>
        </w:rPr>
        <w:t>;</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параллельные</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одноимённые</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минорные</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трёх</w:t>
      </w:r>
      <w:r w:rsidR="006731EE" w:rsidRPr="0096088F">
        <w:rPr>
          <w:rFonts w:ascii="Times New Roman" w:hAnsi="Times New Roman"/>
          <w:sz w:val="28"/>
          <w:szCs w:val="28"/>
        </w:rPr>
        <w:t xml:space="preserve"> </w:t>
      </w:r>
      <w:r w:rsidRPr="0096088F">
        <w:rPr>
          <w:rFonts w:ascii="Times New Roman" w:hAnsi="Times New Roman"/>
          <w:sz w:val="28"/>
          <w:szCs w:val="28"/>
        </w:rPr>
        <w:t>видах</w:t>
      </w:r>
      <w:r w:rsidR="00932107" w:rsidRPr="0096088F">
        <w:rPr>
          <w:rFonts w:ascii="Times New Roman" w:hAnsi="Times New Roman"/>
          <w:sz w:val="28"/>
          <w:szCs w:val="28"/>
        </w:rPr>
        <w:t>;</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и петь</w:t>
      </w:r>
      <w:r w:rsidR="006731EE" w:rsidRPr="0096088F">
        <w:rPr>
          <w:rFonts w:ascii="Times New Roman" w:hAnsi="Times New Roman"/>
          <w:sz w:val="28"/>
          <w:szCs w:val="28"/>
        </w:rPr>
        <w:t xml:space="preserve"> </w:t>
      </w:r>
      <w:r w:rsidRPr="0096088F">
        <w:rPr>
          <w:rFonts w:ascii="Times New Roman" w:hAnsi="Times New Roman"/>
          <w:sz w:val="28"/>
          <w:szCs w:val="28"/>
        </w:rPr>
        <w:t>интервалы</w:t>
      </w:r>
      <w:r w:rsidR="006731EE" w:rsidRPr="0096088F">
        <w:rPr>
          <w:rFonts w:ascii="Times New Roman" w:hAnsi="Times New Roman"/>
          <w:sz w:val="28"/>
          <w:szCs w:val="28"/>
        </w:rPr>
        <w:t xml:space="preserve"> </w:t>
      </w:r>
      <w:r w:rsidRPr="0096088F">
        <w:rPr>
          <w:rFonts w:ascii="Times New Roman" w:hAnsi="Times New Roman"/>
          <w:sz w:val="28"/>
          <w:szCs w:val="28"/>
        </w:rPr>
        <w:t>от</w:t>
      </w:r>
      <w:r w:rsidR="006731EE" w:rsidRPr="0096088F">
        <w:rPr>
          <w:rFonts w:ascii="Times New Roman" w:hAnsi="Times New Roman"/>
          <w:sz w:val="28"/>
          <w:szCs w:val="28"/>
        </w:rPr>
        <w:t xml:space="preserve"> </w:t>
      </w:r>
      <w:r w:rsidRPr="0096088F">
        <w:rPr>
          <w:rFonts w:ascii="Times New Roman" w:hAnsi="Times New Roman"/>
          <w:sz w:val="28"/>
          <w:szCs w:val="28"/>
        </w:rPr>
        <w:t>звука</w:t>
      </w:r>
      <w:r w:rsidR="006731EE" w:rsidRPr="0096088F">
        <w:rPr>
          <w:rFonts w:ascii="Times New Roman" w:hAnsi="Times New Roman"/>
          <w:sz w:val="28"/>
          <w:szCs w:val="28"/>
        </w:rPr>
        <w:t xml:space="preserve"> </w:t>
      </w:r>
      <w:r w:rsidRPr="0096088F">
        <w:rPr>
          <w:rFonts w:ascii="Times New Roman" w:hAnsi="Times New Roman"/>
          <w:sz w:val="28"/>
          <w:szCs w:val="28"/>
        </w:rPr>
        <w:t>со словами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нотами,</w:t>
      </w:r>
      <w:r w:rsidR="006731EE" w:rsidRPr="0096088F">
        <w:rPr>
          <w:rFonts w:ascii="Times New Roman" w:hAnsi="Times New Roman"/>
          <w:sz w:val="28"/>
          <w:szCs w:val="28"/>
        </w:rPr>
        <w:t xml:space="preserve"> </w:t>
      </w:r>
      <w:r w:rsidRPr="0096088F">
        <w:rPr>
          <w:rFonts w:ascii="Times New Roman" w:hAnsi="Times New Roman"/>
          <w:sz w:val="28"/>
          <w:szCs w:val="28"/>
        </w:rPr>
        <w:t>уметь</w:t>
      </w:r>
      <w:r w:rsidR="006731EE" w:rsidRPr="0096088F">
        <w:rPr>
          <w:rFonts w:ascii="Times New Roman" w:hAnsi="Times New Roman"/>
          <w:sz w:val="28"/>
          <w:szCs w:val="28"/>
        </w:rPr>
        <w:t xml:space="preserve"> </w:t>
      </w:r>
      <w:r w:rsidRPr="0096088F">
        <w:rPr>
          <w:rFonts w:ascii="Times New Roman" w:hAnsi="Times New Roman"/>
          <w:sz w:val="28"/>
          <w:szCs w:val="28"/>
        </w:rPr>
        <w:t>посчитать</w:t>
      </w:r>
      <w:r w:rsidR="006731EE" w:rsidRPr="0096088F">
        <w:rPr>
          <w:rFonts w:ascii="Times New Roman" w:hAnsi="Times New Roman"/>
          <w:sz w:val="28"/>
          <w:szCs w:val="28"/>
        </w:rPr>
        <w:t xml:space="preserve"> </w:t>
      </w:r>
      <w:r w:rsidRPr="0096088F">
        <w:rPr>
          <w:rFonts w:ascii="Times New Roman" w:hAnsi="Times New Roman"/>
          <w:sz w:val="28"/>
          <w:szCs w:val="28"/>
        </w:rPr>
        <w:t>тоновую</w:t>
      </w:r>
      <w:r w:rsidR="006731EE" w:rsidRPr="0096088F">
        <w:rPr>
          <w:rFonts w:ascii="Times New Roman" w:hAnsi="Times New Roman"/>
          <w:sz w:val="28"/>
          <w:szCs w:val="28"/>
        </w:rPr>
        <w:t xml:space="preserve"> </w:t>
      </w:r>
      <w:r w:rsidRPr="0096088F">
        <w:rPr>
          <w:rFonts w:ascii="Times New Roman" w:hAnsi="Times New Roman"/>
          <w:sz w:val="28"/>
          <w:szCs w:val="28"/>
        </w:rPr>
        <w:t>величину</w:t>
      </w:r>
      <w:r w:rsidR="00932107" w:rsidRPr="0096088F">
        <w:rPr>
          <w:rFonts w:ascii="Times New Roman" w:hAnsi="Times New Roman"/>
          <w:sz w:val="28"/>
          <w:szCs w:val="28"/>
        </w:rPr>
        <w:t>;</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петь</w:t>
      </w:r>
      <w:r w:rsidR="006731EE" w:rsidRPr="0096088F">
        <w:rPr>
          <w:rFonts w:ascii="Times New Roman" w:hAnsi="Times New Roman"/>
          <w:sz w:val="28"/>
          <w:szCs w:val="28"/>
        </w:rPr>
        <w:t xml:space="preserve"> </w:t>
      </w:r>
      <w:r w:rsidRPr="0096088F">
        <w:rPr>
          <w:rFonts w:ascii="Times New Roman" w:hAnsi="Times New Roman"/>
          <w:sz w:val="28"/>
          <w:szCs w:val="28"/>
        </w:rPr>
        <w:t>обращения</w:t>
      </w:r>
      <w:r w:rsidR="006731EE" w:rsidRPr="0096088F">
        <w:rPr>
          <w:rFonts w:ascii="Times New Roman" w:hAnsi="Times New Roman"/>
          <w:sz w:val="28"/>
          <w:szCs w:val="28"/>
        </w:rPr>
        <w:t xml:space="preserve"> </w:t>
      </w:r>
      <w:r w:rsidRPr="0096088F">
        <w:rPr>
          <w:rFonts w:ascii="Times New Roman" w:hAnsi="Times New Roman"/>
          <w:sz w:val="28"/>
          <w:szCs w:val="28"/>
        </w:rPr>
        <w:t>интервалов,</w:t>
      </w:r>
      <w:r w:rsidR="006731EE" w:rsidRPr="0096088F">
        <w:rPr>
          <w:rFonts w:ascii="Times New Roman" w:hAnsi="Times New Roman"/>
          <w:sz w:val="28"/>
          <w:szCs w:val="28"/>
        </w:rPr>
        <w:t xml:space="preserve"> </w:t>
      </w:r>
      <w:r w:rsidRPr="0096088F">
        <w:rPr>
          <w:rFonts w:ascii="Times New Roman" w:hAnsi="Times New Roman"/>
          <w:sz w:val="28"/>
          <w:szCs w:val="28"/>
        </w:rPr>
        <w:t>называя</w:t>
      </w:r>
      <w:r w:rsidR="006731EE" w:rsidRPr="0096088F">
        <w:rPr>
          <w:rFonts w:ascii="Times New Roman" w:hAnsi="Times New Roman"/>
          <w:sz w:val="28"/>
          <w:szCs w:val="28"/>
        </w:rPr>
        <w:t xml:space="preserve"> </w:t>
      </w:r>
      <w:r w:rsidRPr="0096088F">
        <w:rPr>
          <w:rFonts w:ascii="Times New Roman" w:hAnsi="Times New Roman"/>
          <w:sz w:val="28"/>
          <w:szCs w:val="28"/>
        </w:rPr>
        <w:t>каждый</w:t>
      </w:r>
      <w:r w:rsidR="006731EE" w:rsidRPr="0096088F">
        <w:rPr>
          <w:rFonts w:ascii="Times New Roman" w:hAnsi="Times New Roman"/>
          <w:sz w:val="28"/>
          <w:szCs w:val="28"/>
        </w:rPr>
        <w:t xml:space="preserve"> </w:t>
      </w:r>
      <w:r w:rsidRPr="0096088F">
        <w:rPr>
          <w:rFonts w:ascii="Times New Roman" w:hAnsi="Times New Roman"/>
          <w:sz w:val="28"/>
          <w:szCs w:val="28"/>
        </w:rPr>
        <w:t>интерва</w:t>
      </w:r>
      <w:r w:rsidR="00932107" w:rsidRPr="0096088F">
        <w:rPr>
          <w:rFonts w:ascii="Times New Roman" w:hAnsi="Times New Roman"/>
          <w:sz w:val="28"/>
          <w:szCs w:val="28"/>
        </w:rPr>
        <w:t>л;</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от</w:t>
      </w:r>
      <w:r w:rsidR="006731EE" w:rsidRPr="0096088F">
        <w:rPr>
          <w:rFonts w:ascii="Times New Roman" w:hAnsi="Times New Roman"/>
          <w:sz w:val="28"/>
          <w:szCs w:val="28"/>
        </w:rPr>
        <w:t xml:space="preserve"> </w:t>
      </w:r>
      <w:r w:rsidRPr="0096088F">
        <w:rPr>
          <w:rFonts w:ascii="Times New Roman" w:hAnsi="Times New Roman"/>
          <w:sz w:val="28"/>
          <w:szCs w:val="28"/>
        </w:rPr>
        <w:t>звука (Б</w:t>
      </w:r>
      <w:r w:rsidRPr="0096088F">
        <w:rPr>
          <w:rFonts w:ascii="Times New Roman" w:hAnsi="Times New Roman"/>
          <w:sz w:val="28"/>
          <w:szCs w:val="28"/>
          <w:vertAlign w:val="subscript"/>
        </w:rPr>
        <w:t>53</w:t>
      </w:r>
      <w:r w:rsidRPr="0096088F">
        <w:rPr>
          <w:rFonts w:ascii="Times New Roman" w:hAnsi="Times New Roman"/>
          <w:sz w:val="28"/>
          <w:szCs w:val="28"/>
        </w:rPr>
        <w:t>,М</w:t>
      </w:r>
      <w:r w:rsidRPr="0096088F">
        <w:rPr>
          <w:rFonts w:ascii="Times New Roman" w:hAnsi="Times New Roman"/>
          <w:sz w:val="28"/>
          <w:szCs w:val="28"/>
          <w:vertAlign w:val="subscript"/>
        </w:rPr>
        <w:t>53</w:t>
      </w:r>
      <w:r w:rsidRPr="0096088F">
        <w:rPr>
          <w:rFonts w:ascii="Times New Roman" w:hAnsi="Times New Roman"/>
          <w:sz w:val="28"/>
          <w:szCs w:val="28"/>
        </w:rPr>
        <w:t>,УВ</w:t>
      </w:r>
      <w:r w:rsidRPr="0096088F">
        <w:rPr>
          <w:rFonts w:ascii="Times New Roman" w:hAnsi="Times New Roman"/>
          <w:sz w:val="28"/>
          <w:szCs w:val="28"/>
          <w:vertAlign w:val="subscript"/>
        </w:rPr>
        <w:t>53</w:t>
      </w:r>
      <w:r w:rsidRPr="0096088F">
        <w:rPr>
          <w:rFonts w:ascii="Times New Roman" w:hAnsi="Times New Roman"/>
          <w:sz w:val="28"/>
          <w:szCs w:val="28"/>
        </w:rPr>
        <w:t>,УМ</w:t>
      </w:r>
      <w:r w:rsidRPr="0096088F">
        <w:rPr>
          <w:rFonts w:ascii="Times New Roman" w:hAnsi="Times New Roman"/>
          <w:sz w:val="28"/>
          <w:szCs w:val="28"/>
          <w:vertAlign w:val="subscript"/>
        </w:rPr>
        <w:t>53</w:t>
      </w:r>
      <w:r w:rsidRPr="00293887">
        <w:rPr>
          <w:rFonts w:ascii="Times New Roman" w:hAnsi="Times New Roman"/>
          <w:sz w:val="28"/>
          <w:szCs w:val="28"/>
        </w:rPr>
        <w:t>)</w:t>
      </w:r>
      <w:r w:rsidR="00F22FE4" w:rsidRPr="00F22FE4">
        <w:rPr>
          <w:rFonts w:ascii="Times New Roman" w:hAnsi="Times New Roman"/>
          <w:sz w:val="24"/>
          <w:szCs w:val="24"/>
        </w:rPr>
        <w:t xml:space="preserve"> </w:t>
      </w:r>
      <w:r w:rsidR="00F22FE4" w:rsidRPr="00F22FE4">
        <w:rPr>
          <w:rFonts w:ascii="Times New Roman" w:hAnsi="Times New Roman"/>
          <w:sz w:val="24"/>
          <w:szCs w:val="24"/>
          <w:vertAlign w:val="superscript"/>
        </w:rPr>
        <w:t>[</w:t>
      </w:r>
      <w:r w:rsidR="00293887" w:rsidRPr="00293887">
        <w:rPr>
          <w:rFonts w:ascii="Times New Roman" w:hAnsi="Times New Roman"/>
          <w:sz w:val="24"/>
          <w:szCs w:val="24"/>
          <w:vertAlign w:val="superscript"/>
        </w:rPr>
        <w:t>I,11</w:t>
      </w:r>
      <w:r w:rsidRPr="00293887">
        <w:rPr>
          <w:rFonts w:ascii="Times New Roman" w:hAnsi="Times New Roman"/>
          <w:sz w:val="24"/>
          <w:szCs w:val="24"/>
          <w:vertAlign w:val="superscript"/>
        </w:rPr>
        <w:t>,</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r w:rsidRPr="00293887">
        <w:rPr>
          <w:rFonts w:ascii="Times New Roman" w:hAnsi="Times New Roman"/>
          <w:sz w:val="24"/>
          <w:szCs w:val="24"/>
          <w:vertAlign w:val="superscript"/>
        </w:rPr>
        <w:t>57</w:t>
      </w:r>
      <w:r w:rsidR="00F22FE4" w:rsidRPr="00F22FE4">
        <w:rPr>
          <w:rFonts w:ascii="Times New Roman" w:hAnsi="Times New Roman"/>
          <w:sz w:val="24"/>
          <w:szCs w:val="24"/>
          <w:vertAlign w:val="superscript"/>
        </w:rPr>
        <w:t>]</w:t>
      </w:r>
      <w:r w:rsidRPr="00293887">
        <w:rPr>
          <w:rFonts w:ascii="Times New Roman" w:hAnsi="Times New Roman"/>
          <w:sz w:val="24"/>
          <w:szCs w:val="24"/>
        </w:rPr>
        <w:t>.</w:t>
      </w:r>
      <w:r w:rsidRPr="00293887">
        <w:rPr>
          <w:rFonts w:ascii="Times New Roman" w:hAnsi="Times New Roman"/>
          <w:color w:val="FF0000"/>
          <w:sz w:val="24"/>
          <w:szCs w:val="24"/>
        </w:rPr>
        <w:t xml:space="preserve"> </w:t>
      </w:r>
      <w:r w:rsidRPr="0096088F">
        <w:rPr>
          <w:rFonts w:ascii="Times New Roman" w:hAnsi="Times New Roman"/>
          <w:sz w:val="28"/>
          <w:szCs w:val="28"/>
        </w:rPr>
        <w:t>Мажорные и минорные</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932107" w:rsidRPr="0096088F">
        <w:rPr>
          <w:rFonts w:ascii="Times New Roman" w:hAnsi="Times New Roman"/>
          <w:sz w:val="28"/>
          <w:szCs w:val="28"/>
        </w:rPr>
        <w:t>;</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главных</w:t>
      </w:r>
      <w:r w:rsidR="006731EE" w:rsidRPr="0096088F">
        <w:rPr>
          <w:rFonts w:ascii="Times New Roman" w:hAnsi="Times New Roman"/>
          <w:sz w:val="28"/>
          <w:szCs w:val="28"/>
        </w:rPr>
        <w:t xml:space="preserve"> </w:t>
      </w:r>
      <w:r w:rsidRPr="0096088F">
        <w:rPr>
          <w:rFonts w:ascii="Times New Roman" w:hAnsi="Times New Roman"/>
          <w:sz w:val="28"/>
          <w:szCs w:val="28"/>
        </w:rPr>
        <w:t>ступеней</w:t>
      </w:r>
      <w:r w:rsidR="006731EE" w:rsidRPr="0096088F">
        <w:rPr>
          <w:rFonts w:ascii="Times New Roman" w:hAnsi="Times New Roman"/>
          <w:sz w:val="28"/>
          <w:szCs w:val="28"/>
        </w:rPr>
        <w:t xml:space="preserve"> </w:t>
      </w:r>
      <w:r w:rsidRPr="0096088F">
        <w:rPr>
          <w:rFonts w:ascii="Times New Roman" w:hAnsi="Times New Roman"/>
          <w:sz w:val="28"/>
          <w:szCs w:val="28"/>
        </w:rPr>
        <w:t>с обращениями</w:t>
      </w:r>
      <w:r w:rsidR="00932107" w:rsidRPr="0096088F">
        <w:rPr>
          <w:rFonts w:ascii="Times New Roman" w:hAnsi="Times New Roman"/>
          <w:sz w:val="28"/>
          <w:szCs w:val="28"/>
        </w:rPr>
        <w:t>;</w:t>
      </w:r>
    </w:p>
    <w:p w:rsidR="006309E8" w:rsidRPr="0096088F" w:rsidRDefault="006309E8" w:rsidP="002A4366">
      <w:pPr>
        <w:pStyle w:val="ac"/>
        <w:numPr>
          <w:ilvl w:val="0"/>
          <w:numId w:val="1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 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6</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 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правильной</w:t>
      </w:r>
      <w:r w:rsidR="006731EE" w:rsidRPr="0096088F">
        <w:rPr>
          <w:rFonts w:ascii="Times New Roman" w:hAnsi="Times New Roman"/>
          <w:sz w:val="28"/>
          <w:szCs w:val="28"/>
        </w:rPr>
        <w:t xml:space="preserve"> </w:t>
      </w:r>
      <w:r w:rsidRPr="0096088F">
        <w:rPr>
          <w:rFonts w:ascii="Times New Roman" w:hAnsi="Times New Roman"/>
          <w:sz w:val="28"/>
          <w:szCs w:val="28"/>
        </w:rPr>
        <w:t>аппликатурой.</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p>
    <w:p w:rsidR="00EC17C8" w:rsidRPr="0027657B" w:rsidRDefault="00EC17C8"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Подбор по слуху мелодий и аккомпанемента:</w:t>
      </w:r>
      <w:r w:rsidRPr="0027657B">
        <w:rPr>
          <w:rFonts w:ascii="Times New Roman" w:hAnsi="Times New Roman" w:cs="Times New Roman"/>
          <w:b/>
          <w:sz w:val="28"/>
          <w:szCs w:val="28"/>
          <w:lang w:val="ru-RU"/>
        </w:rPr>
        <w:t xml:space="preserve"> </w:t>
      </w:r>
    </w:p>
    <w:p w:rsidR="006309E8" w:rsidRPr="0096088F" w:rsidRDefault="006309E8" w:rsidP="002A4366">
      <w:pPr>
        <w:pStyle w:val="ac"/>
        <w:numPr>
          <w:ilvl w:val="0"/>
          <w:numId w:val="20"/>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Подб</w:t>
      </w:r>
      <w:r w:rsidR="00A47C3C" w:rsidRPr="0096088F">
        <w:rPr>
          <w:rFonts w:ascii="Times New Roman" w:hAnsi="Times New Roman"/>
          <w:sz w:val="28"/>
          <w:szCs w:val="28"/>
        </w:rPr>
        <w:t>ирать</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слуху</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диезных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бемольных</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 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подбора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использовать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полный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гармонический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оборот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 xml:space="preserve">Т </w:t>
      </w:r>
      <w:r w:rsidRPr="0096088F">
        <w:rPr>
          <w:rFonts w:ascii="Times New Roman" w:hAnsi="Times New Roman" w:cs="Times New Roman"/>
          <w:sz w:val="28"/>
          <w:szCs w:val="28"/>
        </w:rPr>
        <w:t>S</w:t>
      </w:r>
      <w:r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rPr>
        <w:t>D</w:t>
      </w:r>
      <w:r w:rsidR="005D09B4">
        <w:rPr>
          <w:rFonts w:ascii="Times New Roman" w:hAnsi="Times New Roman" w:cs="Times New Roman"/>
          <w:sz w:val="28"/>
          <w:szCs w:val="28"/>
          <w:lang w:val="ru-RU"/>
        </w:rPr>
        <w:t xml:space="preserve"> Т (</w:t>
      </w:r>
      <w:r w:rsidRPr="0096088F">
        <w:rPr>
          <w:rFonts w:ascii="Times New Roman" w:hAnsi="Times New Roman" w:cs="Times New Roman"/>
          <w:sz w:val="28"/>
          <w:szCs w:val="28"/>
          <w:lang w:val="ru-RU"/>
        </w:rPr>
        <w:t>вначале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подбирать бас,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затем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играть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сопровождение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аккордами, можно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разложить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бас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терцию).</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подбора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использовать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интервалы</w:t>
      </w:r>
      <w:r w:rsidR="00F470B4" w:rsidRPr="0096088F">
        <w:rPr>
          <w:rFonts w:ascii="Times New Roman" w:hAnsi="Times New Roman" w:cs="Times New Roman"/>
          <w:sz w:val="28"/>
          <w:szCs w:val="28"/>
          <w:lang w:val="ru-RU"/>
        </w:rPr>
        <w:t xml:space="preserve"> такие как </w:t>
      </w:r>
      <w:r w:rsidRPr="0096088F">
        <w:rPr>
          <w:rFonts w:ascii="Times New Roman" w:hAnsi="Times New Roman" w:cs="Times New Roman"/>
          <w:sz w:val="28"/>
          <w:szCs w:val="28"/>
          <w:lang w:val="ru-RU"/>
        </w:rPr>
        <w:t>тоническую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квинту,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сексты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первой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седьмой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ступенях,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затем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гармонический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оборот Т</w:t>
      </w:r>
      <w:r w:rsidRPr="0096088F">
        <w:rPr>
          <w:rFonts w:ascii="Times New Roman" w:hAnsi="Times New Roman" w:cs="Times New Roman"/>
          <w:sz w:val="28"/>
          <w:szCs w:val="28"/>
          <w:vertAlign w:val="subscript"/>
          <w:lang w:val="ru-RU"/>
        </w:rPr>
        <w:t>53</w:t>
      </w:r>
      <w:r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rPr>
        <w:t>S</w:t>
      </w:r>
      <w:r w:rsidRPr="0096088F">
        <w:rPr>
          <w:rFonts w:ascii="Times New Roman" w:hAnsi="Times New Roman" w:cs="Times New Roman"/>
          <w:sz w:val="28"/>
          <w:szCs w:val="28"/>
          <w:vertAlign w:val="subscript"/>
          <w:lang w:val="ru-RU"/>
        </w:rPr>
        <w:t>64</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rPr>
        <w:t>D</w:t>
      </w:r>
      <w:r w:rsidRPr="0096088F">
        <w:rPr>
          <w:rFonts w:ascii="Times New Roman" w:hAnsi="Times New Roman" w:cs="Times New Roman"/>
          <w:sz w:val="28"/>
          <w:szCs w:val="28"/>
          <w:vertAlign w:val="subscript"/>
          <w:lang w:val="ru-RU"/>
        </w:rPr>
        <w:t>6</w:t>
      </w:r>
      <w:r w:rsidRPr="0096088F">
        <w:rPr>
          <w:rFonts w:ascii="Times New Roman" w:hAnsi="Times New Roman" w:cs="Times New Roman"/>
          <w:sz w:val="28"/>
          <w:szCs w:val="28"/>
          <w:lang w:val="ru-RU"/>
        </w:rPr>
        <w:t xml:space="preserve"> Т</w:t>
      </w:r>
      <w:r w:rsidRPr="0096088F">
        <w:rPr>
          <w:rFonts w:ascii="Times New Roman" w:hAnsi="Times New Roman" w:cs="Times New Roman"/>
          <w:sz w:val="28"/>
          <w:szCs w:val="28"/>
          <w:vertAlign w:val="subscript"/>
          <w:lang w:val="ru-RU"/>
        </w:rPr>
        <w:t>53</w:t>
      </w:r>
      <w:r w:rsidRPr="0096088F">
        <w:rPr>
          <w:rFonts w:ascii="Times New Roman" w:hAnsi="Times New Roman" w:cs="Times New Roman"/>
          <w:sz w:val="28"/>
          <w:szCs w:val="28"/>
          <w:lang w:val="ru-RU"/>
        </w:rPr>
        <w:t>.</w:t>
      </w:r>
    </w:p>
    <w:p w:rsidR="006309E8" w:rsidRPr="0096088F" w:rsidRDefault="006309E8" w:rsidP="002A4366">
      <w:pPr>
        <w:pStyle w:val="ac"/>
        <w:numPr>
          <w:ilvl w:val="0"/>
          <w:numId w:val="20"/>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Постепенно</w:t>
      </w:r>
      <w:r w:rsidR="006731EE" w:rsidRPr="0096088F">
        <w:rPr>
          <w:rFonts w:ascii="Times New Roman" w:hAnsi="Times New Roman"/>
          <w:sz w:val="28"/>
          <w:szCs w:val="28"/>
        </w:rPr>
        <w:t xml:space="preserve"> </w:t>
      </w:r>
      <w:r w:rsidRPr="0096088F">
        <w:rPr>
          <w:rFonts w:ascii="Times New Roman" w:hAnsi="Times New Roman"/>
          <w:sz w:val="28"/>
          <w:szCs w:val="28"/>
        </w:rPr>
        <w:t>усложнять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двуручного</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аккомпанемента</w:t>
      </w:r>
      <w:r w:rsidR="00A47C3C" w:rsidRPr="0096088F">
        <w:rPr>
          <w:rFonts w:ascii="Times New Roman" w:hAnsi="Times New Roman"/>
          <w:sz w:val="28"/>
          <w:szCs w:val="28"/>
        </w:rPr>
        <w:t xml:space="preserve">: </w:t>
      </w:r>
      <w:r w:rsidRPr="0096088F">
        <w:rPr>
          <w:rFonts w:ascii="Times New Roman" w:hAnsi="Times New Roman"/>
          <w:sz w:val="28"/>
          <w:szCs w:val="28"/>
        </w:rPr>
        <w:t>бас</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левой,</w:t>
      </w:r>
      <w:r w:rsidR="006731EE" w:rsidRPr="0096088F">
        <w:rPr>
          <w:rFonts w:ascii="Times New Roman" w:hAnsi="Times New Roman"/>
          <w:sz w:val="28"/>
          <w:szCs w:val="28"/>
        </w:rPr>
        <w:t xml:space="preserve"> </w:t>
      </w:r>
      <w:r w:rsidRPr="0096088F">
        <w:rPr>
          <w:rFonts w:ascii="Times New Roman" w:hAnsi="Times New Roman"/>
          <w:sz w:val="28"/>
          <w:szCs w:val="28"/>
        </w:rPr>
        <w:t>аккорд</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правой</w:t>
      </w:r>
      <w:r w:rsidR="00A47C3C" w:rsidRPr="0096088F">
        <w:rPr>
          <w:rFonts w:ascii="Times New Roman" w:hAnsi="Times New Roman"/>
          <w:sz w:val="28"/>
          <w:szCs w:val="28"/>
        </w:rPr>
        <w:t xml:space="preserve">; </w:t>
      </w:r>
      <w:r w:rsidRPr="0096088F">
        <w:rPr>
          <w:rFonts w:ascii="Times New Roman" w:hAnsi="Times New Roman"/>
          <w:sz w:val="28"/>
          <w:szCs w:val="28"/>
        </w:rPr>
        <w:t>бас</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левой,</w:t>
      </w:r>
      <w:r w:rsidR="006731EE" w:rsidRPr="0096088F">
        <w:rPr>
          <w:rFonts w:ascii="Times New Roman" w:hAnsi="Times New Roman"/>
          <w:sz w:val="28"/>
          <w:szCs w:val="28"/>
        </w:rPr>
        <w:t xml:space="preserve"> </w:t>
      </w:r>
      <w:r w:rsidRPr="0096088F">
        <w:rPr>
          <w:rFonts w:ascii="Times New Roman" w:hAnsi="Times New Roman"/>
          <w:sz w:val="28"/>
          <w:szCs w:val="28"/>
        </w:rPr>
        <w:t>интервал</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правой</w:t>
      </w:r>
      <w:r w:rsidR="00A47C3C" w:rsidRPr="0096088F">
        <w:rPr>
          <w:rFonts w:ascii="Times New Roman" w:hAnsi="Times New Roman"/>
          <w:sz w:val="28"/>
          <w:szCs w:val="28"/>
        </w:rPr>
        <w:t xml:space="preserve">; </w:t>
      </w:r>
      <w:r w:rsidRPr="0096088F">
        <w:rPr>
          <w:rFonts w:ascii="Times New Roman" w:hAnsi="Times New Roman"/>
          <w:sz w:val="28"/>
          <w:szCs w:val="28"/>
        </w:rPr>
        <w:t>бас</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левой,</w:t>
      </w:r>
      <w:r w:rsidR="006731EE" w:rsidRPr="0096088F">
        <w:rPr>
          <w:rFonts w:ascii="Times New Roman" w:hAnsi="Times New Roman"/>
          <w:sz w:val="28"/>
          <w:szCs w:val="28"/>
        </w:rPr>
        <w:t xml:space="preserve"> </w:t>
      </w:r>
      <w:r w:rsidRPr="0096088F">
        <w:rPr>
          <w:rFonts w:ascii="Times New Roman" w:hAnsi="Times New Roman"/>
          <w:sz w:val="28"/>
          <w:szCs w:val="28"/>
        </w:rPr>
        <w:t>арпеджио</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правой</w:t>
      </w:r>
      <w:r w:rsidR="00A47C3C" w:rsidRPr="0096088F">
        <w:rPr>
          <w:rFonts w:ascii="Times New Roman" w:hAnsi="Times New Roman"/>
          <w:sz w:val="28"/>
          <w:szCs w:val="28"/>
        </w:rPr>
        <w:t>.</w:t>
      </w:r>
    </w:p>
    <w:p w:rsidR="006309E8" w:rsidRPr="0096088F" w:rsidRDefault="006309E8" w:rsidP="002A4366">
      <w:pPr>
        <w:pStyle w:val="ac"/>
        <w:numPr>
          <w:ilvl w:val="0"/>
          <w:numId w:val="20"/>
        </w:numPr>
        <w:tabs>
          <w:tab w:val="left" w:pos="142"/>
        </w:tabs>
        <w:spacing w:after="0" w:line="240" w:lineRule="auto"/>
        <w:ind w:left="0" w:firstLine="709"/>
        <w:jc w:val="both"/>
        <w:rPr>
          <w:rFonts w:ascii="Times New Roman" w:hAnsi="Times New Roman"/>
          <w:sz w:val="28"/>
          <w:szCs w:val="28"/>
          <w:vertAlign w:val="superscript"/>
        </w:rPr>
      </w:pPr>
      <w:r w:rsidRPr="0096088F">
        <w:rPr>
          <w:rFonts w:ascii="Times New Roman" w:hAnsi="Times New Roman"/>
          <w:sz w:val="28"/>
          <w:szCs w:val="28"/>
        </w:rPr>
        <w:lastRenderedPageBreak/>
        <w:t>Подб</w:t>
      </w:r>
      <w:r w:rsidR="00A47C3C" w:rsidRPr="0096088F">
        <w:rPr>
          <w:rFonts w:ascii="Times New Roman" w:hAnsi="Times New Roman"/>
          <w:sz w:val="28"/>
          <w:szCs w:val="28"/>
        </w:rPr>
        <w:t>ирать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мажорны</w:t>
      </w:r>
      <w:r w:rsidR="00A47C3C" w:rsidRPr="0096088F">
        <w:rPr>
          <w:rFonts w:ascii="Times New Roman" w:hAnsi="Times New Roman"/>
          <w:sz w:val="28"/>
          <w:szCs w:val="28"/>
        </w:rPr>
        <w:t>е</w:t>
      </w:r>
      <w:r w:rsidR="006731EE" w:rsidRPr="0096088F">
        <w:rPr>
          <w:rFonts w:ascii="Times New Roman" w:hAnsi="Times New Roman"/>
          <w:sz w:val="28"/>
          <w:szCs w:val="28"/>
        </w:rPr>
        <w:t xml:space="preserve"> </w:t>
      </w:r>
      <w:r w:rsidRPr="0096088F">
        <w:rPr>
          <w:rFonts w:ascii="Times New Roman" w:hAnsi="Times New Roman"/>
          <w:sz w:val="28"/>
          <w:szCs w:val="28"/>
        </w:rPr>
        <w:t>гамм</w:t>
      </w:r>
      <w:r w:rsidR="00A47C3C" w:rsidRPr="0096088F">
        <w:rPr>
          <w:rFonts w:ascii="Times New Roman" w:hAnsi="Times New Roman"/>
          <w:sz w:val="28"/>
          <w:szCs w:val="28"/>
        </w:rPr>
        <w:t>ы</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тетрахордам</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помощью</w:t>
      </w:r>
      <w:r w:rsidR="006731EE" w:rsidRPr="0096088F">
        <w:rPr>
          <w:rFonts w:ascii="Times New Roman" w:hAnsi="Times New Roman"/>
          <w:sz w:val="28"/>
          <w:szCs w:val="28"/>
        </w:rPr>
        <w:t xml:space="preserve"> </w:t>
      </w:r>
      <w:r w:rsidRPr="0096088F">
        <w:rPr>
          <w:rFonts w:ascii="Times New Roman" w:hAnsi="Times New Roman"/>
          <w:sz w:val="28"/>
          <w:szCs w:val="28"/>
        </w:rPr>
        <w:t>песенки</w:t>
      </w:r>
      <w:r w:rsidR="006731EE" w:rsidRPr="0096088F">
        <w:rPr>
          <w:rFonts w:ascii="Times New Roman" w:hAnsi="Times New Roman"/>
          <w:sz w:val="28"/>
          <w:szCs w:val="28"/>
        </w:rPr>
        <w:t xml:space="preserve"> </w:t>
      </w:r>
      <w:r w:rsidRPr="0096088F">
        <w:rPr>
          <w:rFonts w:ascii="Times New Roman" w:hAnsi="Times New Roman"/>
          <w:sz w:val="28"/>
          <w:szCs w:val="28"/>
        </w:rPr>
        <w:t>«У</w:t>
      </w:r>
      <w:r w:rsidR="006731EE" w:rsidRPr="0096088F">
        <w:rPr>
          <w:rFonts w:ascii="Times New Roman" w:hAnsi="Times New Roman"/>
          <w:sz w:val="28"/>
          <w:szCs w:val="28"/>
        </w:rPr>
        <w:t xml:space="preserve"> </w:t>
      </w:r>
      <w:r w:rsidR="00FA017A">
        <w:rPr>
          <w:rFonts w:ascii="Times New Roman" w:hAnsi="Times New Roman"/>
          <w:sz w:val="28"/>
          <w:szCs w:val="28"/>
        </w:rPr>
        <w:t>болота</w:t>
      </w:r>
      <w:r w:rsidR="006731EE" w:rsidRPr="0096088F">
        <w:rPr>
          <w:rFonts w:ascii="Times New Roman" w:hAnsi="Times New Roman"/>
          <w:sz w:val="28"/>
          <w:szCs w:val="28"/>
        </w:rPr>
        <w:t xml:space="preserve"> </w:t>
      </w:r>
      <w:r w:rsidRPr="0096088F">
        <w:rPr>
          <w:rFonts w:ascii="Times New Roman" w:hAnsi="Times New Roman"/>
          <w:sz w:val="28"/>
          <w:szCs w:val="28"/>
        </w:rPr>
        <w:t>стоит</w:t>
      </w:r>
      <w:r w:rsidR="006731EE" w:rsidRPr="0096088F">
        <w:rPr>
          <w:rFonts w:ascii="Times New Roman" w:hAnsi="Times New Roman"/>
          <w:sz w:val="28"/>
          <w:szCs w:val="28"/>
        </w:rPr>
        <w:t xml:space="preserve"> </w:t>
      </w:r>
      <w:r w:rsidR="005D09B4">
        <w:rPr>
          <w:rFonts w:ascii="Times New Roman" w:hAnsi="Times New Roman"/>
          <w:sz w:val="28"/>
          <w:szCs w:val="28"/>
        </w:rPr>
        <w:t>пень»</w:t>
      </w:r>
      <w:r w:rsidR="00F22FE4" w:rsidRPr="00F22FE4">
        <w:rPr>
          <w:rFonts w:ascii="Times New Roman" w:hAnsi="Times New Roman"/>
          <w:sz w:val="24"/>
          <w:szCs w:val="24"/>
          <w:vertAlign w:val="superscript"/>
        </w:rPr>
        <w:t>[</w:t>
      </w:r>
      <w:r w:rsidR="00FA017A" w:rsidRPr="00293887">
        <w:rPr>
          <w:rFonts w:ascii="Times New Roman" w:hAnsi="Times New Roman"/>
          <w:sz w:val="24"/>
          <w:szCs w:val="24"/>
          <w:vertAlign w:val="superscript"/>
        </w:rPr>
        <w:t>I,10,</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r w:rsidR="00FA017A" w:rsidRPr="00293887">
        <w:rPr>
          <w:rFonts w:ascii="Times New Roman" w:hAnsi="Times New Roman"/>
          <w:sz w:val="24"/>
          <w:szCs w:val="24"/>
          <w:vertAlign w:val="superscript"/>
        </w:rPr>
        <w:t>33</w:t>
      </w:r>
      <w:r w:rsidR="00F22FE4" w:rsidRPr="00F22FE4">
        <w:rPr>
          <w:rFonts w:ascii="Times New Roman" w:hAnsi="Times New Roman"/>
          <w:sz w:val="24"/>
          <w:szCs w:val="24"/>
          <w:vertAlign w:val="superscript"/>
        </w:rPr>
        <w:t>]</w:t>
      </w:r>
    </w:p>
    <w:p w:rsidR="00EC17C8" w:rsidRPr="00622272" w:rsidRDefault="00EC17C8" w:rsidP="002A4366">
      <w:pPr>
        <w:tabs>
          <w:tab w:val="left" w:pos="142"/>
        </w:tabs>
        <w:spacing w:before="240"/>
        <w:jc w:val="both"/>
        <w:rPr>
          <w:rFonts w:ascii="Times New Roman" w:hAnsi="Times New Roman" w:cs="Times New Roman"/>
          <w:b/>
          <w:sz w:val="28"/>
          <w:szCs w:val="28"/>
          <w:lang w:val="ru-RU"/>
        </w:rPr>
      </w:pPr>
      <w:r w:rsidRPr="00622272">
        <w:rPr>
          <w:rFonts w:ascii="Times New Roman" w:eastAsia="Geeza Pro" w:hAnsi="Times New Roman"/>
          <w:b/>
          <w:i/>
          <w:color w:val="000000"/>
          <w:sz w:val="28"/>
          <w:szCs w:val="28"/>
          <w:lang w:val="ru-RU"/>
        </w:rPr>
        <w:t>Транспонирование:</w:t>
      </w:r>
    </w:p>
    <w:p w:rsidR="006309E8"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Все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подобранные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 слуху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мелодии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 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также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транспонировать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различные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тональности.</w:t>
      </w:r>
    </w:p>
    <w:p w:rsidR="00426CF1" w:rsidRPr="0027657B" w:rsidRDefault="00426CF1"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Пение с аккомпанементом:</w:t>
      </w:r>
    </w:p>
    <w:p w:rsidR="00A47C3C" w:rsidRPr="0096088F" w:rsidRDefault="006309E8" w:rsidP="002A4366">
      <w:pPr>
        <w:pStyle w:val="ac"/>
        <w:numPr>
          <w:ilvl w:val="0"/>
          <w:numId w:val="21"/>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Аккомпанировать</w:t>
      </w:r>
      <w:r w:rsidR="006731EE" w:rsidRPr="0096088F">
        <w:rPr>
          <w:rFonts w:ascii="Times New Roman" w:hAnsi="Times New Roman"/>
          <w:sz w:val="28"/>
          <w:szCs w:val="28"/>
        </w:rPr>
        <w:t xml:space="preserve"> </w:t>
      </w:r>
      <w:r w:rsidRPr="0096088F">
        <w:rPr>
          <w:rFonts w:ascii="Times New Roman" w:hAnsi="Times New Roman"/>
          <w:sz w:val="28"/>
          <w:szCs w:val="28"/>
        </w:rPr>
        <w:t>своему</w:t>
      </w:r>
      <w:r w:rsidR="006731EE" w:rsidRPr="0096088F">
        <w:rPr>
          <w:rFonts w:ascii="Times New Roman" w:hAnsi="Times New Roman"/>
          <w:sz w:val="28"/>
          <w:szCs w:val="28"/>
        </w:rPr>
        <w:t xml:space="preserve"> </w:t>
      </w:r>
      <w:r w:rsidRPr="0096088F">
        <w:rPr>
          <w:rFonts w:ascii="Times New Roman" w:hAnsi="Times New Roman"/>
          <w:sz w:val="28"/>
          <w:szCs w:val="28"/>
        </w:rPr>
        <w:t>пению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пению</w:t>
      </w:r>
      <w:r w:rsidR="006731EE" w:rsidRPr="0096088F">
        <w:rPr>
          <w:rFonts w:ascii="Times New Roman" w:hAnsi="Times New Roman"/>
          <w:sz w:val="28"/>
          <w:szCs w:val="28"/>
        </w:rPr>
        <w:t xml:space="preserve"> </w:t>
      </w:r>
      <w:r w:rsidRPr="0096088F">
        <w:rPr>
          <w:rFonts w:ascii="Times New Roman" w:hAnsi="Times New Roman"/>
          <w:sz w:val="28"/>
          <w:szCs w:val="28"/>
        </w:rPr>
        <w:t>товарища.</w:t>
      </w:r>
    </w:p>
    <w:p w:rsidR="006309E8" w:rsidRDefault="006309E8" w:rsidP="002A4366">
      <w:pPr>
        <w:pStyle w:val="ac"/>
        <w:numPr>
          <w:ilvl w:val="0"/>
          <w:numId w:val="2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Знакомиться</w:t>
      </w:r>
      <w:r w:rsidR="006731EE" w:rsidRPr="0096088F">
        <w:rPr>
          <w:rFonts w:ascii="Times New Roman" w:hAnsi="Times New Roman"/>
          <w:sz w:val="28"/>
          <w:szCs w:val="28"/>
        </w:rPr>
        <w:t xml:space="preserve"> </w:t>
      </w:r>
      <w:r w:rsidRPr="0096088F">
        <w:rPr>
          <w:rFonts w:ascii="Times New Roman" w:hAnsi="Times New Roman"/>
          <w:sz w:val="28"/>
          <w:szCs w:val="28"/>
        </w:rPr>
        <w:t>с трёхстрочной</w:t>
      </w:r>
      <w:r w:rsidR="006731EE" w:rsidRPr="0096088F">
        <w:rPr>
          <w:rFonts w:ascii="Times New Roman" w:hAnsi="Times New Roman"/>
          <w:sz w:val="28"/>
          <w:szCs w:val="28"/>
        </w:rPr>
        <w:t xml:space="preserve"> </w:t>
      </w:r>
      <w:r w:rsidRPr="0096088F">
        <w:rPr>
          <w:rFonts w:ascii="Times New Roman" w:hAnsi="Times New Roman"/>
          <w:sz w:val="28"/>
          <w:szCs w:val="28"/>
        </w:rPr>
        <w:t>записью</w:t>
      </w:r>
      <w:r w:rsidR="006731EE" w:rsidRPr="0096088F">
        <w:rPr>
          <w:rFonts w:ascii="Times New Roman" w:hAnsi="Times New Roman"/>
          <w:sz w:val="28"/>
          <w:szCs w:val="28"/>
        </w:rPr>
        <w:t xml:space="preserve"> </w:t>
      </w:r>
      <w:r w:rsidRPr="0096088F">
        <w:rPr>
          <w:rFonts w:ascii="Times New Roman" w:hAnsi="Times New Roman"/>
          <w:sz w:val="28"/>
          <w:szCs w:val="28"/>
        </w:rPr>
        <w:t>песен.</w:t>
      </w:r>
    </w:p>
    <w:p w:rsidR="00426CF1" w:rsidRDefault="00426CF1" w:rsidP="002A4366">
      <w:pPr>
        <w:pStyle w:val="ac"/>
        <w:tabs>
          <w:tab w:val="left" w:pos="142"/>
        </w:tabs>
        <w:spacing w:before="240" w:line="240" w:lineRule="auto"/>
        <w:ind w:left="1713"/>
        <w:jc w:val="both"/>
        <w:rPr>
          <w:rFonts w:ascii="Times New Roman" w:eastAsia="Geeza Pro" w:hAnsi="Times New Roman"/>
          <w:b/>
          <w:i/>
          <w:color w:val="000000"/>
          <w:sz w:val="28"/>
          <w:szCs w:val="28"/>
        </w:rPr>
      </w:pPr>
    </w:p>
    <w:p w:rsidR="00426CF1" w:rsidRPr="00526F36" w:rsidRDefault="00426CF1" w:rsidP="002A4366">
      <w:pPr>
        <w:tabs>
          <w:tab w:val="left" w:pos="142"/>
        </w:tabs>
        <w:spacing w:before="240"/>
        <w:jc w:val="both"/>
        <w:rPr>
          <w:rFonts w:ascii="Times New Roman" w:hAnsi="Times New Roman" w:cs="Times New Roman"/>
          <w:b/>
          <w:sz w:val="28"/>
          <w:szCs w:val="28"/>
        </w:rPr>
      </w:pPr>
      <w:proofErr w:type="spellStart"/>
      <w:r w:rsidRPr="00526F36">
        <w:rPr>
          <w:rFonts w:ascii="Times New Roman" w:eastAsia="Geeza Pro" w:hAnsi="Times New Roman"/>
          <w:b/>
          <w:i/>
          <w:color w:val="000000"/>
          <w:sz w:val="28"/>
          <w:szCs w:val="28"/>
        </w:rPr>
        <w:t>Сочинение</w:t>
      </w:r>
      <w:proofErr w:type="spellEnd"/>
      <w:r w:rsidRPr="00526F36">
        <w:rPr>
          <w:rFonts w:ascii="Times New Roman" w:eastAsia="Geeza Pro" w:hAnsi="Times New Roman"/>
          <w:b/>
          <w:i/>
          <w:color w:val="000000"/>
          <w:sz w:val="28"/>
          <w:szCs w:val="28"/>
        </w:rPr>
        <w:t>:</w:t>
      </w:r>
    </w:p>
    <w:p w:rsidR="006309E8" w:rsidRPr="0096088F" w:rsidRDefault="006309E8" w:rsidP="002A4366">
      <w:pPr>
        <w:pStyle w:val="ac"/>
        <w:numPr>
          <w:ilvl w:val="0"/>
          <w:numId w:val="22"/>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заданный</w:t>
      </w:r>
      <w:r w:rsidR="006731EE" w:rsidRPr="0096088F">
        <w:rPr>
          <w:rFonts w:ascii="Times New Roman" w:hAnsi="Times New Roman"/>
          <w:sz w:val="28"/>
          <w:szCs w:val="28"/>
        </w:rPr>
        <w:t xml:space="preserve"> </w:t>
      </w:r>
      <w:r w:rsidR="005D09B4">
        <w:rPr>
          <w:rFonts w:ascii="Times New Roman" w:hAnsi="Times New Roman"/>
          <w:sz w:val="28"/>
          <w:szCs w:val="28"/>
        </w:rPr>
        <w:t xml:space="preserve">ритм и </w:t>
      </w:r>
      <w:r w:rsidRPr="0096088F">
        <w:rPr>
          <w:rFonts w:ascii="Times New Roman" w:hAnsi="Times New Roman"/>
          <w:sz w:val="28"/>
          <w:szCs w:val="28"/>
        </w:rPr>
        <w:t>слова</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форме</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предложения</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разнохарактерные</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на один</w:t>
      </w:r>
      <w:r w:rsidR="006731EE" w:rsidRPr="0096088F">
        <w:rPr>
          <w:rFonts w:ascii="Times New Roman" w:hAnsi="Times New Roman"/>
          <w:sz w:val="28"/>
          <w:szCs w:val="28"/>
        </w:rPr>
        <w:t xml:space="preserve"> </w:t>
      </w:r>
      <w:r w:rsidRPr="0096088F">
        <w:rPr>
          <w:rFonts w:ascii="Times New Roman" w:hAnsi="Times New Roman"/>
          <w:sz w:val="28"/>
          <w:szCs w:val="28"/>
        </w:rPr>
        <w:t>текст</w:t>
      </w:r>
      <w:r w:rsidR="006731EE" w:rsidRPr="0096088F">
        <w:rPr>
          <w:rFonts w:ascii="Times New Roman" w:hAnsi="Times New Roman"/>
          <w:sz w:val="28"/>
          <w:szCs w:val="28"/>
        </w:rPr>
        <w:t xml:space="preserve"> </w:t>
      </w:r>
      <w:r w:rsidRPr="0096088F">
        <w:rPr>
          <w:rFonts w:ascii="Times New Roman" w:hAnsi="Times New Roman"/>
          <w:sz w:val="28"/>
          <w:szCs w:val="28"/>
        </w:rPr>
        <w:t>(«Андрей</w:t>
      </w:r>
      <w:r w:rsidR="006731EE" w:rsidRPr="0096088F">
        <w:rPr>
          <w:rFonts w:ascii="Times New Roman" w:hAnsi="Times New Roman"/>
          <w:sz w:val="28"/>
          <w:szCs w:val="28"/>
        </w:rPr>
        <w:t xml:space="preserve"> </w:t>
      </w:r>
      <w:r w:rsidRPr="0096088F">
        <w:rPr>
          <w:rFonts w:ascii="Times New Roman" w:hAnsi="Times New Roman"/>
          <w:sz w:val="28"/>
          <w:szCs w:val="28"/>
        </w:rPr>
        <w:t>воробей»,</w:t>
      </w:r>
      <w:r w:rsidR="006731EE" w:rsidRPr="0096088F">
        <w:rPr>
          <w:rFonts w:ascii="Times New Roman" w:hAnsi="Times New Roman"/>
          <w:sz w:val="28"/>
          <w:szCs w:val="28"/>
        </w:rPr>
        <w:t xml:space="preserve"> </w:t>
      </w:r>
      <w:r w:rsidRPr="0096088F">
        <w:rPr>
          <w:rFonts w:ascii="Times New Roman" w:hAnsi="Times New Roman"/>
          <w:sz w:val="28"/>
          <w:szCs w:val="28"/>
        </w:rPr>
        <w:t>«Василёк-василёк» и др.), 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различный</w:t>
      </w:r>
      <w:r w:rsidR="006731EE" w:rsidRPr="0096088F">
        <w:rPr>
          <w:rFonts w:ascii="Times New Roman" w:hAnsi="Times New Roman"/>
          <w:sz w:val="28"/>
          <w:szCs w:val="28"/>
        </w:rPr>
        <w:t xml:space="preserve"> </w:t>
      </w:r>
      <w:r w:rsidRPr="0096088F">
        <w:rPr>
          <w:rFonts w:ascii="Times New Roman" w:hAnsi="Times New Roman"/>
          <w:sz w:val="28"/>
          <w:szCs w:val="28"/>
        </w:rPr>
        <w:t>ритм,</w:t>
      </w:r>
      <w:r w:rsidR="006731EE" w:rsidRPr="0096088F">
        <w:rPr>
          <w:rFonts w:ascii="Times New Roman" w:hAnsi="Times New Roman"/>
          <w:sz w:val="28"/>
          <w:szCs w:val="28"/>
        </w:rPr>
        <w:t xml:space="preserve"> </w:t>
      </w:r>
      <w:r w:rsidRPr="0096088F">
        <w:rPr>
          <w:rFonts w:ascii="Times New Roman" w:hAnsi="Times New Roman"/>
          <w:sz w:val="28"/>
          <w:szCs w:val="28"/>
        </w:rPr>
        <w:t>темп,</w:t>
      </w:r>
      <w:r w:rsidR="006731EE" w:rsidRPr="0096088F">
        <w:rPr>
          <w:rFonts w:ascii="Times New Roman" w:hAnsi="Times New Roman"/>
          <w:sz w:val="28"/>
          <w:szCs w:val="28"/>
        </w:rPr>
        <w:t xml:space="preserve"> </w:t>
      </w:r>
      <w:r w:rsidRPr="0096088F">
        <w:rPr>
          <w:rFonts w:ascii="Times New Roman" w:hAnsi="Times New Roman"/>
          <w:sz w:val="28"/>
          <w:szCs w:val="28"/>
        </w:rPr>
        <w:t>направление</w:t>
      </w:r>
      <w:r w:rsidR="006731EE" w:rsidRPr="0096088F">
        <w:rPr>
          <w:rFonts w:ascii="Times New Roman" w:hAnsi="Times New Roman"/>
          <w:sz w:val="28"/>
          <w:szCs w:val="28"/>
        </w:rPr>
        <w:t xml:space="preserve"> </w:t>
      </w:r>
      <w:r w:rsidRPr="0096088F">
        <w:rPr>
          <w:rFonts w:ascii="Times New Roman" w:hAnsi="Times New Roman"/>
          <w:sz w:val="28"/>
          <w:szCs w:val="28"/>
        </w:rPr>
        <w:t>движения</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различные</w:t>
      </w:r>
      <w:r w:rsidR="006731EE" w:rsidRPr="0096088F">
        <w:rPr>
          <w:rFonts w:ascii="Times New Roman" w:hAnsi="Times New Roman"/>
          <w:sz w:val="28"/>
          <w:szCs w:val="28"/>
        </w:rPr>
        <w:t xml:space="preserve"> </w:t>
      </w:r>
      <w:r w:rsidRPr="0096088F">
        <w:rPr>
          <w:rFonts w:ascii="Times New Roman" w:hAnsi="Times New Roman"/>
          <w:sz w:val="28"/>
          <w:szCs w:val="28"/>
        </w:rPr>
        <w:t>интервалы</w:t>
      </w:r>
      <w:r w:rsidR="00F22FE4" w:rsidRPr="00F22FE4">
        <w:rPr>
          <w:rFonts w:ascii="Times New Roman" w:hAnsi="Times New Roman"/>
          <w:sz w:val="24"/>
          <w:szCs w:val="24"/>
        </w:rPr>
        <w:t xml:space="preserve"> </w:t>
      </w:r>
      <w:r w:rsidR="00F22FE4" w:rsidRPr="00F22FE4">
        <w:rPr>
          <w:rFonts w:ascii="Times New Roman" w:hAnsi="Times New Roman"/>
          <w:sz w:val="24"/>
          <w:szCs w:val="24"/>
          <w:vertAlign w:val="superscript"/>
        </w:rPr>
        <w:t>[</w:t>
      </w:r>
      <w:r w:rsidR="00B62563" w:rsidRPr="00293887">
        <w:rPr>
          <w:rFonts w:ascii="Times New Roman" w:hAnsi="Times New Roman"/>
          <w:sz w:val="24"/>
          <w:szCs w:val="24"/>
          <w:vertAlign w:val="superscript"/>
        </w:rPr>
        <w:t>I,16,</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r w:rsidR="00B62563" w:rsidRPr="00293887">
        <w:rPr>
          <w:rFonts w:ascii="Times New Roman" w:hAnsi="Times New Roman"/>
          <w:sz w:val="24"/>
          <w:szCs w:val="24"/>
          <w:vertAlign w:val="superscript"/>
        </w:rPr>
        <w:t>154-180</w:t>
      </w:r>
      <w:r w:rsidR="00F22FE4" w:rsidRPr="00F22FE4">
        <w:rPr>
          <w:rFonts w:ascii="Times New Roman" w:hAnsi="Times New Roman"/>
          <w:sz w:val="24"/>
          <w:szCs w:val="24"/>
          <w:vertAlign w:val="superscript"/>
        </w:rPr>
        <w:t>]</w:t>
      </w:r>
      <w:r w:rsidRPr="00293887">
        <w:rPr>
          <w:rFonts w:ascii="Times New Roman" w:hAnsi="Times New Roman"/>
          <w:sz w:val="24"/>
          <w:szCs w:val="24"/>
        </w:rPr>
        <w:t>.</w:t>
      </w:r>
      <w:r w:rsidRPr="0096088F">
        <w:rPr>
          <w:rFonts w:ascii="Times New Roman" w:hAnsi="Times New Roman"/>
          <w:sz w:val="28"/>
          <w:szCs w:val="28"/>
        </w:rPr>
        <w:t xml:space="preserve"> Сочинять</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на заданный</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второй</w:t>
      </w:r>
      <w:r w:rsidR="006731EE" w:rsidRPr="0096088F">
        <w:rPr>
          <w:rFonts w:ascii="Times New Roman" w:hAnsi="Times New Roman"/>
          <w:sz w:val="28"/>
          <w:szCs w:val="28"/>
        </w:rPr>
        <w:t xml:space="preserve"> </w:t>
      </w:r>
      <w:r w:rsidRPr="0096088F">
        <w:rPr>
          <w:rFonts w:ascii="Times New Roman" w:hAnsi="Times New Roman"/>
          <w:sz w:val="28"/>
          <w:szCs w:val="28"/>
        </w:rPr>
        <w:t>голос</w:t>
      </w:r>
      <w:r w:rsidR="006731EE" w:rsidRPr="0096088F">
        <w:rPr>
          <w:rFonts w:ascii="Times New Roman" w:hAnsi="Times New Roman"/>
          <w:sz w:val="28"/>
          <w:szCs w:val="28"/>
        </w:rPr>
        <w:t xml:space="preserve"> </w:t>
      </w:r>
      <w:r w:rsidRPr="0096088F">
        <w:rPr>
          <w:rFonts w:ascii="Times New Roman" w:hAnsi="Times New Roman"/>
          <w:sz w:val="28"/>
          <w:szCs w:val="28"/>
        </w:rPr>
        <w:t>к</w:t>
      </w:r>
      <w:r w:rsidR="006731EE" w:rsidRPr="0096088F">
        <w:rPr>
          <w:rFonts w:ascii="Times New Roman" w:hAnsi="Times New Roman"/>
          <w:sz w:val="28"/>
          <w:szCs w:val="28"/>
        </w:rPr>
        <w:t xml:space="preserve"> </w:t>
      </w:r>
      <w:r w:rsidRPr="0096088F">
        <w:rPr>
          <w:rFonts w:ascii="Times New Roman" w:hAnsi="Times New Roman"/>
          <w:sz w:val="28"/>
          <w:szCs w:val="28"/>
        </w:rPr>
        <w:t>мелодиям</w:t>
      </w:r>
      <w:r w:rsidR="00A47C3C" w:rsidRPr="0096088F">
        <w:rPr>
          <w:rFonts w:ascii="Times New Roman" w:hAnsi="Times New Roman"/>
          <w:sz w:val="28"/>
          <w:szCs w:val="28"/>
        </w:rPr>
        <w:t>;</w:t>
      </w:r>
    </w:p>
    <w:p w:rsidR="00E4573C" w:rsidRDefault="006309E8" w:rsidP="002A4366">
      <w:pPr>
        <w:pStyle w:val="ac"/>
        <w:numPr>
          <w:ilvl w:val="0"/>
          <w:numId w:val="22"/>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Знакомиться</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фактурой</w:t>
      </w:r>
      <w:r w:rsidR="006731EE" w:rsidRPr="0096088F">
        <w:rPr>
          <w:rFonts w:ascii="Times New Roman" w:hAnsi="Times New Roman"/>
          <w:sz w:val="28"/>
          <w:szCs w:val="28"/>
        </w:rPr>
        <w:t xml:space="preserve"> </w:t>
      </w:r>
      <w:r w:rsidR="00293887">
        <w:rPr>
          <w:rFonts w:ascii="Times New Roman" w:hAnsi="Times New Roman"/>
          <w:sz w:val="28"/>
          <w:szCs w:val="28"/>
        </w:rPr>
        <w:t>вальса,</w:t>
      </w:r>
      <w:r w:rsidR="006731EE" w:rsidRPr="0096088F">
        <w:rPr>
          <w:rFonts w:ascii="Times New Roman" w:hAnsi="Times New Roman"/>
          <w:sz w:val="28"/>
          <w:szCs w:val="28"/>
        </w:rPr>
        <w:t xml:space="preserve"> </w:t>
      </w:r>
      <w:r w:rsidRPr="0096088F">
        <w:rPr>
          <w:rFonts w:ascii="Times New Roman" w:hAnsi="Times New Roman"/>
          <w:sz w:val="28"/>
          <w:szCs w:val="28"/>
        </w:rPr>
        <w:t>марша, колыбельной</w:t>
      </w:r>
      <w:r w:rsidR="00F22FE4" w:rsidRPr="00F22FE4">
        <w:rPr>
          <w:rFonts w:ascii="Times New Roman" w:hAnsi="Times New Roman"/>
          <w:sz w:val="28"/>
          <w:szCs w:val="28"/>
        </w:rPr>
        <w:t xml:space="preserve"> </w:t>
      </w:r>
      <w:r w:rsidR="00F22FE4" w:rsidRPr="00F22FE4">
        <w:rPr>
          <w:rFonts w:ascii="Times New Roman" w:hAnsi="Times New Roman"/>
          <w:sz w:val="24"/>
          <w:szCs w:val="24"/>
          <w:vertAlign w:val="superscript"/>
        </w:rPr>
        <w:t>[</w:t>
      </w:r>
      <w:r w:rsidRPr="00293887">
        <w:rPr>
          <w:rFonts w:ascii="Times New Roman" w:hAnsi="Times New Roman"/>
          <w:sz w:val="24"/>
          <w:szCs w:val="24"/>
          <w:vertAlign w:val="superscript"/>
        </w:rPr>
        <w:t>I,</w:t>
      </w:r>
      <w:proofErr w:type="gramStart"/>
      <w:r w:rsidRPr="00293887">
        <w:rPr>
          <w:rFonts w:ascii="Times New Roman" w:hAnsi="Times New Roman"/>
          <w:sz w:val="24"/>
          <w:szCs w:val="24"/>
          <w:vertAlign w:val="superscript"/>
        </w:rPr>
        <w:t>1,</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proofErr w:type="gramEnd"/>
      <w:r w:rsidRPr="00293887">
        <w:rPr>
          <w:rFonts w:ascii="Times New Roman" w:hAnsi="Times New Roman"/>
          <w:sz w:val="24"/>
          <w:szCs w:val="24"/>
          <w:vertAlign w:val="superscript"/>
        </w:rPr>
        <w:t>19</w:t>
      </w:r>
      <w:r w:rsidR="00F22FE4" w:rsidRPr="00F22FE4">
        <w:rPr>
          <w:rFonts w:ascii="Times New Roman" w:hAnsi="Times New Roman"/>
          <w:sz w:val="24"/>
          <w:szCs w:val="24"/>
          <w:vertAlign w:val="superscript"/>
        </w:rPr>
        <w:t>,</w:t>
      </w:r>
      <w:r w:rsidR="00293887">
        <w:rPr>
          <w:rFonts w:ascii="Times New Roman" w:hAnsi="Times New Roman"/>
          <w:sz w:val="24"/>
          <w:szCs w:val="24"/>
          <w:vertAlign w:val="superscript"/>
        </w:rPr>
        <w:t>Тетрадь2</w:t>
      </w:r>
      <w:r w:rsidR="00F22FE4" w:rsidRPr="00F22FE4">
        <w:rPr>
          <w:rFonts w:ascii="Times New Roman" w:hAnsi="Times New Roman"/>
          <w:sz w:val="24"/>
          <w:szCs w:val="24"/>
          <w:vertAlign w:val="superscript"/>
        </w:rPr>
        <w:t>]</w:t>
      </w:r>
      <w:r w:rsidRPr="00293887">
        <w:rPr>
          <w:rFonts w:ascii="Times New Roman" w:hAnsi="Times New Roman"/>
          <w:sz w:val="24"/>
          <w:szCs w:val="24"/>
        </w:rPr>
        <w:t>,</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гармонические обороты: Т</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53</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 Т</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6</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w:t>
      </w:r>
      <w:bookmarkStart w:id="5" w:name="_Toc86868114"/>
    </w:p>
    <w:p w:rsidR="006309E8" w:rsidRPr="00622272" w:rsidRDefault="00A47C3C" w:rsidP="002A4366">
      <w:pPr>
        <w:tabs>
          <w:tab w:val="left" w:pos="142"/>
        </w:tabs>
        <w:jc w:val="both"/>
        <w:rPr>
          <w:rFonts w:ascii="Times New Roman" w:hAnsi="Times New Roman"/>
          <w:sz w:val="28"/>
          <w:szCs w:val="28"/>
          <w:lang w:val="ru-RU"/>
        </w:rPr>
      </w:pPr>
      <w:r w:rsidRPr="00622272">
        <w:rPr>
          <w:rFonts w:ascii="Times New Roman" w:hAnsi="Times New Roman"/>
          <w:sz w:val="28"/>
          <w:szCs w:val="28"/>
          <w:lang w:val="ru-RU"/>
        </w:rPr>
        <w:tab/>
      </w:r>
      <w:r w:rsidR="006309E8" w:rsidRPr="00622272">
        <w:rPr>
          <w:rFonts w:ascii="Times New Roman" w:hAnsi="Times New Roman"/>
          <w:sz w:val="28"/>
          <w:szCs w:val="28"/>
          <w:lang w:val="ru-RU"/>
        </w:rPr>
        <w:t>3</w:t>
      </w:r>
      <w:r w:rsidRPr="00622272">
        <w:rPr>
          <w:rFonts w:ascii="Times New Roman" w:hAnsi="Times New Roman"/>
          <w:sz w:val="28"/>
          <w:szCs w:val="28"/>
          <w:lang w:val="ru-RU"/>
        </w:rPr>
        <w:t>-й</w:t>
      </w:r>
      <w:r w:rsidR="006731EE" w:rsidRPr="00622272">
        <w:rPr>
          <w:rFonts w:ascii="Times New Roman" w:hAnsi="Times New Roman"/>
          <w:sz w:val="28"/>
          <w:szCs w:val="28"/>
          <w:lang w:val="ru-RU"/>
        </w:rPr>
        <w:t xml:space="preserve"> </w:t>
      </w:r>
      <w:r w:rsidR="006309E8" w:rsidRPr="00622272">
        <w:rPr>
          <w:rFonts w:ascii="Times New Roman" w:hAnsi="Times New Roman"/>
          <w:sz w:val="28"/>
          <w:szCs w:val="28"/>
          <w:lang w:val="ru-RU"/>
        </w:rPr>
        <w:t>класс</w:t>
      </w:r>
      <w:bookmarkEnd w:id="5"/>
    </w:p>
    <w:p w:rsidR="00E4573C" w:rsidRDefault="00E4573C" w:rsidP="002A4366">
      <w:pPr>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И</w:t>
      </w:r>
      <w:r>
        <w:rPr>
          <w:rFonts w:ascii="Times New Roman" w:eastAsia="Geeza Pro" w:hAnsi="Times New Roman"/>
          <w:b/>
          <w:i/>
          <w:color w:val="000000"/>
          <w:sz w:val="28"/>
          <w:szCs w:val="28"/>
          <w:lang w:val="ru-RU"/>
        </w:rPr>
        <w:t>гра гамм, интервалов, аккордов и их последовательностей:</w:t>
      </w:r>
    </w:p>
    <w:p w:rsidR="00A47C3C" w:rsidRPr="00526F36" w:rsidRDefault="00E4573C" w:rsidP="002A4366">
      <w:pPr>
        <w:ind w:firstLine="709"/>
        <w:jc w:val="both"/>
        <w:rPr>
          <w:rFonts w:ascii="Times New Roman" w:hAnsi="Times New Roman"/>
          <w:sz w:val="28"/>
          <w:szCs w:val="28"/>
          <w:lang w:val="ru-RU"/>
        </w:rPr>
      </w:pPr>
      <w:r w:rsidRPr="00E4573C">
        <w:rPr>
          <w:rFonts w:ascii="Times New Roman" w:hAnsi="Times New Roman"/>
          <w:sz w:val="28"/>
          <w:szCs w:val="28"/>
          <w:lang w:val="ru-RU"/>
        </w:rPr>
        <w:t xml:space="preserve"> </w:t>
      </w:r>
      <w:r w:rsidR="00526F36">
        <w:rPr>
          <w:rFonts w:ascii="Times New Roman" w:hAnsi="Times New Roman"/>
          <w:sz w:val="28"/>
          <w:szCs w:val="28"/>
          <w:lang w:val="ru-RU"/>
        </w:rPr>
        <w:t xml:space="preserve">-       </w:t>
      </w:r>
      <w:r w:rsidR="006309E8" w:rsidRPr="00526F36">
        <w:rPr>
          <w:rFonts w:ascii="Times New Roman" w:hAnsi="Times New Roman"/>
          <w:sz w:val="28"/>
          <w:szCs w:val="28"/>
          <w:lang w:val="ru-RU"/>
        </w:rPr>
        <w:t>Играть</w:t>
      </w:r>
      <w:r w:rsidR="006731EE" w:rsidRPr="00526F36">
        <w:rPr>
          <w:rFonts w:ascii="Times New Roman" w:hAnsi="Times New Roman"/>
          <w:sz w:val="28"/>
          <w:szCs w:val="28"/>
          <w:lang w:val="ru-RU"/>
        </w:rPr>
        <w:t xml:space="preserve"> </w:t>
      </w:r>
      <w:r w:rsidR="006309E8" w:rsidRPr="00526F36">
        <w:rPr>
          <w:rFonts w:ascii="Times New Roman" w:hAnsi="Times New Roman"/>
          <w:sz w:val="28"/>
          <w:szCs w:val="28"/>
          <w:lang w:val="ru-RU"/>
        </w:rPr>
        <w:t>мажорные</w:t>
      </w:r>
      <w:r w:rsidR="006731EE" w:rsidRPr="00526F36">
        <w:rPr>
          <w:rFonts w:ascii="Times New Roman" w:hAnsi="Times New Roman"/>
          <w:sz w:val="28"/>
          <w:szCs w:val="28"/>
          <w:lang w:val="ru-RU"/>
        </w:rPr>
        <w:t xml:space="preserve"> </w:t>
      </w:r>
      <w:r w:rsidR="006309E8" w:rsidRPr="00526F36">
        <w:rPr>
          <w:rFonts w:ascii="Times New Roman" w:hAnsi="Times New Roman"/>
          <w:sz w:val="28"/>
          <w:szCs w:val="28"/>
          <w:lang w:val="ru-RU"/>
        </w:rPr>
        <w:t>и</w:t>
      </w:r>
      <w:r w:rsidR="006731EE" w:rsidRPr="00526F36">
        <w:rPr>
          <w:rFonts w:ascii="Times New Roman" w:hAnsi="Times New Roman"/>
          <w:sz w:val="28"/>
          <w:szCs w:val="28"/>
          <w:lang w:val="ru-RU"/>
        </w:rPr>
        <w:t xml:space="preserve"> </w:t>
      </w:r>
      <w:r w:rsidR="006309E8" w:rsidRPr="00526F36">
        <w:rPr>
          <w:rFonts w:ascii="Times New Roman" w:hAnsi="Times New Roman"/>
          <w:sz w:val="28"/>
          <w:szCs w:val="28"/>
          <w:lang w:val="ru-RU"/>
        </w:rPr>
        <w:t>минорные</w:t>
      </w:r>
      <w:r w:rsidR="006731EE" w:rsidRPr="00526F36">
        <w:rPr>
          <w:rFonts w:ascii="Times New Roman" w:hAnsi="Times New Roman"/>
          <w:sz w:val="28"/>
          <w:szCs w:val="28"/>
          <w:lang w:val="ru-RU"/>
        </w:rPr>
        <w:t xml:space="preserve"> </w:t>
      </w:r>
      <w:r w:rsidR="006309E8" w:rsidRPr="00526F36">
        <w:rPr>
          <w:rFonts w:ascii="Times New Roman" w:hAnsi="Times New Roman"/>
          <w:sz w:val="28"/>
          <w:szCs w:val="28"/>
          <w:lang w:val="ru-RU"/>
        </w:rPr>
        <w:t>гаммы</w:t>
      </w:r>
      <w:r w:rsidR="006731EE" w:rsidRPr="00526F36">
        <w:rPr>
          <w:rFonts w:ascii="Times New Roman" w:hAnsi="Times New Roman"/>
          <w:sz w:val="28"/>
          <w:szCs w:val="28"/>
          <w:lang w:val="ru-RU"/>
        </w:rPr>
        <w:t xml:space="preserve"> </w:t>
      </w:r>
      <w:r w:rsidR="006309E8" w:rsidRPr="00526F36">
        <w:rPr>
          <w:rFonts w:ascii="Times New Roman" w:hAnsi="Times New Roman"/>
          <w:sz w:val="28"/>
          <w:szCs w:val="28"/>
          <w:lang w:val="ru-RU"/>
        </w:rPr>
        <w:t>по</w:t>
      </w:r>
      <w:r w:rsidR="006731EE" w:rsidRPr="00526F36">
        <w:rPr>
          <w:rFonts w:ascii="Times New Roman" w:hAnsi="Times New Roman"/>
          <w:sz w:val="28"/>
          <w:szCs w:val="28"/>
          <w:lang w:val="ru-RU"/>
        </w:rPr>
        <w:t xml:space="preserve"> </w:t>
      </w:r>
      <w:r w:rsidR="006309E8" w:rsidRPr="00526F36">
        <w:rPr>
          <w:rFonts w:ascii="Times New Roman" w:hAnsi="Times New Roman"/>
          <w:sz w:val="28"/>
          <w:szCs w:val="28"/>
          <w:lang w:val="ru-RU"/>
        </w:rPr>
        <w:t>квинтовому кругу</w:t>
      </w:r>
      <w:r w:rsidR="00A47C3C" w:rsidRPr="00526F36">
        <w:rPr>
          <w:rFonts w:ascii="Times New Roman" w:hAnsi="Times New Roman"/>
          <w:sz w:val="28"/>
          <w:szCs w:val="28"/>
          <w:lang w:val="ru-RU"/>
        </w:rPr>
        <w:t>;</w:t>
      </w:r>
    </w:p>
    <w:p w:rsidR="00A47C3C" w:rsidRPr="0096088F" w:rsidRDefault="006309E8" w:rsidP="002A4366">
      <w:pPr>
        <w:pStyle w:val="ac"/>
        <w:numPr>
          <w:ilvl w:val="0"/>
          <w:numId w:val="22"/>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от звука</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обращения</w:t>
      </w:r>
      <w:r w:rsidR="006731EE" w:rsidRPr="0096088F">
        <w:rPr>
          <w:rFonts w:ascii="Times New Roman" w:hAnsi="Times New Roman"/>
          <w:sz w:val="28"/>
          <w:szCs w:val="28"/>
        </w:rPr>
        <w:t xml:space="preserve"> </w:t>
      </w:r>
      <w:r w:rsidRPr="0096088F">
        <w:rPr>
          <w:rFonts w:ascii="Times New Roman" w:hAnsi="Times New Roman"/>
          <w:sz w:val="28"/>
          <w:szCs w:val="28"/>
        </w:rPr>
        <w:t>мажорных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минорных</w:t>
      </w:r>
      <w:r w:rsidR="006731EE" w:rsidRPr="0096088F">
        <w:rPr>
          <w:rFonts w:ascii="Times New Roman" w:hAnsi="Times New Roman"/>
          <w:sz w:val="28"/>
          <w:szCs w:val="28"/>
        </w:rPr>
        <w:t xml:space="preserve"> </w:t>
      </w:r>
      <w:r w:rsidRPr="0096088F">
        <w:rPr>
          <w:rFonts w:ascii="Times New Roman" w:hAnsi="Times New Roman"/>
          <w:sz w:val="28"/>
          <w:szCs w:val="28"/>
        </w:rPr>
        <w:t>трезвучий</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мажорных и</w:t>
      </w:r>
      <w:r w:rsidR="006731EE" w:rsidRPr="0096088F">
        <w:rPr>
          <w:rFonts w:ascii="Times New Roman" w:hAnsi="Times New Roman"/>
          <w:sz w:val="28"/>
          <w:szCs w:val="28"/>
        </w:rPr>
        <w:t xml:space="preserve"> </w:t>
      </w:r>
      <w:r w:rsidRPr="0096088F">
        <w:rPr>
          <w:rFonts w:ascii="Times New Roman" w:hAnsi="Times New Roman"/>
          <w:sz w:val="28"/>
          <w:szCs w:val="28"/>
        </w:rPr>
        <w:t>параллельных</w:t>
      </w:r>
      <w:r w:rsidR="006731EE" w:rsidRPr="0096088F">
        <w:rPr>
          <w:rFonts w:ascii="Times New Roman" w:hAnsi="Times New Roman"/>
          <w:sz w:val="28"/>
          <w:szCs w:val="28"/>
        </w:rPr>
        <w:t xml:space="preserve"> </w:t>
      </w:r>
      <w:r w:rsidRPr="0096088F">
        <w:rPr>
          <w:rFonts w:ascii="Times New Roman" w:hAnsi="Times New Roman"/>
          <w:sz w:val="28"/>
          <w:szCs w:val="28"/>
        </w:rPr>
        <w:t>минорных</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сопоставляя. Играть</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главных</w:t>
      </w:r>
      <w:r w:rsidR="006731EE" w:rsidRPr="0096088F">
        <w:rPr>
          <w:rFonts w:ascii="Times New Roman" w:hAnsi="Times New Roman"/>
          <w:sz w:val="28"/>
          <w:szCs w:val="28"/>
        </w:rPr>
        <w:t xml:space="preserve"> </w:t>
      </w:r>
      <w:r w:rsidRPr="0096088F">
        <w:rPr>
          <w:rFonts w:ascii="Times New Roman" w:hAnsi="Times New Roman"/>
          <w:sz w:val="28"/>
          <w:szCs w:val="28"/>
        </w:rPr>
        <w:t>ступеней</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 в</w:t>
      </w:r>
      <w:r w:rsidR="006731EE" w:rsidRPr="0096088F">
        <w:rPr>
          <w:rFonts w:ascii="Times New Roman" w:hAnsi="Times New Roman"/>
          <w:sz w:val="28"/>
          <w:szCs w:val="28"/>
        </w:rPr>
        <w:t xml:space="preserve"> </w:t>
      </w:r>
      <w:r w:rsidRPr="0096088F">
        <w:rPr>
          <w:rFonts w:ascii="Times New Roman" w:hAnsi="Times New Roman"/>
          <w:sz w:val="28"/>
          <w:szCs w:val="28"/>
        </w:rPr>
        <w:t>мажорных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минор</w:t>
      </w:r>
      <w:r w:rsidR="005D09B4">
        <w:rPr>
          <w:rFonts w:ascii="Times New Roman" w:hAnsi="Times New Roman"/>
          <w:sz w:val="28"/>
          <w:szCs w:val="28"/>
        </w:rPr>
        <w:t>ных  гармонических</w:t>
      </w:r>
      <w:r w:rsidRPr="0096088F">
        <w:rPr>
          <w:rFonts w:ascii="Times New Roman" w:hAnsi="Times New Roman"/>
          <w:sz w:val="28"/>
          <w:szCs w:val="28"/>
        </w:rPr>
        <w:t xml:space="preserve">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 кругу</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003DCC">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от</w:t>
      </w:r>
      <w:r w:rsidR="006731EE" w:rsidRPr="0096088F">
        <w:rPr>
          <w:rFonts w:ascii="Times New Roman" w:hAnsi="Times New Roman"/>
          <w:sz w:val="28"/>
          <w:szCs w:val="28"/>
        </w:rPr>
        <w:t xml:space="preserve"> </w:t>
      </w:r>
      <w:r w:rsidRPr="0096088F">
        <w:rPr>
          <w:rFonts w:ascii="Times New Roman" w:hAnsi="Times New Roman"/>
          <w:sz w:val="28"/>
          <w:szCs w:val="28"/>
        </w:rPr>
        <w:t>звука в</w:t>
      </w:r>
      <w:r w:rsidR="006731EE" w:rsidRPr="0096088F">
        <w:rPr>
          <w:rFonts w:ascii="Times New Roman" w:hAnsi="Times New Roman"/>
          <w:sz w:val="28"/>
          <w:szCs w:val="28"/>
        </w:rPr>
        <w:t xml:space="preserve"> </w:t>
      </w:r>
      <w:r w:rsidRPr="0096088F">
        <w:rPr>
          <w:rFonts w:ascii="Times New Roman" w:hAnsi="Times New Roman"/>
          <w:sz w:val="28"/>
          <w:szCs w:val="28"/>
        </w:rPr>
        <w:t>основном</w:t>
      </w:r>
      <w:r w:rsidR="006731EE" w:rsidRPr="0096088F">
        <w:rPr>
          <w:rFonts w:ascii="Times New Roman" w:hAnsi="Times New Roman"/>
          <w:sz w:val="28"/>
          <w:szCs w:val="28"/>
        </w:rPr>
        <w:t xml:space="preserve"> </w:t>
      </w:r>
      <w:r w:rsidRPr="0096088F">
        <w:rPr>
          <w:rFonts w:ascii="Times New Roman" w:hAnsi="Times New Roman"/>
          <w:sz w:val="28"/>
          <w:szCs w:val="28"/>
        </w:rPr>
        <w:t>виде</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одноимённые</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003DCC">
        <w:rPr>
          <w:rFonts w:ascii="Times New Roman" w:hAnsi="Times New Roman"/>
          <w:sz w:val="28"/>
          <w:szCs w:val="28"/>
          <w:vertAlign w:val="subscript"/>
        </w:rPr>
        <w:t>7</w:t>
      </w:r>
      <w:r w:rsidRPr="005D09B4">
        <w:rPr>
          <w:rFonts w:ascii="Times New Roman" w:hAnsi="Times New Roman"/>
          <w:sz w:val="28"/>
          <w:szCs w:val="28"/>
          <w:vertAlign w:val="superscript"/>
        </w:rPr>
        <w:t>-5</w:t>
      </w:r>
      <w:r w:rsidR="00003DCC" w:rsidRPr="00003DCC">
        <w:rPr>
          <w:rFonts w:ascii="Times New Roman" w:hAnsi="Times New Roman"/>
          <w:sz w:val="28"/>
          <w:szCs w:val="28"/>
          <w:vertAlign w:val="subscript"/>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 четырёхголосно</w:t>
      </w:r>
      <w:r w:rsidR="00F22FE4" w:rsidRPr="00F22FE4">
        <w:rPr>
          <w:rFonts w:ascii="Times New Roman" w:hAnsi="Times New Roman"/>
          <w:sz w:val="28"/>
          <w:szCs w:val="28"/>
        </w:rPr>
        <w:t xml:space="preserve"> </w:t>
      </w:r>
      <w:r w:rsidR="00F22FE4" w:rsidRPr="00F22FE4">
        <w:rPr>
          <w:rFonts w:ascii="Times New Roman" w:hAnsi="Times New Roman"/>
          <w:sz w:val="24"/>
          <w:szCs w:val="24"/>
          <w:vertAlign w:val="superscript"/>
        </w:rPr>
        <w:t>[</w:t>
      </w:r>
      <w:r w:rsidRPr="00F22FE4">
        <w:rPr>
          <w:rFonts w:ascii="Times New Roman" w:hAnsi="Times New Roman"/>
          <w:sz w:val="24"/>
          <w:szCs w:val="24"/>
          <w:vertAlign w:val="superscript"/>
        </w:rPr>
        <w:t>I,1,</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r w:rsidRPr="00F22FE4">
        <w:rPr>
          <w:rFonts w:ascii="Times New Roman" w:hAnsi="Times New Roman"/>
          <w:sz w:val="24"/>
          <w:szCs w:val="24"/>
          <w:vertAlign w:val="superscript"/>
        </w:rPr>
        <w:t>32</w:t>
      </w:r>
      <w:r w:rsidR="00F22FE4" w:rsidRPr="00F22FE4">
        <w:rPr>
          <w:rFonts w:ascii="Times New Roman" w:hAnsi="Times New Roman"/>
          <w:sz w:val="24"/>
          <w:szCs w:val="24"/>
          <w:vertAlign w:val="superscript"/>
        </w:rPr>
        <w:t>]</w:t>
      </w:r>
      <w:r w:rsidR="00A47C3C" w:rsidRPr="00F22FE4">
        <w:rPr>
          <w:rFonts w:ascii="Times New Roman" w:hAnsi="Times New Roman"/>
          <w:sz w:val="24"/>
          <w:szCs w:val="24"/>
        </w:rPr>
        <w:t>;</w:t>
      </w:r>
    </w:p>
    <w:p w:rsidR="006309E8" w:rsidRPr="0096088F" w:rsidRDefault="006309E8" w:rsidP="002A4366">
      <w:pPr>
        <w:pStyle w:val="ac"/>
        <w:numPr>
          <w:ilvl w:val="0"/>
          <w:numId w:val="22"/>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6</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005D09B4">
        <w:rPr>
          <w:rFonts w:ascii="Times New Roman" w:hAnsi="Times New Roman"/>
          <w:sz w:val="28"/>
          <w:szCs w:val="28"/>
          <w:vertAlign w:val="subscript"/>
        </w:rPr>
        <w:t xml:space="preserve">,  </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7</w:t>
      </w:r>
      <w:r w:rsidRPr="005D09B4">
        <w:rPr>
          <w:rFonts w:ascii="Times New Roman" w:hAnsi="Times New Roman"/>
          <w:sz w:val="28"/>
          <w:szCs w:val="28"/>
          <w:vertAlign w:val="superscript"/>
        </w:rPr>
        <w:t>-5</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Т</w:t>
      </w:r>
      <w:r w:rsidRPr="00003DCC">
        <w:rPr>
          <w:rFonts w:ascii="Times New Roman" w:hAnsi="Times New Roman"/>
          <w:sz w:val="28"/>
          <w:szCs w:val="28"/>
          <w:vertAlign w:val="subscript"/>
        </w:rPr>
        <w:t>53</w:t>
      </w:r>
      <w:r w:rsidR="005D09B4">
        <w:rPr>
          <w:rFonts w:ascii="Times New Roman" w:hAnsi="Times New Roman"/>
          <w:sz w:val="28"/>
          <w:szCs w:val="28"/>
          <w:vertAlign w:val="subscript"/>
        </w:rPr>
        <w:t xml:space="preserve"> </w:t>
      </w:r>
      <w:r w:rsidRPr="0096088F">
        <w:rPr>
          <w:rFonts w:ascii="Times New Roman" w:hAnsi="Times New Roman"/>
          <w:sz w:val="28"/>
          <w:szCs w:val="28"/>
        </w:rPr>
        <w:t>S</w:t>
      </w:r>
      <w:r w:rsidRPr="00003DCC">
        <w:rPr>
          <w:rFonts w:ascii="Times New Roman" w:hAnsi="Times New Roman"/>
          <w:sz w:val="28"/>
          <w:szCs w:val="28"/>
          <w:vertAlign w:val="subscript"/>
        </w:rPr>
        <w:t>53</w:t>
      </w:r>
      <w:r w:rsidRPr="0096088F">
        <w:rPr>
          <w:rFonts w:ascii="Times New Roman" w:hAnsi="Times New Roman"/>
          <w:sz w:val="28"/>
          <w:szCs w:val="28"/>
        </w:rPr>
        <w:t xml:space="preserve"> D</w:t>
      </w:r>
      <w:r w:rsidRPr="00003DCC">
        <w:rPr>
          <w:rFonts w:ascii="Times New Roman" w:hAnsi="Times New Roman"/>
          <w:sz w:val="28"/>
          <w:szCs w:val="28"/>
          <w:vertAlign w:val="subscript"/>
        </w:rPr>
        <w:t>53</w:t>
      </w:r>
      <w:r w:rsidR="005D09B4">
        <w:rPr>
          <w:rFonts w:ascii="Times New Roman" w:hAnsi="Times New Roman"/>
          <w:sz w:val="28"/>
          <w:szCs w:val="28"/>
          <w:vertAlign w:val="subscript"/>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005D09B4">
        <w:rPr>
          <w:rFonts w:ascii="Times New Roman" w:hAnsi="Times New Roman"/>
          <w:sz w:val="28"/>
          <w:szCs w:val="28"/>
          <w:vertAlign w:val="subscript"/>
        </w:rPr>
        <w:t xml:space="preserve">,  </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003DCC">
        <w:rPr>
          <w:rFonts w:ascii="Times New Roman" w:hAnsi="Times New Roman"/>
          <w:sz w:val="28"/>
          <w:szCs w:val="28"/>
          <w:vertAlign w:val="subscript"/>
        </w:rPr>
        <w:t>53</w:t>
      </w:r>
      <w:r w:rsidR="005D09B4">
        <w:rPr>
          <w:rFonts w:ascii="Times New Roman" w:hAnsi="Times New Roman"/>
          <w:sz w:val="28"/>
          <w:szCs w:val="28"/>
          <w:vertAlign w:val="subscript"/>
        </w:rPr>
        <w:t xml:space="preserve"> </w:t>
      </w:r>
      <w:r w:rsidRPr="0096088F">
        <w:rPr>
          <w:rFonts w:ascii="Times New Roman" w:hAnsi="Times New Roman"/>
          <w:sz w:val="28"/>
          <w:szCs w:val="28"/>
        </w:rPr>
        <w:t>S</w:t>
      </w:r>
      <w:r w:rsidRPr="00003DCC">
        <w:rPr>
          <w:rFonts w:ascii="Times New Roman" w:hAnsi="Times New Roman"/>
          <w:sz w:val="28"/>
          <w:szCs w:val="28"/>
          <w:vertAlign w:val="subscript"/>
        </w:rPr>
        <w:t>53</w:t>
      </w:r>
      <w:r w:rsidR="005D09B4">
        <w:rPr>
          <w:rFonts w:ascii="Times New Roman" w:hAnsi="Times New Roman"/>
          <w:sz w:val="28"/>
          <w:szCs w:val="28"/>
          <w:vertAlign w:val="subscript"/>
        </w:rPr>
        <w:t xml:space="preserve"> </w:t>
      </w:r>
      <w:r w:rsidRPr="0096088F">
        <w:rPr>
          <w:rFonts w:ascii="Times New Roman" w:hAnsi="Times New Roman"/>
          <w:sz w:val="28"/>
          <w:szCs w:val="28"/>
        </w:rPr>
        <w:t>K</w:t>
      </w:r>
      <w:r w:rsidRPr="00003DCC">
        <w:rPr>
          <w:rFonts w:ascii="Times New Roman" w:hAnsi="Times New Roman"/>
          <w:sz w:val="28"/>
          <w:szCs w:val="28"/>
          <w:vertAlign w:val="subscript"/>
        </w:rPr>
        <w:t>64</w:t>
      </w:r>
      <w:r w:rsidR="005D09B4">
        <w:rPr>
          <w:rFonts w:ascii="Times New Roman" w:hAnsi="Times New Roman"/>
          <w:sz w:val="28"/>
          <w:szCs w:val="28"/>
          <w:vertAlign w:val="subscript"/>
        </w:rPr>
        <w:t xml:space="preserve"> </w:t>
      </w:r>
      <w:r w:rsidRPr="0096088F">
        <w:rPr>
          <w:rFonts w:ascii="Times New Roman" w:hAnsi="Times New Roman"/>
          <w:sz w:val="28"/>
          <w:szCs w:val="28"/>
        </w:rPr>
        <w:t>D</w:t>
      </w:r>
      <w:r w:rsidRPr="00003DCC">
        <w:rPr>
          <w:rFonts w:ascii="Times New Roman" w:hAnsi="Times New Roman"/>
          <w:sz w:val="28"/>
          <w:szCs w:val="28"/>
          <w:vertAlign w:val="subscript"/>
        </w:rPr>
        <w:t>7-5</w:t>
      </w:r>
      <w:r w:rsidR="005D09B4">
        <w:rPr>
          <w:rFonts w:ascii="Times New Roman" w:hAnsi="Times New Roman"/>
          <w:sz w:val="28"/>
          <w:szCs w:val="28"/>
          <w:vertAlign w:val="subscript"/>
        </w:rPr>
        <w:t xml:space="preserve"> </w:t>
      </w:r>
      <w:r w:rsidRPr="0096088F">
        <w:rPr>
          <w:rFonts w:ascii="Times New Roman" w:hAnsi="Times New Roman"/>
          <w:sz w:val="28"/>
          <w:szCs w:val="28"/>
        </w:rPr>
        <w:t>T</w:t>
      </w:r>
      <w:r w:rsidRPr="00003DCC">
        <w:rPr>
          <w:rFonts w:ascii="Times New Roman" w:hAnsi="Times New Roman"/>
          <w:sz w:val="28"/>
          <w:szCs w:val="28"/>
          <w:vertAlign w:val="subscript"/>
        </w:rPr>
        <w:t>53</w:t>
      </w:r>
      <w:r w:rsidR="005D09B4">
        <w:rPr>
          <w:rFonts w:ascii="Times New Roman" w:hAnsi="Times New Roman"/>
          <w:sz w:val="28"/>
          <w:szCs w:val="28"/>
          <w:vertAlign w:val="subscript"/>
        </w:rPr>
        <w:t xml:space="preserve"> </w:t>
      </w:r>
      <w:r w:rsidRPr="0096088F">
        <w:rPr>
          <w:rFonts w:ascii="Times New Roman" w:hAnsi="Times New Roman"/>
          <w:sz w:val="28"/>
          <w:szCs w:val="28"/>
        </w:rPr>
        <w:t>S</w:t>
      </w:r>
      <w:r w:rsidRPr="00003DCC">
        <w:rPr>
          <w:rFonts w:ascii="Times New Roman" w:hAnsi="Times New Roman"/>
          <w:sz w:val="28"/>
          <w:szCs w:val="28"/>
          <w:vertAlign w:val="subscript"/>
        </w:rPr>
        <w:t>64</w:t>
      </w:r>
      <w:r w:rsidR="005D09B4">
        <w:rPr>
          <w:rFonts w:ascii="Times New Roman" w:hAnsi="Times New Roman"/>
          <w:sz w:val="28"/>
          <w:szCs w:val="28"/>
        </w:rPr>
        <w:t xml:space="preserve"> </w:t>
      </w:r>
      <w:r w:rsidRPr="0096088F">
        <w:rPr>
          <w:rFonts w:ascii="Times New Roman" w:hAnsi="Times New Roman"/>
          <w:sz w:val="28"/>
          <w:szCs w:val="28"/>
        </w:rPr>
        <w:t>T</w:t>
      </w:r>
      <w:r w:rsidRPr="00003DCC">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005D09B4">
        <w:rPr>
          <w:rFonts w:ascii="Times New Roman" w:hAnsi="Times New Roman"/>
          <w:sz w:val="28"/>
          <w:szCs w:val="28"/>
        </w:rPr>
        <w:t>кругу</w:t>
      </w:r>
      <w:r w:rsidR="00A47C3C" w:rsidRPr="0096088F">
        <w:rPr>
          <w:rFonts w:ascii="Times New Roman" w:hAnsi="Times New Roman"/>
          <w:sz w:val="28"/>
          <w:szCs w:val="28"/>
        </w:rPr>
        <w:t>;</w:t>
      </w:r>
    </w:p>
    <w:p w:rsidR="006309E8" w:rsidRPr="0096088F" w:rsidRDefault="006309E8" w:rsidP="002A4366">
      <w:pPr>
        <w:pStyle w:val="ac"/>
        <w:numPr>
          <w:ilvl w:val="0"/>
          <w:numId w:val="2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известные аккорды</w:t>
      </w:r>
      <w:r w:rsidR="006731EE" w:rsidRPr="0096088F">
        <w:rPr>
          <w:rFonts w:ascii="Times New Roman" w:hAnsi="Times New Roman"/>
          <w:sz w:val="28"/>
          <w:szCs w:val="28"/>
        </w:rPr>
        <w:t xml:space="preserve"> </w:t>
      </w:r>
      <w:r w:rsidRPr="0096088F">
        <w:rPr>
          <w:rFonts w:ascii="Times New Roman" w:hAnsi="Times New Roman"/>
          <w:sz w:val="28"/>
          <w:szCs w:val="28"/>
        </w:rPr>
        <w:t>в четырёхголосном изложении</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008015D6">
        <w:rPr>
          <w:rFonts w:ascii="Times New Roman" w:hAnsi="Times New Roman"/>
          <w:sz w:val="28"/>
          <w:szCs w:val="28"/>
        </w:rPr>
        <w:t>перемещения</w:t>
      </w:r>
      <w:r w:rsidRPr="0096088F">
        <w:rPr>
          <w:rFonts w:ascii="Times New Roman" w:hAnsi="Times New Roman"/>
          <w:sz w:val="28"/>
          <w:szCs w:val="28"/>
        </w:rPr>
        <w:t>м</w:t>
      </w:r>
      <w:r w:rsidR="008015D6">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008015D6">
        <w:rPr>
          <w:rFonts w:ascii="Times New Roman" w:hAnsi="Times New Roman"/>
          <w:sz w:val="28"/>
          <w:szCs w:val="28"/>
        </w:rPr>
        <w:t>с обращениями</w:t>
      </w:r>
      <w:r w:rsidR="00F22FE4" w:rsidRPr="00F22FE4">
        <w:rPr>
          <w:rFonts w:ascii="Times New Roman" w:hAnsi="Times New Roman"/>
          <w:sz w:val="24"/>
          <w:szCs w:val="24"/>
        </w:rPr>
        <w:t xml:space="preserve"> </w:t>
      </w:r>
      <w:r w:rsidR="00F22FE4" w:rsidRPr="00F22FE4">
        <w:rPr>
          <w:rFonts w:ascii="Times New Roman" w:hAnsi="Times New Roman"/>
          <w:sz w:val="24"/>
          <w:szCs w:val="24"/>
          <w:vertAlign w:val="superscript"/>
        </w:rPr>
        <w:t>[</w:t>
      </w:r>
      <w:r w:rsidRPr="005C42A6">
        <w:rPr>
          <w:rFonts w:ascii="Times New Roman" w:hAnsi="Times New Roman"/>
          <w:sz w:val="24"/>
          <w:szCs w:val="24"/>
          <w:vertAlign w:val="superscript"/>
        </w:rPr>
        <w:t>I</w:t>
      </w:r>
      <w:r w:rsidR="00C3515E" w:rsidRPr="005C42A6">
        <w:rPr>
          <w:rFonts w:ascii="Times New Roman" w:hAnsi="Times New Roman"/>
          <w:sz w:val="24"/>
          <w:szCs w:val="24"/>
          <w:vertAlign w:val="superscript"/>
        </w:rPr>
        <w:t>,1,</w:t>
      </w:r>
      <w:r w:rsidR="00F22FE4">
        <w:rPr>
          <w:rFonts w:ascii="Times New Roman" w:hAnsi="Times New Roman"/>
          <w:sz w:val="24"/>
          <w:szCs w:val="24"/>
          <w:vertAlign w:val="superscript"/>
          <w:lang w:val="en-US"/>
        </w:rPr>
        <w:t>c</w:t>
      </w:r>
      <w:r w:rsidR="00F22FE4" w:rsidRPr="00F22FE4">
        <w:rPr>
          <w:rFonts w:ascii="Times New Roman" w:hAnsi="Times New Roman"/>
          <w:sz w:val="24"/>
          <w:szCs w:val="24"/>
          <w:vertAlign w:val="superscript"/>
        </w:rPr>
        <w:t>.</w:t>
      </w:r>
      <w:r w:rsidR="004949DF" w:rsidRPr="004949DF">
        <w:rPr>
          <w:rFonts w:ascii="Times New Roman" w:hAnsi="Times New Roman"/>
          <w:sz w:val="24"/>
          <w:szCs w:val="24"/>
          <w:vertAlign w:val="superscript"/>
        </w:rPr>
        <w:t>18</w:t>
      </w:r>
      <w:r w:rsidR="004949DF" w:rsidRPr="00853A49">
        <w:rPr>
          <w:rFonts w:ascii="Times New Roman" w:hAnsi="Times New Roman"/>
          <w:sz w:val="24"/>
          <w:szCs w:val="24"/>
          <w:vertAlign w:val="superscript"/>
        </w:rPr>
        <w:t>-</w:t>
      </w:r>
      <w:r w:rsidR="00C3515E" w:rsidRPr="005C42A6">
        <w:rPr>
          <w:rFonts w:ascii="Times New Roman" w:hAnsi="Times New Roman"/>
          <w:sz w:val="24"/>
          <w:szCs w:val="24"/>
          <w:vertAlign w:val="superscript"/>
        </w:rPr>
        <w:t>19</w:t>
      </w:r>
      <w:r w:rsidR="00F22FE4" w:rsidRPr="00F22FE4">
        <w:rPr>
          <w:rFonts w:ascii="Times New Roman" w:hAnsi="Times New Roman"/>
          <w:sz w:val="24"/>
          <w:szCs w:val="24"/>
          <w:vertAlign w:val="superscript"/>
        </w:rPr>
        <w:t>]</w:t>
      </w:r>
      <w:r w:rsidR="008015D6" w:rsidRPr="005C42A6">
        <w:rPr>
          <w:rFonts w:ascii="Times New Roman" w:hAnsi="Times New Roman"/>
          <w:sz w:val="24"/>
          <w:szCs w:val="24"/>
        </w:rPr>
        <w:t>.</w:t>
      </w:r>
    </w:p>
    <w:p w:rsidR="00EC17C8" w:rsidRPr="00526F36" w:rsidRDefault="00EC17C8" w:rsidP="002A4366">
      <w:pPr>
        <w:tabs>
          <w:tab w:val="left" w:pos="142"/>
        </w:tabs>
        <w:spacing w:before="240"/>
        <w:jc w:val="both"/>
        <w:rPr>
          <w:rFonts w:ascii="Times New Roman" w:hAnsi="Times New Roman" w:cs="Times New Roman"/>
          <w:b/>
          <w:sz w:val="28"/>
          <w:szCs w:val="28"/>
          <w:lang w:val="ru-RU"/>
        </w:rPr>
      </w:pPr>
      <w:r w:rsidRPr="00526F36">
        <w:rPr>
          <w:rFonts w:ascii="Times New Roman" w:eastAsia="Geeza Pro" w:hAnsi="Times New Roman"/>
          <w:b/>
          <w:i/>
          <w:color w:val="000000"/>
          <w:sz w:val="28"/>
          <w:szCs w:val="28"/>
          <w:lang w:val="ru-RU"/>
        </w:rPr>
        <w:t>Подбор по слуху мелодий и аккомпанемента:</w:t>
      </w:r>
      <w:r w:rsidRPr="00526F36">
        <w:rPr>
          <w:rFonts w:ascii="Times New Roman" w:hAnsi="Times New Roman" w:cs="Times New Roman"/>
          <w:b/>
          <w:sz w:val="28"/>
          <w:szCs w:val="28"/>
          <w:lang w:val="ru-RU"/>
        </w:rPr>
        <w:t xml:space="preserve"> </w:t>
      </w:r>
    </w:p>
    <w:p w:rsidR="006309E8" w:rsidRPr="0096088F" w:rsidRDefault="006309E8" w:rsidP="002A4366">
      <w:pPr>
        <w:pStyle w:val="ac"/>
        <w:numPr>
          <w:ilvl w:val="0"/>
          <w:numId w:val="23"/>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Подбирать</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слух</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попевки</w:t>
      </w:r>
      <w:proofErr w:type="spellEnd"/>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 в диезных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бемольных</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A47C3C" w:rsidRPr="0096088F">
        <w:rPr>
          <w:rFonts w:ascii="Times New Roman" w:hAnsi="Times New Roman"/>
          <w:sz w:val="28"/>
          <w:szCs w:val="28"/>
        </w:rPr>
        <w:t>;</w:t>
      </w:r>
    </w:p>
    <w:p w:rsidR="006309E8" w:rsidRPr="0096088F" w:rsidRDefault="006309E8" w:rsidP="002A4366">
      <w:pPr>
        <w:pStyle w:val="ac"/>
        <w:numPr>
          <w:ilvl w:val="0"/>
          <w:numId w:val="23"/>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и петь</w:t>
      </w:r>
      <w:r w:rsidR="006731EE" w:rsidRPr="0096088F">
        <w:rPr>
          <w:rFonts w:ascii="Times New Roman" w:hAnsi="Times New Roman"/>
          <w:sz w:val="28"/>
          <w:szCs w:val="28"/>
        </w:rPr>
        <w:t xml:space="preserve"> </w:t>
      </w:r>
      <w:r w:rsidRPr="0096088F">
        <w:rPr>
          <w:rFonts w:ascii="Times New Roman" w:hAnsi="Times New Roman"/>
          <w:sz w:val="28"/>
          <w:szCs w:val="28"/>
        </w:rPr>
        <w:t>частушки</w:t>
      </w:r>
      <w:r w:rsidR="00A47C3C" w:rsidRPr="0096088F">
        <w:rPr>
          <w:rFonts w:ascii="Times New Roman" w:hAnsi="Times New Roman"/>
          <w:sz w:val="28"/>
          <w:szCs w:val="28"/>
        </w:rPr>
        <w:t>;</w:t>
      </w:r>
    </w:p>
    <w:p w:rsidR="006309E8" w:rsidRPr="0096088F" w:rsidRDefault="006309E8" w:rsidP="002A4366">
      <w:pPr>
        <w:pStyle w:val="ac"/>
        <w:numPr>
          <w:ilvl w:val="0"/>
          <w:numId w:val="23"/>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инструменте</w:t>
      </w:r>
      <w:r w:rsidR="006731EE" w:rsidRPr="0096088F">
        <w:rPr>
          <w:rFonts w:ascii="Times New Roman" w:hAnsi="Times New Roman"/>
          <w:sz w:val="28"/>
          <w:szCs w:val="28"/>
        </w:rPr>
        <w:t xml:space="preserve"> </w:t>
      </w:r>
      <w:r w:rsidRPr="0096088F">
        <w:rPr>
          <w:rFonts w:ascii="Times New Roman" w:hAnsi="Times New Roman"/>
          <w:sz w:val="28"/>
          <w:szCs w:val="28"/>
        </w:rPr>
        <w:t>жанровую</w:t>
      </w:r>
      <w:r w:rsidR="006731EE" w:rsidRPr="0096088F">
        <w:rPr>
          <w:rFonts w:ascii="Times New Roman" w:hAnsi="Times New Roman"/>
          <w:sz w:val="28"/>
          <w:szCs w:val="28"/>
        </w:rPr>
        <w:t xml:space="preserve"> </w:t>
      </w:r>
      <w:r w:rsidRPr="0096088F">
        <w:rPr>
          <w:rFonts w:ascii="Times New Roman" w:hAnsi="Times New Roman"/>
          <w:sz w:val="28"/>
          <w:szCs w:val="28"/>
        </w:rPr>
        <w:t>разновидность</w:t>
      </w:r>
      <w:r w:rsidR="006731EE" w:rsidRPr="0096088F">
        <w:rPr>
          <w:rFonts w:ascii="Times New Roman" w:hAnsi="Times New Roman"/>
          <w:sz w:val="28"/>
          <w:szCs w:val="28"/>
        </w:rPr>
        <w:t xml:space="preserve"> </w:t>
      </w:r>
      <w:r w:rsidRPr="0096088F">
        <w:rPr>
          <w:rFonts w:ascii="Times New Roman" w:hAnsi="Times New Roman"/>
          <w:sz w:val="28"/>
          <w:szCs w:val="28"/>
        </w:rPr>
        <w:t>частушки («Цыганочку»,</w:t>
      </w:r>
      <w:r w:rsidR="006731EE" w:rsidRPr="0096088F">
        <w:rPr>
          <w:rFonts w:ascii="Times New Roman" w:hAnsi="Times New Roman"/>
          <w:sz w:val="28"/>
          <w:szCs w:val="28"/>
        </w:rPr>
        <w:t xml:space="preserve"> </w:t>
      </w:r>
      <w:r w:rsidRPr="0096088F">
        <w:rPr>
          <w:rFonts w:ascii="Times New Roman" w:hAnsi="Times New Roman"/>
          <w:sz w:val="28"/>
          <w:szCs w:val="28"/>
        </w:rPr>
        <w:t>«Страдания»)</w:t>
      </w:r>
      <w:r w:rsidR="00A47C3C" w:rsidRPr="0096088F">
        <w:rPr>
          <w:rFonts w:ascii="Times New Roman" w:hAnsi="Times New Roman"/>
          <w:sz w:val="28"/>
          <w:szCs w:val="28"/>
        </w:rPr>
        <w:t>;</w:t>
      </w:r>
    </w:p>
    <w:p w:rsidR="006309E8" w:rsidRPr="0096088F" w:rsidRDefault="006309E8" w:rsidP="002A4366">
      <w:pPr>
        <w:pStyle w:val="ac"/>
        <w:numPr>
          <w:ilvl w:val="0"/>
          <w:numId w:val="23"/>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При подборе</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 к мелодиям,</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 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их</w:t>
      </w:r>
      <w:r w:rsidR="006731EE" w:rsidRPr="0096088F">
        <w:rPr>
          <w:rFonts w:ascii="Times New Roman" w:hAnsi="Times New Roman"/>
          <w:sz w:val="28"/>
          <w:szCs w:val="28"/>
        </w:rPr>
        <w:t xml:space="preserve"> </w:t>
      </w:r>
      <w:r w:rsidRPr="0096088F">
        <w:rPr>
          <w:rFonts w:ascii="Times New Roman" w:hAnsi="Times New Roman"/>
          <w:sz w:val="28"/>
          <w:szCs w:val="28"/>
        </w:rPr>
        <w:t>обращения, К</w:t>
      </w:r>
      <w:r w:rsidRPr="00003DCC">
        <w:rPr>
          <w:rFonts w:ascii="Times New Roman" w:hAnsi="Times New Roman"/>
          <w:sz w:val="28"/>
          <w:szCs w:val="28"/>
          <w:vertAlign w:val="superscript"/>
        </w:rPr>
        <w:t>64</w:t>
      </w:r>
      <w:r w:rsidRPr="0096088F">
        <w:rPr>
          <w:rFonts w:ascii="Times New Roman" w:hAnsi="Times New Roman"/>
          <w:sz w:val="28"/>
          <w:szCs w:val="28"/>
        </w:rPr>
        <w:t>, D</w:t>
      </w:r>
      <w:r w:rsidRPr="00003DCC">
        <w:rPr>
          <w:rFonts w:ascii="Times New Roman" w:hAnsi="Times New Roman"/>
          <w:sz w:val="28"/>
          <w:szCs w:val="28"/>
          <w:vertAlign w:val="superscript"/>
        </w:rPr>
        <w:t>7</w:t>
      </w:r>
      <w:r w:rsidRPr="0096088F">
        <w:rPr>
          <w:rFonts w:ascii="Times New Roman" w:hAnsi="Times New Roman"/>
          <w:sz w:val="28"/>
          <w:szCs w:val="28"/>
        </w:rPr>
        <w:t>, D</w:t>
      </w:r>
      <w:r w:rsidRPr="00091960">
        <w:rPr>
          <w:rFonts w:ascii="Times New Roman" w:hAnsi="Times New Roman"/>
          <w:sz w:val="28"/>
          <w:szCs w:val="28"/>
          <w:vertAlign w:val="subscript"/>
        </w:rPr>
        <w:t>7</w:t>
      </w:r>
      <w:r w:rsidRPr="00003DCC">
        <w:rPr>
          <w:rFonts w:ascii="Times New Roman" w:hAnsi="Times New Roman"/>
          <w:sz w:val="28"/>
          <w:szCs w:val="28"/>
          <w:vertAlign w:val="superscript"/>
        </w:rPr>
        <w:t>-5</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различные</w:t>
      </w:r>
      <w:r w:rsidR="006731EE" w:rsidRPr="0096088F">
        <w:rPr>
          <w:rFonts w:ascii="Times New Roman" w:hAnsi="Times New Roman"/>
          <w:sz w:val="28"/>
          <w:szCs w:val="28"/>
        </w:rPr>
        <w:t xml:space="preserve"> </w:t>
      </w:r>
      <w:r w:rsidRPr="0096088F">
        <w:rPr>
          <w:rFonts w:ascii="Times New Roman" w:hAnsi="Times New Roman"/>
          <w:sz w:val="28"/>
          <w:szCs w:val="28"/>
        </w:rPr>
        <w:t>способы</w:t>
      </w:r>
      <w:r w:rsidR="006731EE" w:rsidRPr="0096088F">
        <w:rPr>
          <w:rFonts w:ascii="Times New Roman" w:hAnsi="Times New Roman"/>
          <w:sz w:val="28"/>
          <w:szCs w:val="28"/>
        </w:rPr>
        <w:t xml:space="preserve"> </w:t>
      </w:r>
      <w:r w:rsidRPr="0096088F">
        <w:rPr>
          <w:rFonts w:ascii="Times New Roman" w:hAnsi="Times New Roman"/>
          <w:sz w:val="28"/>
          <w:szCs w:val="28"/>
        </w:rPr>
        <w:t>фактурного</w:t>
      </w:r>
      <w:r w:rsidR="006731EE" w:rsidRPr="0096088F">
        <w:rPr>
          <w:rFonts w:ascii="Times New Roman" w:hAnsi="Times New Roman"/>
          <w:sz w:val="28"/>
          <w:szCs w:val="28"/>
        </w:rPr>
        <w:t xml:space="preserve"> </w:t>
      </w:r>
      <w:r w:rsidRPr="0096088F">
        <w:rPr>
          <w:rFonts w:ascii="Times New Roman" w:hAnsi="Times New Roman"/>
          <w:sz w:val="28"/>
          <w:szCs w:val="28"/>
        </w:rPr>
        <w:t>изложения</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Pr="005C42A6">
        <w:rPr>
          <w:rFonts w:ascii="Times New Roman" w:hAnsi="Times New Roman"/>
          <w:sz w:val="28"/>
          <w:szCs w:val="28"/>
        </w:rPr>
        <w:t>.</w:t>
      </w:r>
      <w:r w:rsidR="00F22FE4">
        <w:rPr>
          <w:rFonts w:ascii="Times New Roman" w:hAnsi="Times New Roman"/>
          <w:sz w:val="24"/>
          <w:szCs w:val="24"/>
          <w:lang w:val="en-US"/>
        </w:rPr>
        <w:t xml:space="preserve"> </w:t>
      </w:r>
      <w:r w:rsidR="00F22FE4">
        <w:rPr>
          <w:rFonts w:ascii="Times New Roman" w:hAnsi="Times New Roman"/>
          <w:sz w:val="24"/>
          <w:szCs w:val="24"/>
          <w:vertAlign w:val="superscript"/>
          <w:lang w:val="en-US"/>
        </w:rPr>
        <w:t>[</w:t>
      </w:r>
      <w:r w:rsidR="005C42A6" w:rsidRPr="005C42A6">
        <w:rPr>
          <w:rFonts w:ascii="Times New Roman" w:hAnsi="Times New Roman"/>
          <w:sz w:val="24"/>
          <w:szCs w:val="24"/>
          <w:vertAlign w:val="superscript"/>
        </w:rPr>
        <w:t>I</w:t>
      </w:r>
      <w:proofErr w:type="gramStart"/>
      <w:r w:rsidR="005C42A6" w:rsidRPr="005C42A6">
        <w:rPr>
          <w:rFonts w:ascii="Times New Roman" w:hAnsi="Times New Roman"/>
          <w:sz w:val="24"/>
          <w:szCs w:val="24"/>
          <w:vertAlign w:val="superscript"/>
        </w:rPr>
        <w:t>,8</w:t>
      </w:r>
      <w:r w:rsidR="00F22FE4">
        <w:rPr>
          <w:rFonts w:ascii="Times New Roman" w:hAnsi="Times New Roman"/>
          <w:sz w:val="24"/>
          <w:szCs w:val="24"/>
          <w:vertAlign w:val="superscript"/>
        </w:rPr>
        <w:t>,</w:t>
      </w:r>
      <w:r w:rsidR="00F22FE4">
        <w:rPr>
          <w:rFonts w:ascii="Times New Roman" w:hAnsi="Times New Roman"/>
          <w:sz w:val="24"/>
          <w:szCs w:val="24"/>
          <w:vertAlign w:val="superscript"/>
          <w:lang w:val="en-US"/>
        </w:rPr>
        <w:t>c.</w:t>
      </w:r>
      <w:r w:rsidR="00F22FE4">
        <w:rPr>
          <w:rFonts w:ascii="Times New Roman" w:hAnsi="Times New Roman"/>
          <w:sz w:val="24"/>
          <w:szCs w:val="24"/>
          <w:vertAlign w:val="superscript"/>
        </w:rPr>
        <w:t>11</w:t>
      </w:r>
      <w:proofErr w:type="gramEnd"/>
      <w:r w:rsidR="00F22FE4">
        <w:rPr>
          <w:rFonts w:ascii="Times New Roman" w:hAnsi="Times New Roman"/>
          <w:sz w:val="24"/>
          <w:szCs w:val="24"/>
          <w:vertAlign w:val="superscript"/>
        </w:rPr>
        <w:t>-16</w:t>
      </w:r>
      <w:r w:rsidR="00F22FE4">
        <w:rPr>
          <w:rFonts w:ascii="Times New Roman" w:hAnsi="Times New Roman"/>
          <w:sz w:val="24"/>
          <w:szCs w:val="24"/>
          <w:vertAlign w:val="superscript"/>
          <w:lang w:val="en-US"/>
        </w:rPr>
        <w:t>]</w:t>
      </w:r>
      <w:r w:rsidR="00A47C3C" w:rsidRPr="005C42A6">
        <w:rPr>
          <w:rFonts w:ascii="Times New Roman" w:hAnsi="Times New Roman"/>
          <w:sz w:val="24"/>
          <w:szCs w:val="24"/>
          <w:vertAlign w:val="superscript"/>
        </w:rPr>
        <w:t>.</w:t>
      </w:r>
    </w:p>
    <w:p w:rsidR="00426CF1" w:rsidRDefault="00426CF1" w:rsidP="002A4366">
      <w:pPr>
        <w:pStyle w:val="ac"/>
        <w:tabs>
          <w:tab w:val="left" w:pos="142"/>
        </w:tabs>
        <w:spacing w:before="240" w:line="240" w:lineRule="auto"/>
        <w:ind w:left="1713"/>
        <w:jc w:val="both"/>
        <w:rPr>
          <w:rFonts w:ascii="Times New Roman" w:eastAsia="Geeza Pro" w:hAnsi="Times New Roman"/>
          <w:b/>
          <w:i/>
          <w:color w:val="000000"/>
          <w:sz w:val="28"/>
          <w:szCs w:val="28"/>
        </w:rPr>
      </w:pPr>
    </w:p>
    <w:p w:rsidR="00426CF1" w:rsidRPr="00622272" w:rsidRDefault="00426CF1" w:rsidP="002A4366">
      <w:pPr>
        <w:tabs>
          <w:tab w:val="left" w:pos="142"/>
        </w:tabs>
        <w:spacing w:before="240"/>
        <w:jc w:val="both"/>
        <w:rPr>
          <w:rFonts w:ascii="Times New Roman" w:hAnsi="Times New Roman" w:cs="Times New Roman"/>
          <w:b/>
          <w:sz w:val="28"/>
          <w:szCs w:val="28"/>
          <w:lang w:val="ru-RU"/>
        </w:rPr>
      </w:pPr>
      <w:r w:rsidRPr="00622272">
        <w:rPr>
          <w:rFonts w:ascii="Times New Roman" w:eastAsia="Geeza Pro" w:hAnsi="Times New Roman"/>
          <w:b/>
          <w:i/>
          <w:color w:val="000000"/>
          <w:sz w:val="28"/>
          <w:szCs w:val="28"/>
          <w:lang w:val="ru-RU"/>
        </w:rPr>
        <w:t>Пение с аккомпанементом:</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Знакомство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популярных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народных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доступным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w:t>
      </w:r>
    </w:p>
    <w:p w:rsidR="00426CF1" w:rsidRPr="000E492F" w:rsidRDefault="00426CF1" w:rsidP="002A4366">
      <w:pPr>
        <w:tabs>
          <w:tab w:val="left" w:pos="142"/>
        </w:tabs>
        <w:spacing w:before="240"/>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Сочинение:</w:t>
      </w:r>
    </w:p>
    <w:p w:rsidR="006309E8" w:rsidRPr="0096088F" w:rsidRDefault="006309E8" w:rsidP="002A4366">
      <w:pPr>
        <w:pStyle w:val="ac"/>
        <w:numPr>
          <w:ilvl w:val="0"/>
          <w:numId w:val="24"/>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r w:rsidRPr="0096088F">
        <w:rPr>
          <w:rFonts w:ascii="Times New Roman" w:hAnsi="Times New Roman"/>
          <w:sz w:val="28"/>
          <w:szCs w:val="28"/>
        </w:rPr>
        <w:t>в форме</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предложения,</w:t>
      </w:r>
      <w:r w:rsidR="006731EE" w:rsidRPr="0096088F">
        <w:rPr>
          <w:rFonts w:ascii="Times New Roman" w:hAnsi="Times New Roman"/>
          <w:sz w:val="28"/>
          <w:szCs w:val="28"/>
        </w:rPr>
        <w:t xml:space="preserve"> </w:t>
      </w:r>
      <w:r w:rsidRPr="0096088F">
        <w:rPr>
          <w:rFonts w:ascii="Times New Roman" w:hAnsi="Times New Roman"/>
          <w:sz w:val="28"/>
          <w:szCs w:val="28"/>
        </w:rPr>
        <w:t>периода. Наиболее</w:t>
      </w:r>
      <w:r w:rsidR="006731EE" w:rsidRPr="0096088F">
        <w:rPr>
          <w:rFonts w:ascii="Times New Roman" w:hAnsi="Times New Roman"/>
          <w:sz w:val="28"/>
          <w:szCs w:val="28"/>
        </w:rPr>
        <w:t xml:space="preserve"> </w:t>
      </w:r>
      <w:r w:rsidRPr="0096088F">
        <w:rPr>
          <w:rFonts w:ascii="Times New Roman" w:hAnsi="Times New Roman"/>
          <w:sz w:val="28"/>
          <w:szCs w:val="28"/>
        </w:rPr>
        <w:t>удачные</w:t>
      </w:r>
      <w:r w:rsidR="006731EE" w:rsidRPr="0096088F">
        <w:rPr>
          <w:rFonts w:ascii="Times New Roman" w:hAnsi="Times New Roman"/>
          <w:sz w:val="28"/>
          <w:szCs w:val="28"/>
        </w:rPr>
        <w:t xml:space="preserve"> </w:t>
      </w:r>
      <w:r w:rsidRPr="0096088F">
        <w:rPr>
          <w:rFonts w:ascii="Times New Roman" w:hAnsi="Times New Roman"/>
          <w:sz w:val="28"/>
          <w:szCs w:val="28"/>
        </w:rPr>
        <w:t>мелодии варьировать, применяя</w:t>
      </w:r>
      <w:r w:rsidR="006731EE" w:rsidRPr="0096088F">
        <w:rPr>
          <w:rFonts w:ascii="Times New Roman" w:hAnsi="Times New Roman"/>
          <w:sz w:val="28"/>
          <w:szCs w:val="28"/>
        </w:rPr>
        <w:t xml:space="preserve"> </w:t>
      </w:r>
      <w:r w:rsidRPr="0096088F">
        <w:rPr>
          <w:rFonts w:ascii="Times New Roman" w:hAnsi="Times New Roman"/>
          <w:sz w:val="28"/>
          <w:szCs w:val="28"/>
        </w:rPr>
        <w:t>смену</w:t>
      </w:r>
      <w:r w:rsidR="006731EE" w:rsidRPr="0096088F">
        <w:rPr>
          <w:rFonts w:ascii="Times New Roman" w:hAnsi="Times New Roman"/>
          <w:sz w:val="28"/>
          <w:szCs w:val="28"/>
        </w:rPr>
        <w:t xml:space="preserve"> </w:t>
      </w:r>
      <w:r w:rsidRPr="0096088F">
        <w:rPr>
          <w:rFonts w:ascii="Times New Roman" w:hAnsi="Times New Roman"/>
          <w:sz w:val="28"/>
          <w:szCs w:val="28"/>
        </w:rPr>
        <w:t>лада,</w:t>
      </w:r>
      <w:r w:rsidR="006731EE" w:rsidRPr="0096088F">
        <w:rPr>
          <w:rFonts w:ascii="Times New Roman" w:hAnsi="Times New Roman"/>
          <w:sz w:val="28"/>
          <w:szCs w:val="28"/>
        </w:rPr>
        <w:t xml:space="preserve"> </w:t>
      </w:r>
      <w:r w:rsidRPr="0096088F">
        <w:rPr>
          <w:rFonts w:ascii="Times New Roman" w:hAnsi="Times New Roman"/>
          <w:sz w:val="28"/>
          <w:szCs w:val="28"/>
        </w:rPr>
        <w:t>темпа,</w:t>
      </w:r>
      <w:r w:rsidR="006731EE" w:rsidRPr="0096088F">
        <w:rPr>
          <w:rFonts w:ascii="Times New Roman" w:hAnsi="Times New Roman"/>
          <w:sz w:val="28"/>
          <w:szCs w:val="28"/>
        </w:rPr>
        <w:t xml:space="preserve"> </w:t>
      </w:r>
      <w:r w:rsidRPr="0096088F">
        <w:rPr>
          <w:rFonts w:ascii="Times New Roman" w:hAnsi="Times New Roman"/>
          <w:sz w:val="28"/>
          <w:szCs w:val="28"/>
        </w:rPr>
        <w:t>регистра,</w:t>
      </w:r>
      <w:r w:rsidR="006731EE" w:rsidRPr="0096088F">
        <w:rPr>
          <w:rFonts w:ascii="Times New Roman" w:hAnsi="Times New Roman"/>
          <w:sz w:val="28"/>
          <w:szCs w:val="28"/>
        </w:rPr>
        <w:t xml:space="preserve"> </w:t>
      </w:r>
      <w:r w:rsidRPr="0096088F">
        <w:rPr>
          <w:rFonts w:ascii="Times New Roman" w:hAnsi="Times New Roman"/>
          <w:sz w:val="28"/>
          <w:szCs w:val="28"/>
        </w:rPr>
        <w:t>штрихов,</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также</w:t>
      </w:r>
      <w:r w:rsidR="006731EE" w:rsidRPr="0096088F">
        <w:rPr>
          <w:rFonts w:ascii="Times New Roman" w:hAnsi="Times New Roman"/>
          <w:sz w:val="28"/>
          <w:szCs w:val="28"/>
        </w:rPr>
        <w:t xml:space="preserve"> </w:t>
      </w:r>
      <w:r w:rsidRPr="0096088F">
        <w:rPr>
          <w:rFonts w:ascii="Times New Roman" w:hAnsi="Times New Roman"/>
          <w:sz w:val="28"/>
          <w:szCs w:val="28"/>
        </w:rPr>
        <w:t>придавать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мелодиям</w:t>
      </w:r>
      <w:r w:rsidR="006731EE" w:rsidRPr="0096088F">
        <w:rPr>
          <w:rFonts w:ascii="Times New Roman" w:hAnsi="Times New Roman"/>
          <w:sz w:val="28"/>
          <w:szCs w:val="28"/>
        </w:rPr>
        <w:t xml:space="preserve"> </w:t>
      </w:r>
      <w:r w:rsidRPr="0096088F">
        <w:rPr>
          <w:rFonts w:ascii="Times New Roman" w:hAnsi="Times New Roman"/>
          <w:sz w:val="28"/>
          <w:szCs w:val="28"/>
        </w:rPr>
        <w:t>черты</w:t>
      </w:r>
      <w:r w:rsidR="006731EE" w:rsidRPr="0096088F">
        <w:rPr>
          <w:rFonts w:ascii="Times New Roman" w:hAnsi="Times New Roman"/>
          <w:sz w:val="28"/>
          <w:szCs w:val="28"/>
        </w:rPr>
        <w:t xml:space="preserve"> </w:t>
      </w:r>
      <w:r w:rsidRPr="0096088F">
        <w:rPr>
          <w:rFonts w:ascii="Times New Roman" w:hAnsi="Times New Roman"/>
          <w:sz w:val="28"/>
          <w:szCs w:val="28"/>
        </w:rPr>
        <w:t>различных</w:t>
      </w:r>
      <w:r w:rsidR="006731EE" w:rsidRPr="0096088F">
        <w:rPr>
          <w:rFonts w:ascii="Times New Roman" w:hAnsi="Times New Roman"/>
          <w:sz w:val="28"/>
          <w:szCs w:val="28"/>
        </w:rPr>
        <w:t xml:space="preserve"> </w:t>
      </w:r>
      <w:r w:rsidRPr="0096088F">
        <w:rPr>
          <w:rFonts w:ascii="Times New Roman" w:hAnsi="Times New Roman"/>
          <w:sz w:val="28"/>
          <w:szCs w:val="28"/>
        </w:rPr>
        <w:t>жанров:</w:t>
      </w:r>
      <w:r w:rsidR="006731EE" w:rsidRPr="0096088F">
        <w:rPr>
          <w:rFonts w:ascii="Times New Roman" w:hAnsi="Times New Roman"/>
          <w:sz w:val="28"/>
          <w:szCs w:val="28"/>
        </w:rPr>
        <w:t xml:space="preserve"> </w:t>
      </w:r>
      <w:r w:rsidRPr="0096088F">
        <w:rPr>
          <w:rFonts w:ascii="Times New Roman" w:hAnsi="Times New Roman"/>
          <w:sz w:val="28"/>
          <w:szCs w:val="28"/>
        </w:rPr>
        <w:t>танца</w:t>
      </w:r>
      <w:r w:rsidR="006731EE" w:rsidRPr="0096088F">
        <w:rPr>
          <w:rFonts w:ascii="Times New Roman" w:hAnsi="Times New Roman"/>
          <w:sz w:val="28"/>
          <w:szCs w:val="28"/>
        </w:rPr>
        <w:t xml:space="preserve"> </w:t>
      </w:r>
      <w:r w:rsidRPr="0096088F">
        <w:rPr>
          <w:rFonts w:ascii="Times New Roman" w:hAnsi="Times New Roman"/>
          <w:sz w:val="28"/>
          <w:szCs w:val="28"/>
        </w:rPr>
        <w:t>(вальс, полька), марша, колыбельной</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F22FE4" w:rsidRPr="00F22FE4">
        <w:rPr>
          <w:rFonts w:ascii="Times New Roman" w:hAnsi="Times New Roman"/>
          <w:sz w:val="24"/>
          <w:szCs w:val="24"/>
        </w:rPr>
        <w:t xml:space="preserve"> </w:t>
      </w:r>
      <w:r w:rsidR="00F22FE4" w:rsidRPr="00F22FE4">
        <w:rPr>
          <w:rFonts w:ascii="Times New Roman" w:hAnsi="Times New Roman"/>
          <w:sz w:val="24"/>
          <w:szCs w:val="24"/>
          <w:vertAlign w:val="superscript"/>
        </w:rPr>
        <w:t>[</w:t>
      </w:r>
      <w:r w:rsidR="00F22FE4">
        <w:rPr>
          <w:rFonts w:ascii="Times New Roman" w:hAnsi="Times New Roman"/>
          <w:sz w:val="24"/>
          <w:szCs w:val="24"/>
          <w:vertAlign w:val="superscript"/>
        </w:rPr>
        <w:t>I,16,151-19</w:t>
      </w:r>
      <w:r w:rsidR="00F22FE4" w:rsidRPr="00F22FE4">
        <w:rPr>
          <w:rFonts w:ascii="Times New Roman" w:hAnsi="Times New Roman"/>
          <w:sz w:val="24"/>
          <w:szCs w:val="24"/>
          <w:vertAlign w:val="superscript"/>
        </w:rPr>
        <w:t>1]</w:t>
      </w:r>
      <w:r w:rsidR="00A47C3C" w:rsidRPr="00C8593A">
        <w:rPr>
          <w:rFonts w:ascii="Times New Roman" w:hAnsi="Times New Roman"/>
          <w:sz w:val="24"/>
          <w:szCs w:val="24"/>
        </w:rPr>
        <w:t>;</w:t>
      </w:r>
    </w:p>
    <w:p w:rsidR="006309E8" w:rsidRPr="0096088F" w:rsidRDefault="006309E8" w:rsidP="002A4366">
      <w:pPr>
        <w:pStyle w:val="ac"/>
        <w:numPr>
          <w:ilvl w:val="0"/>
          <w:numId w:val="24"/>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небольшие</w:t>
      </w:r>
      <w:r w:rsidR="006731EE" w:rsidRPr="0096088F">
        <w:rPr>
          <w:rFonts w:ascii="Times New Roman" w:hAnsi="Times New Roman"/>
          <w:sz w:val="28"/>
          <w:szCs w:val="28"/>
        </w:rPr>
        <w:t xml:space="preserve"> </w:t>
      </w:r>
      <w:r w:rsidRPr="0096088F">
        <w:rPr>
          <w:rFonts w:ascii="Times New Roman" w:hAnsi="Times New Roman"/>
          <w:sz w:val="28"/>
          <w:szCs w:val="28"/>
        </w:rPr>
        <w:t>пьесы</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форме</w:t>
      </w:r>
      <w:r w:rsidR="006731EE" w:rsidRPr="0096088F">
        <w:rPr>
          <w:rFonts w:ascii="Times New Roman" w:hAnsi="Times New Roman"/>
          <w:sz w:val="28"/>
          <w:szCs w:val="28"/>
        </w:rPr>
        <w:t xml:space="preserve"> </w:t>
      </w:r>
      <w:r w:rsidRPr="0096088F">
        <w:rPr>
          <w:rFonts w:ascii="Times New Roman" w:hAnsi="Times New Roman"/>
          <w:sz w:val="28"/>
          <w:szCs w:val="28"/>
        </w:rPr>
        <w:t>периода</w:t>
      </w:r>
      <w:r w:rsidR="006731EE" w:rsidRPr="0096088F">
        <w:rPr>
          <w:rFonts w:ascii="Times New Roman" w:hAnsi="Times New Roman"/>
          <w:sz w:val="28"/>
          <w:szCs w:val="28"/>
        </w:rPr>
        <w:t xml:space="preserve"> </w:t>
      </w:r>
      <w:r w:rsidRPr="0096088F">
        <w:rPr>
          <w:rFonts w:ascii="Times New Roman" w:hAnsi="Times New Roman"/>
          <w:sz w:val="28"/>
          <w:szCs w:val="28"/>
        </w:rPr>
        <w:t>повторного</w:t>
      </w:r>
      <w:r w:rsidR="006731EE" w:rsidRPr="0096088F">
        <w:rPr>
          <w:rFonts w:ascii="Times New Roman" w:hAnsi="Times New Roman"/>
          <w:sz w:val="28"/>
          <w:szCs w:val="28"/>
        </w:rPr>
        <w:t xml:space="preserve"> </w:t>
      </w:r>
      <w:r w:rsidRPr="0096088F">
        <w:rPr>
          <w:rFonts w:ascii="Times New Roman" w:hAnsi="Times New Roman"/>
          <w:sz w:val="28"/>
          <w:szCs w:val="28"/>
        </w:rPr>
        <w:t>строения,</w:t>
      </w:r>
      <w:r w:rsidR="006731EE" w:rsidRPr="0096088F">
        <w:rPr>
          <w:rFonts w:ascii="Times New Roman" w:hAnsi="Times New Roman"/>
          <w:sz w:val="28"/>
          <w:szCs w:val="28"/>
        </w:rPr>
        <w:t xml:space="preserve"> </w:t>
      </w:r>
      <w:r w:rsidRPr="0096088F">
        <w:rPr>
          <w:rFonts w:ascii="Times New Roman" w:hAnsi="Times New Roman"/>
          <w:sz w:val="28"/>
          <w:szCs w:val="28"/>
        </w:rPr>
        <w:t>используя</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марша,</w:t>
      </w:r>
      <w:r w:rsidR="006731EE" w:rsidRPr="0096088F">
        <w:rPr>
          <w:rFonts w:ascii="Times New Roman" w:hAnsi="Times New Roman"/>
          <w:sz w:val="28"/>
          <w:szCs w:val="28"/>
        </w:rPr>
        <w:t xml:space="preserve"> </w:t>
      </w:r>
      <w:r w:rsidRPr="0096088F">
        <w:rPr>
          <w:rFonts w:ascii="Times New Roman" w:hAnsi="Times New Roman"/>
          <w:sz w:val="28"/>
          <w:szCs w:val="28"/>
        </w:rPr>
        <w:t>польки,</w:t>
      </w:r>
      <w:r w:rsidR="006731EE" w:rsidRPr="0096088F">
        <w:rPr>
          <w:rFonts w:ascii="Times New Roman" w:hAnsi="Times New Roman"/>
          <w:sz w:val="28"/>
          <w:szCs w:val="28"/>
        </w:rPr>
        <w:t xml:space="preserve"> </w:t>
      </w:r>
      <w:r w:rsidRPr="0096088F">
        <w:rPr>
          <w:rFonts w:ascii="Times New Roman" w:hAnsi="Times New Roman"/>
          <w:sz w:val="28"/>
          <w:szCs w:val="28"/>
        </w:rPr>
        <w:t>вальса,</w:t>
      </w:r>
      <w:r w:rsidR="006731EE" w:rsidRPr="0096088F">
        <w:rPr>
          <w:rFonts w:ascii="Times New Roman" w:hAnsi="Times New Roman"/>
          <w:sz w:val="28"/>
          <w:szCs w:val="28"/>
        </w:rPr>
        <w:t xml:space="preserve"> </w:t>
      </w:r>
      <w:r w:rsidRPr="0096088F">
        <w:rPr>
          <w:rFonts w:ascii="Times New Roman" w:hAnsi="Times New Roman"/>
          <w:sz w:val="28"/>
          <w:szCs w:val="28"/>
        </w:rPr>
        <w:t>колыбельной (по усмотрению</w:t>
      </w:r>
      <w:r w:rsidR="006731EE" w:rsidRPr="0096088F">
        <w:rPr>
          <w:rFonts w:ascii="Times New Roman" w:hAnsi="Times New Roman"/>
          <w:sz w:val="28"/>
          <w:szCs w:val="28"/>
        </w:rPr>
        <w:t xml:space="preserve"> </w:t>
      </w:r>
      <w:r w:rsidRPr="0096088F">
        <w:rPr>
          <w:rFonts w:ascii="Times New Roman" w:hAnsi="Times New Roman"/>
          <w:sz w:val="28"/>
          <w:szCs w:val="28"/>
        </w:rPr>
        <w:t>преподавателя</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желанию</w:t>
      </w:r>
      <w:r w:rsidR="006731EE" w:rsidRPr="0096088F">
        <w:rPr>
          <w:rFonts w:ascii="Times New Roman" w:hAnsi="Times New Roman"/>
          <w:sz w:val="28"/>
          <w:szCs w:val="28"/>
        </w:rPr>
        <w:t xml:space="preserve"> </w:t>
      </w:r>
      <w:r w:rsidRPr="0096088F">
        <w:rPr>
          <w:rFonts w:ascii="Times New Roman" w:hAnsi="Times New Roman"/>
          <w:sz w:val="28"/>
          <w:szCs w:val="28"/>
        </w:rPr>
        <w:t>ученика).</w:t>
      </w:r>
    </w:p>
    <w:p w:rsidR="00EC17C8" w:rsidRPr="0008486B" w:rsidRDefault="00EC17C8" w:rsidP="002A4366">
      <w:pPr>
        <w:tabs>
          <w:tab w:val="left" w:pos="142"/>
        </w:tabs>
        <w:spacing w:before="240"/>
        <w:jc w:val="both"/>
        <w:rPr>
          <w:rFonts w:ascii="Times New Roman" w:eastAsia="Geeza Pro" w:hAnsi="Times New Roman"/>
          <w:b/>
          <w:i/>
          <w:color w:val="000000"/>
          <w:sz w:val="28"/>
          <w:szCs w:val="28"/>
          <w:lang w:val="ru-RU"/>
        </w:rPr>
      </w:pPr>
      <w:r w:rsidRPr="0008486B">
        <w:rPr>
          <w:rFonts w:ascii="Times New Roman" w:eastAsia="Geeza Pro" w:hAnsi="Times New Roman"/>
          <w:b/>
          <w:i/>
          <w:color w:val="000000"/>
          <w:sz w:val="28"/>
          <w:szCs w:val="28"/>
          <w:lang w:val="ru-RU"/>
        </w:rPr>
        <w:t>Транспонирование:</w:t>
      </w:r>
    </w:p>
    <w:p w:rsidR="00526F36" w:rsidRPr="005D09B4" w:rsidRDefault="005D09B4" w:rsidP="002A4366">
      <w:pPr>
        <w:tabs>
          <w:tab w:val="left" w:pos="142"/>
        </w:tabs>
        <w:jc w:val="both"/>
        <w:rPr>
          <w:rFonts w:ascii="Times New Roman" w:hAnsi="Times New Roman"/>
          <w:sz w:val="28"/>
          <w:szCs w:val="28"/>
          <w:lang w:val="ru-RU"/>
        </w:rPr>
      </w:pPr>
      <w:r>
        <w:rPr>
          <w:rFonts w:ascii="Times New Roman" w:hAnsi="Times New Roman" w:cs="Times New Roman"/>
          <w:b/>
          <w:sz w:val="28"/>
          <w:szCs w:val="28"/>
          <w:lang w:val="ru-RU"/>
        </w:rPr>
        <w:t xml:space="preserve">            -    </w:t>
      </w:r>
      <w:r w:rsidR="00526F36" w:rsidRPr="005D09B4">
        <w:rPr>
          <w:rFonts w:ascii="Times New Roman" w:hAnsi="Times New Roman"/>
          <w:sz w:val="28"/>
          <w:szCs w:val="28"/>
          <w:lang w:val="ru-RU"/>
        </w:rPr>
        <w:t xml:space="preserve">Транспонируем мелодии и песни с аккомпанементом, аккордовые последовательности, </w:t>
      </w:r>
      <w:proofErr w:type="spellStart"/>
      <w:r w:rsidR="00526F36" w:rsidRPr="005D09B4">
        <w:rPr>
          <w:rFonts w:ascii="Times New Roman" w:hAnsi="Times New Roman"/>
          <w:sz w:val="28"/>
          <w:szCs w:val="28"/>
          <w:lang w:val="ru-RU"/>
        </w:rPr>
        <w:t>однотональные</w:t>
      </w:r>
      <w:proofErr w:type="spellEnd"/>
      <w:r w:rsidR="00526F36" w:rsidRPr="005D09B4">
        <w:rPr>
          <w:rFonts w:ascii="Times New Roman" w:hAnsi="Times New Roman"/>
          <w:sz w:val="28"/>
          <w:szCs w:val="28"/>
          <w:lang w:val="ru-RU"/>
        </w:rPr>
        <w:t xml:space="preserve"> и с отклонениями в тональности  первой степени родства.</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bookmarkStart w:id="6" w:name="_Toc86868115"/>
      <w:r w:rsidRPr="0096088F">
        <w:rPr>
          <w:rFonts w:ascii="Times New Roman" w:hAnsi="Times New Roman" w:cs="Times New Roman"/>
          <w:sz w:val="28"/>
          <w:szCs w:val="28"/>
          <w:lang w:val="ru-RU"/>
        </w:rPr>
        <w:t>4</w:t>
      </w:r>
      <w:r w:rsidR="002E4C00" w:rsidRPr="0096088F">
        <w:rPr>
          <w:rFonts w:ascii="Times New Roman" w:hAnsi="Times New Roman" w:cs="Times New Roman"/>
          <w:sz w:val="28"/>
          <w:szCs w:val="28"/>
          <w:lang w:val="ru-RU"/>
        </w:rPr>
        <w:t>-й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класс</w:t>
      </w:r>
      <w:bookmarkEnd w:id="6"/>
    </w:p>
    <w:p w:rsidR="00E4573C" w:rsidRDefault="00E4573C" w:rsidP="002A4366">
      <w:pPr>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И</w:t>
      </w:r>
      <w:r>
        <w:rPr>
          <w:rFonts w:ascii="Times New Roman" w:eastAsia="Geeza Pro" w:hAnsi="Times New Roman"/>
          <w:b/>
          <w:i/>
          <w:color w:val="000000"/>
          <w:sz w:val="28"/>
          <w:szCs w:val="28"/>
          <w:lang w:val="ru-RU"/>
        </w:rPr>
        <w:t>гра гамм, интервалов, аккордов и их последовательностей:</w:t>
      </w:r>
    </w:p>
    <w:p w:rsidR="006309E8" w:rsidRPr="0096088F" w:rsidRDefault="006309E8" w:rsidP="002A4366">
      <w:pPr>
        <w:pStyle w:val="ac"/>
        <w:numPr>
          <w:ilvl w:val="0"/>
          <w:numId w:val="25"/>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гаммы</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мажорные</w:t>
      </w:r>
      <w:r w:rsidR="001328C7">
        <w:rPr>
          <w:rFonts w:ascii="Times New Roman" w:hAnsi="Times New Roman"/>
          <w:sz w:val="28"/>
          <w:szCs w:val="28"/>
        </w:rPr>
        <w:t xml:space="preserve"> гаммы- натуральный и</w:t>
      </w:r>
      <w:r w:rsidR="006731EE" w:rsidRPr="0096088F">
        <w:rPr>
          <w:rFonts w:ascii="Times New Roman" w:hAnsi="Times New Roman"/>
          <w:sz w:val="28"/>
          <w:szCs w:val="28"/>
        </w:rPr>
        <w:t xml:space="preserve"> </w:t>
      </w:r>
      <w:r w:rsidR="001328C7">
        <w:rPr>
          <w:rFonts w:ascii="Times New Roman" w:hAnsi="Times New Roman"/>
          <w:sz w:val="28"/>
          <w:szCs w:val="28"/>
        </w:rPr>
        <w:t>гармонический вид,</w:t>
      </w:r>
      <w:r w:rsidR="006731EE" w:rsidRPr="0096088F">
        <w:rPr>
          <w:rFonts w:ascii="Times New Roman" w:hAnsi="Times New Roman"/>
          <w:sz w:val="28"/>
          <w:szCs w:val="28"/>
        </w:rPr>
        <w:t xml:space="preserve"> </w:t>
      </w:r>
      <w:r w:rsidRPr="0096088F">
        <w:rPr>
          <w:rFonts w:ascii="Times New Roman" w:hAnsi="Times New Roman"/>
          <w:sz w:val="28"/>
          <w:szCs w:val="28"/>
        </w:rPr>
        <w:t>минорные</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трёх</w:t>
      </w:r>
      <w:r w:rsidR="006731EE" w:rsidRPr="0096088F">
        <w:rPr>
          <w:rFonts w:ascii="Times New Roman" w:hAnsi="Times New Roman"/>
          <w:sz w:val="28"/>
          <w:szCs w:val="28"/>
        </w:rPr>
        <w:t xml:space="preserve"> </w:t>
      </w:r>
      <w:r w:rsidRPr="0096088F">
        <w:rPr>
          <w:rFonts w:ascii="Times New Roman" w:hAnsi="Times New Roman"/>
          <w:sz w:val="28"/>
          <w:szCs w:val="28"/>
        </w:rPr>
        <w:t>видах) с</w:t>
      </w:r>
      <w:r w:rsidR="006731EE" w:rsidRPr="0096088F">
        <w:rPr>
          <w:rFonts w:ascii="Times New Roman" w:hAnsi="Times New Roman"/>
          <w:sz w:val="28"/>
          <w:szCs w:val="28"/>
        </w:rPr>
        <w:t xml:space="preserve"> </w:t>
      </w:r>
      <w:r w:rsidRPr="0096088F">
        <w:rPr>
          <w:rFonts w:ascii="Times New Roman" w:hAnsi="Times New Roman"/>
          <w:sz w:val="28"/>
          <w:szCs w:val="28"/>
        </w:rPr>
        <w:t>правильной</w:t>
      </w:r>
      <w:r w:rsidR="006731EE" w:rsidRPr="0096088F">
        <w:rPr>
          <w:rFonts w:ascii="Times New Roman" w:hAnsi="Times New Roman"/>
          <w:sz w:val="28"/>
          <w:szCs w:val="28"/>
        </w:rPr>
        <w:t xml:space="preserve"> </w:t>
      </w:r>
      <w:r w:rsidRPr="0096088F">
        <w:rPr>
          <w:rFonts w:ascii="Times New Roman" w:hAnsi="Times New Roman"/>
          <w:sz w:val="28"/>
          <w:szCs w:val="28"/>
        </w:rPr>
        <w:t>аппликатурой</w:t>
      </w:r>
      <w:r w:rsidR="00F7298A" w:rsidRPr="0096088F">
        <w:rPr>
          <w:rFonts w:ascii="Times New Roman" w:hAnsi="Times New Roman"/>
          <w:sz w:val="28"/>
          <w:szCs w:val="28"/>
        </w:rPr>
        <w:t>;</w:t>
      </w:r>
    </w:p>
    <w:p w:rsidR="006309E8" w:rsidRPr="0096088F" w:rsidRDefault="006309E8"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простые</w:t>
      </w:r>
      <w:r w:rsidR="006731EE" w:rsidRPr="0096088F">
        <w:rPr>
          <w:rFonts w:ascii="Times New Roman" w:hAnsi="Times New Roman"/>
          <w:sz w:val="28"/>
          <w:szCs w:val="28"/>
        </w:rPr>
        <w:t xml:space="preserve"> </w:t>
      </w:r>
      <w:r w:rsidRPr="0096088F">
        <w:rPr>
          <w:rFonts w:ascii="Times New Roman" w:hAnsi="Times New Roman"/>
          <w:sz w:val="28"/>
          <w:szCs w:val="28"/>
        </w:rPr>
        <w:t>интервалы</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называя</w:t>
      </w:r>
      <w:r w:rsidR="006731EE" w:rsidRPr="0096088F">
        <w:rPr>
          <w:rFonts w:ascii="Times New Roman" w:hAnsi="Times New Roman"/>
          <w:sz w:val="28"/>
          <w:szCs w:val="28"/>
        </w:rPr>
        <w:t xml:space="preserve"> </w:t>
      </w:r>
      <w:r w:rsidRPr="0096088F">
        <w:rPr>
          <w:rFonts w:ascii="Times New Roman" w:hAnsi="Times New Roman"/>
          <w:sz w:val="28"/>
          <w:szCs w:val="28"/>
        </w:rPr>
        <w:t>каждый</w:t>
      </w:r>
      <w:r w:rsidR="006731EE" w:rsidRPr="0096088F">
        <w:rPr>
          <w:rFonts w:ascii="Times New Roman" w:hAnsi="Times New Roman"/>
          <w:sz w:val="28"/>
          <w:szCs w:val="28"/>
        </w:rPr>
        <w:t xml:space="preserve"> </w:t>
      </w:r>
      <w:r w:rsidRPr="0096088F">
        <w:rPr>
          <w:rFonts w:ascii="Times New Roman" w:hAnsi="Times New Roman"/>
          <w:sz w:val="28"/>
          <w:szCs w:val="28"/>
        </w:rPr>
        <w:t>интервал</w:t>
      </w:r>
      <w:r w:rsidR="00F7298A" w:rsidRPr="0096088F">
        <w:rPr>
          <w:rFonts w:ascii="Times New Roman" w:hAnsi="Times New Roman"/>
          <w:sz w:val="28"/>
          <w:szCs w:val="28"/>
        </w:rPr>
        <w:t>;</w:t>
      </w:r>
    </w:p>
    <w:p w:rsidR="006309E8" w:rsidRDefault="006309E8"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от</w:t>
      </w:r>
      <w:r w:rsidR="006731EE" w:rsidRPr="0096088F">
        <w:rPr>
          <w:rFonts w:ascii="Times New Roman" w:hAnsi="Times New Roman"/>
          <w:sz w:val="28"/>
          <w:szCs w:val="28"/>
        </w:rPr>
        <w:t xml:space="preserve"> </w:t>
      </w:r>
      <w:r w:rsidRPr="0096088F">
        <w:rPr>
          <w:rFonts w:ascii="Times New Roman" w:hAnsi="Times New Roman"/>
          <w:sz w:val="28"/>
          <w:szCs w:val="28"/>
        </w:rPr>
        <w:t>звука</w:t>
      </w:r>
      <w:r w:rsidR="005D09B4">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маж</w:t>
      </w:r>
      <w:r w:rsidR="005D09B4">
        <w:rPr>
          <w:rFonts w:ascii="Times New Roman" w:hAnsi="Times New Roman"/>
          <w:sz w:val="28"/>
          <w:szCs w:val="28"/>
        </w:rPr>
        <w:t>орные</w:t>
      </w:r>
      <w:r w:rsidRPr="0096088F">
        <w:rPr>
          <w:rFonts w:ascii="Times New Roman" w:hAnsi="Times New Roman"/>
          <w:sz w:val="28"/>
          <w:szCs w:val="28"/>
        </w:rPr>
        <w:t>,</w:t>
      </w:r>
      <w:r w:rsidR="005A7B1E">
        <w:rPr>
          <w:rFonts w:ascii="Times New Roman" w:hAnsi="Times New Roman"/>
          <w:sz w:val="28"/>
          <w:szCs w:val="28"/>
        </w:rPr>
        <w:t xml:space="preserve"> минорные</w:t>
      </w:r>
      <w:r w:rsidRPr="0096088F">
        <w:rPr>
          <w:rFonts w:ascii="Times New Roman" w:hAnsi="Times New Roman"/>
          <w:sz w:val="28"/>
          <w:szCs w:val="28"/>
        </w:rPr>
        <w:t xml:space="preserve">, </w:t>
      </w:r>
      <w:r w:rsidR="005A7B1E">
        <w:rPr>
          <w:rFonts w:ascii="Times New Roman" w:hAnsi="Times New Roman"/>
          <w:sz w:val="28"/>
          <w:szCs w:val="28"/>
        </w:rPr>
        <w:t xml:space="preserve"> увеличенные, уменьшенные</w:t>
      </w:r>
      <w:r w:rsidR="00F7298A" w:rsidRPr="0096088F">
        <w:rPr>
          <w:rFonts w:ascii="Times New Roman" w:hAnsi="Times New Roman"/>
          <w:sz w:val="28"/>
          <w:szCs w:val="28"/>
        </w:rPr>
        <w:t>;</w:t>
      </w:r>
    </w:p>
    <w:p w:rsidR="00D45ED1" w:rsidRPr="00D45ED1" w:rsidRDefault="00D45ED1"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 мМ</w:t>
      </w:r>
      <w:r w:rsidRPr="00003DCC">
        <w:rPr>
          <w:rFonts w:ascii="Times New Roman" w:hAnsi="Times New Roman"/>
          <w:sz w:val="28"/>
          <w:szCs w:val="28"/>
          <w:vertAlign w:val="subscript"/>
        </w:rPr>
        <w:t>7</w:t>
      </w:r>
      <w:r w:rsidRPr="0096088F">
        <w:rPr>
          <w:rFonts w:ascii="Times New Roman" w:hAnsi="Times New Roman"/>
          <w:sz w:val="28"/>
          <w:szCs w:val="28"/>
        </w:rPr>
        <w:t xml:space="preserve"> и его обращения от любого звука;</w:t>
      </w:r>
    </w:p>
    <w:p w:rsidR="006309E8" w:rsidRPr="0096088F" w:rsidRDefault="006309E8"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главных</w:t>
      </w:r>
      <w:r w:rsidR="006731EE" w:rsidRPr="0096088F">
        <w:rPr>
          <w:rFonts w:ascii="Times New Roman" w:hAnsi="Times New Roman"/>
          <w:sz w:val="28"/>
          <w:szCs w:val="28"/>
        </w:rPr>
        <w:t xml:space="preserve"> </w:t>
      </w:r>
      <w:r w:rsidRPr="0096088F">
        <w:rPr>
          <w:rFonts w:ascii="Times New Roman" w:hAnsi="Times New Roman"/>
          <w:sz w:val="28"/>
          <w:szCs w:val="28"/>
        </w:rPr>
        <w:t>ступеней</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и перемещениями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четырёхголосно</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мажоре</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миноре</w:t>
      </w:r>
      <w:r w:rsidR="00F7298A" w:rsidRPr="0096088F">
        <w:rPr>
          <w:rFonts w:ascii="Times New Roman" w:hAnsi="Times New Roman"/>
          <w:sz w:val="28"/>
          <w:szCs w:val="28"/>
        </w:rPr>
        <w:t>;</w:t>
      </w:r>
    </w:p>
    <w:p w:rsidR="006309E8" w:rsidRPr="0096088F" w:rsidRDefault="006309E8"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003DCC">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005A7B1E">
        <w:rPr>
          <w:rFonts w:ascii="Times New Roman" w:hAnsi="Times New Roman"/>
          <w:sz w:val="28"/>
          <w:szCs w:val="28"/>
        </w:rPr>
        <w:t>разрешениями</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одноимённые</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F7298A" w:rsidRPr="0096088F">
        <w:rPr>
          <w:rFonts w:ascii="Times New Roman" w:hAnsi="Times New Roman"/>
          <w:sz w:val="28"/>
          <w:szCs w:val="28"/>
        </w:rPr>
        <w:t>;</w:t>
      </w:r>
    </w:p>
    <w:p w:rsidR="006309E8" w:rsidRPr="0096088F" w:rsidRDefault="006309E8"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003DCC">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любое</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его</w:t>
      </w:r>
      <w:r w:rsidR="006731EE" w:rsidRPr="0096088F">
        <w:rPr>
          <w:rFonts w:ascii="Times New Roman" w:hAnsi="Times New Roman"/>
          <w:sz w:val="28"/>
          <w:szCs w:val="28"/>
        </w:rPr>
        <w:t xml:space="preserve"> </w:t>
      </w:r>
      <w:r w:rsidRPr="0096088F">
        <w:rPr>
          <w:rFonts w:ascii="Times New Roman" w:hAnsi="Times New Roman"/>
          <w:sz w:val="28"/>
          <w:szCs w:val="28"/>
        </w:rPr>
        <w:t>обращений</w:t>
      </w:r>
      <w:r w:rsidR="006731EE" w:rsidRPr="0096088F">
        <w:rPr>
          <w:rFonts w:ascii="Times New Roman" w:hAnsi="Times New Roman"/>
          <w:sz w:val="28"/>
          <w:szCs w:val="28"/>
        </w:rPr>
        <w:t xml:space="preserve"> </w:t>
      </w:r>
      <w:r w:rsidRPr="0096088F">
        <w:rPr>
          <w:rFonts w:ascii="Times New Roman" w:hAnsi="Times New Roman"/>
          <w:sz w:val="28"/>
          <w:szCs w:val="28"/>
        </w:rPr>
        <w:t>от звука,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определением</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разрешения</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ней</w:t>
      </w:r>
      <w:r w:rsidR="00F7298A" w:rsidRPr="0096088F">
        <w:rPr>
          <w:rFonts w:ascii="Times New Roman" w:hAnsi="Times New Roman"/>
          <w:sz w:val="28"/>
          <w:szCs w:val="28"/>
        </w:rPr>
        <w:t>;</w:t>
      </w:r>
    </w:p>
    <w:p w:rsidR="006309E8" w:rsidRPr="0096088F" w:rsidRDefault="006309E8"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Играть вводные</w:t>
      </w:r>
      <w:r w:rsidR="006731EE" w:rsidRPr="0096088F">
        <w:rPr>
          <w:rFonts w:ascii="Times New Roman" w:hAnsi="Times New Roman"/>
          <w:sz w:val="28"/>
          <w:szCs w:val="28"/>
        </w:rPr>
        <w:t xml:space="preserve"> </w:t>
      </w:r>
      <w:r w:rsidRPr="0096088F">
        <w:rPr>
          <w:rFonts w:ascii="Times New Roman" w:hAnsi="Times New Roman"/>
          <w:sz w:val="28"/>
          <w:szCs w:val="28"/>
        </w:rPr>
        <w:t>септаккорды</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F7298A" w:rsidRPr="0096088F">
        <w:rPr>
          <w:rFonts w:ascii="Times New Roman" w:hAnsi="Times New Roman"/>
          <w:sz w:val="28"/>
          <w:szCs w:val="28"/>
        </w:rPr>
        <w:t>;</w:t>
      </w:r>
    </w:p>
    <w:p w:rsidR="006309E8" w:rsidRPr="0096088F" w:rsidRDefault="006309E8" w:rsidP="002A4366">
      <w:pPr>
        <w:pStyle w:val="ac"/>
        <w:numPr>
          <w:ilvl w:val="0"/>
          <w:numId w:val="25"/>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Играть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трёхголосные, четырёхголосные</w:t>
      </w:r>
      <w:r w:rsidR="006731EE" w:rsidRPr="0096088F">
        <w:rPr>
          <w:rFonts w:ascii="Times New Roman" w:hAnsi="Times New Roman"/>
          <w:sz w:val="28"/>
          <w:szCs w:val="28"/>
        </w:rPr>
        <w:t xml:space="preserve"> </w:t>
      </w:r>
      <w:r w:rsidRPr="0096088F">
        <w:rPr>
          <w:rFonts w:ascii="Times New Roman" w:hAnsi="Times New Roman"/>
          <w:sz w:val="28"/>
          <w:szCs w:val="28"/>
        </w:rPr>
        <w:t>аккордовые</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последовательности:</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6</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Pr="0096088F">
        <w:rPr>
          <w:rFonts w:ascii="Times New Roman" w:hAnsi="Times New Roman"/>
          <w:sz w:val="28"/>
          <w:szCs w:val="28"/>
        </w:rPr>
        <w:t xml:space="preserve">, </w:t>
      </w:r>
      <w:r w:rsidR="00D45ED1">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Т</w:t>
      </w:r>
      <w:r w:rsidRPr="00003DCC">
        <w:rPr>
          <w:rFonts w:ascii="Times New Roman" w:hAnsi="Times New Roman"/>
          <w:sz w:val="28"/>
          <w:szCs w:val="28"/>
          <w:vertAlign w:val="subscript"/>
        </w:rPr>
        <w:t>6</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D</w:t>
      </w:r>
      <w:r w:rsidRPr="00003DCC">
        <w:rPr>
          <w:rFonts w:ascii="Times New Roman" w:hAnsi="Times New Roman"/>
          <w:sz w:val="28"/>
          <w:szCs w:val="28"/>
          <w:vertAlign w:val="subscript"/>
        </w:rPr>
        <w:t>7-5</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Pr="0096088F">
        <w:rPr>
          <w:rFonts w:ascii="Times New Roman" w:hAnsi="Times New Roman"/>
          <w:sz w:val="28"/>
          <w:szCs w:val="28"/>
        </w:rPr>
        <w:t>,</w:t>
      </w:r>
      <w:r w:rsidR="00D45ED1">
        <w:rPr>
          <w:rFonts w:ascii="Times New Roman" w:hAnsi="Times New Roman"/>
          <w:sz w:val="28"/>
          <w:szCs w:val="28"/>
        </w:rPr>
        <w:t xml:space="preserve">  </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S</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65</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w:t>
      </w:r>
      <w:r w:rsidR="00D45ED1">
        <w:rPr>
          <w:rFonts w:ascii="Times New Roman" w:hAnsi="Times New Roman"/>
          <w:sz w:val="28"/>
          <w:szCs w:val="28"/>
        </w:rPr>
        <w:t xml:space="preserve">  </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43</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00D45ED1">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D</w:t>
      </w:r>
      <w:r w:rsidRPr="00003DCC">
        <w:rPr>
          <w:rFonts w:ascii="Times New Roman" w:hAnsi="Times New Roman"/>
          <w:sz w:val="28"/>
          <w:szCs w:val="28"/>
          <w:vertAlign w:val="subscript"/>
        </w:rPr>
        <w:t>2</w:t>
      </w:r>
      <w:r w:rsidRPr="0096088F">
        <w:rPr>
          <w:rFonts w:ascii="Times New Roman" w:hAnsi="Times New Roman"/>
          <w:sz w:val="28"/>
          <w:szCs w:val="28"/>
        </w:rPr>
        <w:t xml:space="preserve"> Т</w:t>
      </w:r>
      <w:r w:rsidRPr="00003DCC">
        <w:rPr>
          <w:rFonts w:ascii="Times New Roman" w:hAnsi="Times New Roman"/>
          <w:sz w:val="28"/>
          <w:szCs w:val="28"/>
          <w:vertAlign w:val="subscript"/>
        </w:rPr>
        <w:t>6</w:t>
      </w:r>
      <w:r w:rsidRPr="0096088F">
        <w:rPr>
          <w:rFonts w:ascii="Times New Roman" w:hAnsi="Times New Roman"/>
          <w:sz w:val="28"/>
          <w:szCs w:val="28"/>
        </w:rPr>
        <w:t>,</w:t>
      </w:r>
      <w:r w:rsidR="00D45ED1">
        <w:rPr>
          <w:rFonts w:ascii="Times New Roman" w:hAnsi="Times New Roman"/>
          <w:sz w:val="28"/>
          <w:szCs w:val="28"/>
        </w:rPr>
        <w:t xml:space="preserve"> </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7</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00D45ED1">
        <w:rPr>
          <w:rFonts w:ascii="Times New Roman" w:hAnsi="Times New Roman"/>
          <w:sz w:val="28"/>
          <w:szCs w:val="28"/>
          <w:vertAlign w:val="subscript"/>
        </w:rPr>
        <w:t>,</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00D45ED1">
        <w:rPr>
          <w:rFonts w:ascii="Times New Roman" w:hAnsi="Times New Roman"/>
          <w:sz w:val="28"/>
          <w:szCs w:val="28"/>
          <w:vertAlign w:val="subscript"/>
        </w:rPr>
        <w:t xml:space="preserve"> </w:t>
      </w:r>
      <w:r w:rsidRPr="0096088F">
        <w:rPr>
          <w:rFonts w:ascii="Times New Roman" w:hAnsi="Times New Roman"/>
          <w:sz w:val="28"/>
          <w:szCs w:val="28"/>
        </w:rPr>
        <w:t xml:space="preserve"> Т</w:t>
      </w:r>
      <w:r w:rsidRPr="00003DCC">
        <w:rPr>
          <w:rFonts w:ascii="Times New Roman" w:hAnsi="Times New Roman"/>
          <w:sz w:val="28"/>
          <w:szCs w:val="28"/>
          <w:vertAlign w:val="subscript"/>
        </w:rPr>
        <w:t>6</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2</w:t>
      </w:r>
      <w:r w:rsidRPr="0096088F">
        <w:rPr>
          <w:rFonts w:ascii="Times New Roman" w:hAnsi="Times New Roman"/>
          <w:sz w:val="28"/>
          <w:szCs w:val="28"/>
        </w:rPr>
        <w:t xml:space="preserve"> Т</w:t>
      </w:r>
      <w:r w:rsidRPr="00003DCC">
        <w:rPr>
          <w:rFonts w:ascii="Times New Roman" w:hAnsi="Times New Roman"/>
          <w:sz w:val="28"/>
          <w:szCs w:val="28"/>
          <w:vertAlign w:val="subscript"/>
        </w:rPr>
        <w:t>6</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7</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Pr="0096088F">
        <w:rPr>
          <w:rFonts w:ascii="Times New Roman" w:hAnsi="Times New Roman"/>
          <w:sz w:val="28"/>
          <w:szCs w:val="28"/>
        </w:rPr>
        <w:t xml:space="preserve"> Т</w:t>
      </w:r>
      <w:r w:rsidRPr="00003DCC">
        <w:rPr>
          <w:rFonts w:ascii="Times New Roman" w:hAnsi="Times New Roman"/>
          <w:sz w:val="28"/>
          <w:szCs w:val="28"/>
          <w:vertAlign w:val="subscript"/>
        </w:rPr>
        <w:t>6</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2</w:t>
      </w:r>
      <w:r w:rsidRPr="0096088F">
        <w:rPr>
          <w:rFonts w:ascii="Times New Roman" w:hAnsi="Times New Roman"/>
          <w:sz w:val="28"/>
          <w:szCs w:val="28"/>
        </w:rPr>
        <w:t xml:space="preserve"> Т</w:t>
      </w:r>
      <w:r w:rsidRPr="00003DCC">
        <w:rPr>
          <w:rFonts w:ascii="Times New Roman" w:hAnsi="Times New Roman"/>
          <w:sz w:val="28"/>
          <w:szCs w:val="28"/>
          <w:vertAlign w:val="subscript"/>
        </w:rPr>
        <w:t>6</w:t>
      </w:r>
      <w:r w:rsidRPr="0096088F">
        <w:rPr>
          <w:rFonts w:ascii="Times New Roman" w:hAnsi="Times New Roman"/>
          <w:sz w:val="28"/>
          <w:szCs w:val="28"/>
        </w:rPr>
        <w:t xml:space="preserve">, </w:t>
      </w:r>
      <w:r w:rsidR="00D45ED1">
        <w:rPr>
          <w:rFonts w:ascii="Times New Roman" w:hAnsi="Times New Roman"/>
          <w:sz w:val="28"/>
          <w:szCs w:val="28"/>
        </w:rPr>
        <w:t xml:space="preserve"> </w:t>
      </w:r>
      <w:r w:rsidRPr="0096088F">
        <w:rPr>
          <w:rFonts w:ascii="Times New Roman" w:hAnsi="Times New Roman"/>
          <w:sz w:val="28"/>
          <w:szCs w:val="28"/>
        </w:rPr>
        <w:t>T</w:t>
      </w:r>
      <w:r w:rsidRPr="00003DCC">
        <w:rPr>
          <w:rFonts w:ascii="Times New Roman" w:hAnsi="Times New Roman"/>
          <w:sz w:val="28"/>
          <w:szCs w:val="28"/>
          <w:vertAlign w:val="subscript"/>
        </w:rPr>
        <w:t>53</w:t>
      </w:r>
      <w:r w:rsidRPr="0096088F">
        <w:rPr>
          <w:rFonts w:ascii="Times New Roman" w:hAnsi="Times New Roman"/>
          <w:sz w:val="28"/>
          <w:szCs w:val="28"/>
        </w:rPr>
        <w:t xml:space="preserve"> II</w:t>
      </w:r>
      <w:r w:rsidRPr="00003DCC">
        <w:rPr>
          <w:rFonts w:ascii="Times New Roman" w:hAnsi="Times New Roman"/>
          <w:sz w:val="28"/>
          <w:szCs w:val="28"/>
          <w:vertAlign w:val="subscript"/>
        </w:rPr>
        <w:t>53</w:t>
      </w:r>
      <w:r w:rsidRPr="0096088F">
        <w:rPr>
          <w:rFonts w:ascii="Times New Roman" w:hAnsi="Times New Roman"/>
          <w:sz w:val="28"/>
          <w:szCs w:val="28"/>
        </w:rPr>
        <w:t xml:space="preserve"> D</w:t>
      </w:r>
      <w:r w:rsidRPr="00003DCC">
        <w:rPr>
          <w:rFonts w:ascii="Times New Roman" w:hAnsi="Times New Roman"/>
          <w:sz w:val="28"/>
          <w:szCs w:val="28"/>
          <w:vertAlign w:val="subscript"/>
        </w:rPr>
        <w:t>6</w:t>
      </w:r>
      <w:r w:rsidRPr="0096088F">
        <w:rPr>
          <w:rFonts w:ascii="Times New Roman" w:hAnsi="Times New Roman"/>
          <w:sz w:val="28"/>
          <w:szCs w:val="28"/>
        </w:rPr>
        <w:t xml:space="preserve"> T</w:t>
      </w:r>
      <w:r w:rsidRPr="00003DCC">
        <w:rPr>
          <w:rFonts w:ascii="Times New Roman" w:hAnsi="Times New Roman"/>
          <w:sz w:val="28"/>
          <w:szCs w:val="28"/>
          <w:vertAlign w:val="subscript"/>
        </w:rPr>
        <w:t>53</w:t>
      </w:r>
      <w:r w:rsidR="004B16BD" w:rsidRPr="004B16BD">
        <w:rPr>
          <w:rFonts w:ascii="Times New Roman" w:hAnsi="Times New Roman"/>
          <w:sz w:val="28"/>
          <w:szCs w:val="28"/>
        </w:rPr>
        <w:t xml:space="preserve"> </w:t>
      </w:r>
      <w:r w:rsidR="004B16BD" w:rsidRPr="004B16BD">
        <w:rPr>
          <w:rFonts w:ascii="Times New Roman" w:hAnsi="Times New Roman"/>
          <w:sz w:val="24"/>
          <w:szCs w:val="24"/>
          <w:vertAlign w:val="superscript"/>
        </w:rPr>
        <w:t>[</w:t>
      </w:r>
      <w:r w:rsidR="004B16BD">
        <w:rPr>
          <w:rFonts w:ascii="Times New Roman" w:hAnsi="Times New Roman"/>
          <w:sz w:val="24"/>
          <w:szCs w:val="24"/>
          <w:vertAlign w:val="superscript"/>
        </w:rPr>
        <w:t>I,1</w:t>
      </w:r>
      <w:r w:rsidR="004B16BD" w:rsidRPr="004B16BD">
        <w:rPr>
          <w:rFonts w:ascii="Times New Roman" w:hAnsi="Times New Roman"/>
          <w:sz w:val="24"/>
          <w:szCs w:val="24"/>
          <w:vertAlign w:val="superscript"/>
        </w:rPr>
        <w:t>2</w:t>
      </w:r>
      <w:r w:rsidRPr="004B16BD">
        <w:rPr>
          <w:rFonts w:ascii="Times New Roman" w:hAnsi="Times New Roman"/>
          <w:sz w:val="24"/>
          <w:szCs w:val="24"/>
          <w:vertAlign w:val="superscript"/>
        </w:rPr>
        <w:t>,</w:t>
      </w:r>
      <w:r w:rsidR="004B16BD">
        <w:rPr>
          <w:rFonts w:ascii="Times New Roman" w:hAnsi="Times New Roman"/>
          <w:sz w:val="24"/>
          <w:szCs w:val="24"/>
          <w:vertAlign w:val="superscript"/>
          <w:lang w:val="en-US"/>
        </w:rPr>
        <w:t>c</w:t>
      </w:r>
      <w:r w:rsidR="004B16BD" w:rsidRPr="004B16BD">
        <w:rPr>
          <w:rFonts w:ascii="Times New Roman" w:hAnsi="Times New Roman"/>
          <w:sz w:val="24"/>
          <w:szCs w:val="24"/>
          <w:vertAlign w:val="superscript"/>
        </w:rPr>
        <w:t>.</w:t>
      </w:r>
      <w:r w:rsidRPr="004B16BD">
        <w:rPr>
          <w:rFonts w:ascii="Times New Roman" w:hAnsi="Times New Roman"/>
          <w:sz w:val="24"/>
          <w:szCs w:val="24"/>
          <w:vertAlign w:val="superscript"/>
        </w:rPr>
        <w:t>38</w:t>
      </w:r>
      <w:r w:rsidR="004B16BD" w:rsidRPr="004B16BD">
        <w:rPr>
          <w:rFonts w:ascii="Times New Roman" w:hAnsi="Times New Roman"/>
          <w:sz w:val="24"/>
          <w:szCs w:val="24"/>
          <w:vertAlign w:val="superscript"/>
        </w:rPr>
        <w:t>]</w:t>
      </w:r>
      <w:r w:rsidRPr="004B16BD">
        <w:rPr>
          <w:rFonts w:ascii="Times New Roman" w:hAnsi="Times New Roman"/>
          <w:sz w:val="24"/>
          <w:szCs w:val="24"/>
        </w:rPr>
        <w:t>,</w:t>
      </w:r>
      <w:r w:rsidR="006731EE" w:rsidRPr="0096088F">
        <w:rPr>
          <w:rFonts w:ascii="Times New Roman" w:hAnsi="Times New Roman"/>
          <w:sz w:val="28"/>
          <w:szCs w:val="28"/>
        </w:rPr>
        <w:t xml:space="preserve"> </w:t>
      </w:r>
      <w:r w:rsidR="00D45ED1">
        <w:rPr>
          <w:rFonts w:ascii="Times New Roman" w:hAnsi="Times New Roman"/>
          <w:sz w:val="28"/>
          <w:szCs w:val="28"/>
        </w:rPr>
        <w:t xml:space="preserve"> </w:t>
      </w:r>
      <w:r w:rsidRPr="0096088F">
        <w:rPr>
          <w:rFonts w:ascii="Times New Roman" w:hAnsi="Times New Roman"/>
          <w:sz w:val="28"/>
          <w:szCs w:val="28"/>
        </w:rPr>
        <w:t>Т</w:t>
      </w:r>
      <w:r w:rsidRPr="00003DCC">
        <w:rPr>
          <w:rFonts w:ascii="Times New Roman" w:hAnsi="Times New Roman"/>
          <w:sz w:val="28"/>
          <w:szCs w:val="28"/>
          <w:vertAlign w:val="subscript"/>
        </w:rPr>
        <w:t>53</w:t>
      </w:r>
      <w:r w:rsidR="001B17D6">
        <w:rPr>
          <w:rFonts w:ascii="Times New Roman" w:hAnsi="Times New Roman"/>
          <w:sz w:val="28"/>
          <w:szCs w:val="28"/>
        </w:rPr>
        <w:t xml:space="preserve"> </w:t>
      </w:r>
      <w:r w:rsidR="001B17D6">
        <w:rPr>
          <w:rFonts w:ascii="Times New Roman" w:hAnsi="Times New Roman"/>
          <w:sz w:val="28"/>
          <w:szCs w:val="28"/>
          <w:lang w:val="en-US"/>
        </w:rPr>
        <w:t>V</w:t>
      </w:r>
      <w:r w:rsidRPr="0096088F">
        <w:rPr>
          <w:rFonts w:ascii="Times New Roman" w:hAnsi="Times New Roman"/>
          <w:sz w:val="28"/>
          <w:szCs w:val="28"/>
        </w:rPr>
        <w:t>I</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II</w:t>
      </w:r>
      <w:r w:rsidRPr="00003DCC">
        <w:rPr>
          <w:rFonts w:ascii="Times New Roman" w:hAnsi="Times New Roman"/>
          <w:sz w:val="28"/>
          <w:szCs w:val="28"/>
          <w:vertAlign w:val="subscript"/>
        </w:rPr>
        <w:t>53</w:t>
      </w:r>
      <w:r w:rsidRPr="0096088F">
        <w:rPr>
          <w:rFonts w:ascii="Times New Roman" w:hAnsi="Times New Roman"/>
          <w:sz w:val="28"/>
          <w:szCs w:val="28"/>
        </w:rPr>
        <w:t xml:space="preserve">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7</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004B16BD" w:rsidRPr="004B16BD">
        <w:rPr>
          <w:rFonts w:ascii="Times New Roman" w:hAnsi="Times New Roman"/>
          <w:sz w:val="28"/>
          <w:szCs w:val="28"/>
        </w:rPr>
        <w:t xml:space="preserve"> </w:t>
      </w:r>
      <w:r w:rsidR="004B16BD" w:rsidRPr="004B16BD">
        <w:rPr>
          <w:rFonts w:ascii="Times New Roman" w:hAnsi="Times New Roman"/>
          <w:sz w:val="24"/>
          <w:szCs w:val="24"/>
          <w:vertAlign w:val="superscript"/>
        </w:rPr>
        <w:t>[</w:t>
      </w:r>
      <w:r w:rsidRPr="004B16BD">
        <w:rPr>
          <w:rFonts w:ascii="Times New Roman" w:hAnsi="Times New Roman"/>
          <w:sz w:val="24"/>
          <w:szCs w:val="24"/>
          <w:vertAlign w:val="superscript"/>
        </w:rPr>
        <w:t>I,1</w:t>
      </w:r>
      <w:r w:rsidR="004B16BD" w:rsidRPr="004B16BD">
        <w:rPr>
          <w:rFonts w:ascii="Times New Roman" w:hAnsi="Times New Roman"/>
          <w:sz w:val="24"/>
          <w:szCs w:val="24"/>
          <w:vertAlign w:val="superscript"/>
        </w:rPr>
        <w:t>2</w:t>
      </w:r>
      <w:r w:rsidRPr="004B16BD">
        <w:rPr>
          <w:rFonts w:ascii="Times New Roman" w:hAnsi="Times New Roman"/>
          <w:sz w:val="24"/>
          <w:szCs w:val="24"/>
          <w:vertAlign w:val="superscript"/>
        </w:rPr>
        <w:t>,</w:t>
      </w:r>
      <w:r w:rsidR="004B16BD">
        <w:rPr>
          <w:rFonts w:ascii="Times New Roman" w:hAnsi="Times New Roman"/>
          <w:sz w:val="24"/>
          <w:szCs w:val="24"/>
          <w:vertAlign w:val="superscript"/>
          <w:lang w:val="en-US"/>
        </w:rPr>
        <w:t>c</w:t>
      </w:r>
      <w:r w:rsidR="004B16BD" w:rsidRPr="004B16BD">
        <w:rPr>
          <w:rFonts w:ascii="Times New Roman" w:hAnsi="Times New Roman"/>
          <w:sz w:val="24"/>
          <w:szCs w:val="24"/>
          <w:vertAlign w:val="superscript"/>
        </w:rPr>
        <w:t>.75]</w:t>
      </w:r>
      <w:r w:rsidRPr="004B16BD">
        <w:rPr>
          <w:rFonts w:ascii="Times New Roman" w:hAnsi="Times New Roman"/>
          <w:sz w:val="24"/>
          <w:szCs w:val="24"/>
        </w:rPr>
        <w:t>,</w:t>
      </w:r>
      <w:r w:rsidR="00D45ED1">
        <w:rPr>
          <w:rFonts w:ascii="Times New Roman" w:hAnsi="Times New Roman"/>
          <w:sz w:val="28"/>
          <w:szCs w:val="28"/>
        </w:rPr>
        <w:t xml:space="preserve"> </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003DCC">
        <w:rPr>
          <w:rFonts w:ascii="Times New Roman" w:hAnsi="Times New Roman"/>
          <w:sz w:val="28"/>
          <w:szCs w:val="28"/>
          <w:vertAlign w:val="subscript"/>
        </w:rPr>
        <w:t>53</w:t>
      </w:r>
      <w:r w:rsidRPr="0096088F">
        <w:rPr>
          <w:rFonts w:ascii="Times New Roman" w:hAnsi="Times New Roman"/>
          <w:sz w:val="28"/>
          <w:szCs w:val="28"/>
        </w:rPr>
        <w:t xml:space="preserve"> I</w:t>
      </w:r>
      <w:r w:rsidR="001B17D6">
        <w:rPr>
          <w:rFonts w:ascii="Times New Roman" w:hAnsi="Times New Roman"/>
          <w:sz w:val="28"/>
          <w:szCs w:val="28"/>
          <w:lang w:val="en-US"/>
        </w:rPr>
        <w:t>V</w:t>
      </w:r>
      <w:r w:rsidRPr="00003DCC">
        <w:rPr>
          <w:rFonts w:ascii="Times New Roman" w:hAnsi="Times New Roman"/>
          <w:sz w:val="28"/>
          <w:szCs w:val="28"/>
          <w:vertAlign w:val="subscript"/>
        </w:rPr>
        <w:t>53</w:t>
      </w:r>
      <w:r w:rsidRPr="0096088F">
        <w:rPr>
          <w:rFonts w:ascii="Times New Roman" w:hAnsi="Times New Roman"/>
          <w:sz w:val="28"/>
          <w:szCs w:val="28"/>
        </w:rPr>
        <w:t xml:space="preserve"> D</w:t>
      </w:r>
      <w:r w:rsidRPr="00003DCC">
        <w:rPr>
          <w:rFonts w:ascii="Times New Roman" w:hAnsi="Times New Roman"/>
          <w:sz w:val="28"/>
          <w:szCs w:val="28"/>
          <w:vertAlign w:val="subscript"/>
        </w:rPr>
        <w:t>53</w:t>
      </w:r>
      <w:r w:rsidRPr="0096088F">
        <w:rPr>
          <w:rFonts w:ascii="Times New Roman" w:hAnsi="Times New Roman"/>
          <w:sz w:val="28"/>
          <w:szCs w:val="28"/>
        </w:rPr>
        <w:t xml:space="preserve"> T</w:t>
      </w:r>
      <w:r w:rsidRPr="00003DCC">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00D45ED1">
        <w:rPr>
          <w:rFonts w:ascii="Times New Roman" w:hAnsi="Times New Roman"/>
          <w:sz w:val="28"/>
          <w:szCs w:val="28"/>
        </w:rPr>
        <w:t xml:space="preserve"> </w:t>
      </w:r>
      <w:r w:rsidRPr="00862D7C">
        <w:rPr>
          <w:rFonts w:ascii="Times New Roman" w:hAnsi="Times New Roman"/>
          <w:sz w:val="28"/>
          <w:szCs w:val="28"/>
        </w:rPr>
        <w:t>T</w:t>
      </w:r>
      <w:r w:rsidRPr="00862D7C">
        <w:rPr>
          <w:rFonts w:ascii="Times New Roman" w:hAnsi="Times New Roman"/>
          <w:sz w:val="28"/>
          <w:szCs w:val="28"/>
          <w:vertAlign w:val="subscript"/>
        </w:rPr>
        <w:t>53</w:t>
      </w:r>
      <w:r w:rsidR="001B17D6" w:rsidRPr="00862D7C">
        <w:rPr>
          <w:rFonts w:ascii="Times New Roman" w:hAnsi="Times New Roman"/>
          <w:sz w:val="28"/>
          <w:szCs w:val="28"/>
        </w:rPr>
        <w:t xml:space="preserve"> </w:t>
      </w:r>
      <w:r w:rsidR="001B17D6" w:rsidRPr="00862D7C">
        <w:rPr>
          <w:rFonts w:ascii="Times New Roman" w:hAnsi="Times New Roman"/>
          <w:sz w:val="28"/>
          <w:szCs w:val="28"/>
          <w:lang w:val="en-US"/>
        </w:rPr>
        <w:t>V</w:t>
      </w:r>
      <w:r w:rsidR="005A21F8" w:rsidRPr="00862D7C">
        <w:rPr>
          <w:rFonts w:ascii="Times New Roman" w:hAnsi="Times New Roman"/>
          <w:sz w:val="28"/>
          <w:szCs w:val="28"/>
        </w:rPr>
        <w:t>I</w:t>
      </w:r>
      <w:r w:rsidRPr="00862D7C">
        <w:rPr>
          <w:rFonts w:ascii="Times New Roman" w:hAnsi="Times New Roman"/>
          <w:sz w:val="28"/>
          <w:szCs w:val="28"/>
          <w:vertAlign w:val="subscript"/>
        </w:rPr>
        <w:t>53</w:t>
      </w:r>
      <w:r w:rsidRPr="00862D7C">
        <w:rPr>
          <w:rFonts w:ascii="Times New Roman" w:hAnsi="Times New Roman"/>
          <w:sz w:val="28"/>
          <w:szCs w:val="28"/>
        </w:rPr>
        <w:t xml:space="preserve"> D</w:t>
      </w:r>
      <w:r w:rsidRPr="00862D7C">
        <w:rPr>
          <w:rFonts w:ascii="Times New Roman" w:hAnsi="Times New Roman"/>
          <w:sz w:val="28"/>
          <w:szCs w:val="28"/>
          <w:vertAlign w:val="subscript"/>
        </w:rPr>
        <w:t>6</w:t>
      </w:r>
      <w:r w:rsidRPr="00862D7C">
        <w:rPr>
          <w:rFonts w:ascii="Times New Roman" w:hAnsi="Times New Roman"/>
          <w:sz w:val="28"/>
          <w:szCs w:val="28"/>
        </w:rPr>
        <w:t xml:space="preserve"> T</w:t>
      </w:r>
      <w:r w:rsidRPr="00862D7C">
        <w:rPr>
          <w:rFonts w:ascii="Times New Roman" w:hAnsi="Times New Roman"/>
          <w:sz w:val="28"/>
          <w:szCs w:val="28"/>
          <w:vertAlign w:val="subscript"/>
        </w:rPr>
        <w:t>53</w:t>
      </w:r>
      <w:r w:rsidR="00C27E9B" w:rsidRPr="00C27E9B">
        <w:rPr>
          <w:rFonts w:ascii="Times New Roman" w:hAnsi="Times New Roman"/>
          <w:sz w:val="28"/>
          <w:szCs w:val="28"/>
        </w:rPr>
        <w:t xml:space="preserve"> </w:t>
      </w:r>
      <w:r w:rsidR="00C27E9B" w:rsidRPr="00C27E9B">
        <w:rPr>
          <w:rFonts w:ascii="Times New Roman" w:hAnsi="Times New Roman"/>
          <w:sz w:val="24"/>
          <w:szCs w:val="24"/>
          <w:vertAlign w:val="superscript"/>
        </w:rPr>
        <w:t>[</w:t>
      </w:r>
      <w:r w:rsidR="00862D7C" w:rsidRPr="00C27E9B">
        <w:rPr>
          <w:rFonts w:ascii="Times New Roman" w:hAnsi="Times New Roman"/>
          <w:sz w:val="24"/>
          <w:szCs w:val="24"/>
          <w:vertAlign w:val="superscript"/>
        </w:rPr>
        <w:t>I,12</w:t>
      </w:r>
      <w:r w:rsidRPr="00C27E9B">
        <w:rPr>
          <w:rFonts w:ascii="Times New Roman" w:hAnsi="Times New Roman"/>
          <w:sz w:val="24"/>
          <w:szCs w:val="24"/>
          <w:vertAlign w:val="superscript"/>
        </w:rPr>
        <w:t>,</w:t>
      </w:r>
      <w:r w:rsidR="00C27E9B">
        <w:rPr>
          <w:rFonts w:ascii="Times New Roman" w:hAnsi="Times New Roman"/>
          <w:sz w:val="24"/>
          <w:szCs w:val="24"/>
          <w:vertAlign w:val="superscript"/>
          <w:lang w:val="en-US"/>
        </w:rPr>
        <w:t>c</w:t>
      </w:r>
      <w:r w:rsidR="00C27E9B" w:rsidRPr="00C27E9B">
        <w:rPr>
          <w:rFonts w:ascii="Times New Roman" w:hAnsi="Times New Roman"/>
          <w:sz w:val="24"/>
          <w:szCs w:val="24"/>
          <w:vertAlign w:val="superscript"/>
        </w:rPr>
        <w:t>.</w:t>
      </w:r>
      <w:r w:rsidRPr="00C27E9B">
        <w:rPr>
          <w:rFonts w:ascii="Times New Roman" w:hAnsi="Times New Roman"/>
          <w:sz w:val="24"/>
          <w:szCs w:val="24"/>
          <w:vertAlign w:val="superscript"/>
        </w:rPr>
        <w:t>42</w:t>
      </w:r>
      <w:r w:rsidR="00C27E9B" w:rsidRPr="00C27E9B">
        <w:rPr>
          <w:rFonts w:ascii="Times New Roman" w:hAnsi="Times New Roman"/>
          <w:sz w:val="24"/>
          <w:szCs w:val="24"/>
          <w:vertAlign w:val="superscript"/>
        </w:rPr>
        <w:t>]</w:t>
      </w:r>
      <w:r w:rsidRPr="00C27E9B">
        <w:rPr>
          <w:rFonts w:ascii="Times New Roman" w:hAnsi="Times New Roman"/>
          <w:sz w:val="24"/>
          <w:szCs w:val="24"/>
        </w:rPr>
        <w:t xml:space="preserve"> </w:t>
      </w:r>
      <w:r w:rsidRPr="0096088F">
        <w:rPr>
          <w:rFonts w:ascii="Times New Roman" w:hAnsi="Times New Roman"/>
          <w:sz w:val="28"/>
          <w:szCs w:val="28"/>
        </w:rPr>
        <w:t>, Т</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7</w:t>
      </w:r>
      <w:r w:rsidR="001B17D6">
        <w:rPr>
          <w:rFonts w:ascii="Times New Roman" w:hAnsi="Times New Roman"/>
          <w:sz w:val="28"/>
          <w:szCs w:val="28"/>
        </w:rPr>
        <w:t xml:space="preserve"> </w:t>
      </w:r>
      <w:r w:rsidR="001B17D6">
        <w:rPr>
          <w:rFonts w:ascii="Times New Roman" w:hAnsi="Times New Roman"/>
          <w:sz w:val="28"/>
          <w:szCs w:val="28"/>
          <w:lang w:val="en-US"/>
        </w:rPr>
        <w:t>V</w:t>
      </w:r>
      <w:r w:rsidRPr="0096088F">
        <w:rPr>
          <w:rFonts w:ascii="Times New Roman" w:hAnsi="Times New Roman"/>
          <w:sz w:val="28"/>
          <w:szCs w:val="28"/>
        </w:rPr>
        <w:t>I</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53</w:t>
      </w:r>
      <w:r w:rsidRPr="0096088F">
        <w:rPr>
          <w:rFonts w:ascii="Times New Roman" w:hAnsi="Times New Roman"/>
          <w:sz w:val="28"/>
          <w:szCs w:val="28"/>
        </w:rPr>
        <w:t xml:space="preserve"> – К</w:t>
      </w:r>
      <w:r w:rsidRPr="00003DCC">
        <w:rPr>
          <w:rFonts w:ascii="Times New Roman" w:hAnsi="Times New Roman"/>
          <w:sz w:val="28"/>
          <w:szCs w:val="28"/>
          <w:vertAlign w:val="subscript"/>
        </w:rPr>
        <w:t>64</w:t>
      </w:r>
      <w:r w:rsidRPr="0096088F">
        <w:rPr>
          <w:rFonts w:ascii="Times New Roman" w:hAnsi="Times New Roman"/>
          <w:sz w:val="28"/>
          <w:szCs w:val="28"/>
        </w:rPr>
        <w:t xml:space="preserve"> D</w:t>
      </w:r>
      <w:r w:rsidRPr="00003DCC">
        <w:rPr>
          <w:rFonts w:ascii="Times New Roman" w:hAnsi="Times New Roman"/>
          <w:sz w:val="28"/>
          <w:szCs w:val="28"/>
          <w:vertAlign w:val="subscript"/>
        </w:rPr>
        <w:t>7</w:t>
      </w:r>
      <w:r w:rsidRPr="005A21F8">
        <w:rPr>
          <w:rFonts w:ascii="Times New Roman" w:hAnsi="Times New Roman"/>
          <w:sz w:val="28"/>
          <w:szCs w:val="28"/>
          <w:vertAlign w:val="superscript"/>
        </w:rPr>
        <w:t>-5</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Pr="0096088F">
        <w:rPr>
          <w:rFonts w:ascii="Times New Roman" w:hAnsi="Times New Roman"/>
          <w:sz w:val="28"/>
          <w:szCs w:val="28"/>
        </w:rPr>
        <w:t>, S</w:t>
      </w:r>
      <w:r w:rsidRPr="00003DCC">
        <w:rPr>
          <w:rFonts w:ascii="Times New Roman" w:hAnsi="Times New Roman"/>
          <w:sz w:val="28"/>
          <w:szCs w:val="28"/>
          <w:vertAlign w:val="subscript"/>
        </w:rPr>
        <w:t>53</w:t>
      </w:r>
      <w:r w:rsidRPr="0096088F">
        <w:rPr>
          <w:rFonts w:ascii="Times New Roman" w:hAnsi="Times New Roman"/>
          <w:sz w:val="28"/>
          <w:szCs w:val="28"/>
        </w:rPr>
        <w:t xml:space="preserve"> S</w:t>
      </w:r>
      <w:r w:rsidRPr="00003DCC">
        <w:rPr>
          <w:rFonts w:ascii="Times New Roman" w:hAnsi="Times New Roman"/>
          <w:sz w:val="28"/>
          <w:szCs w:val="28"/>
          <w:vertAlign w:val="subscript"/>
        </w:rPr>
        <w:t>64</w:t>
      </w:r>
      <w:r w:rsidRPr="0096088F">
        <w:rPr>
          <w:rFonts w:ascii="Times New Roman" w:hAnsi="Times New Roman"/>
          <w:sz w:val="28"/>
          <w:szCs w:val="28"/>
        </w:rPr>
        <w:t xml:space="preserve"> S</w:t>
      </w:r>
      <w:r w:rsidRPr="00003DCC">
        <w:rPr>
          <w:rFonts w:ascii="Times New Roman" w:hAnsi="Times New Roman"/>
          <w:sz w:val="28"/>
          <w:szCs w:val="28"/>
          <w:vertAlign w:val="subscript"/>
        </w:rPr>
        <w:t>64</w:t>
      </w:r>
      <w:r w:rsidRPr="001328C7">
        <w:rPr>
          <w:rFonts w:ascii="Times New Roman" w:hAnsi="Times New Roman"/>
          <w:sz w:val="28"/>
          <w:szCs w:val="28"/>
          <w:vertAlign w:val="superscript"/>
        </w:rPr>
        <w:t>г</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Pr="0096088F">
        <w:rPr>
          <w:rFonts w:ascii="Times New Roman" w:hAnsi="Times New Roman"/>
          <w:sz w:val="28"/>
          <w:szCs w:val="28"/>
        </w:rPr>
        <w:t>, Т</w:t>
      </w:r>
      <w:r w:rsidRPr="00003DCC">
        <w:rPr>
          <w:rFonts w:ascii="Times New Roman" w:hAnsi="Times New Roman"/>
          <w:sz w:val="28"/>
          <w:szCs w:val="28"/>
          <w:vertAlign w:val="subscript"/>
        </w:rPr>
        <w:t>53</w:t>
      </w:r>
      <w:r w:rsidR="001B17D6">
        <w:rPr>
          <w:rFonts w:ascii="Times New Roman" w:hAnsi="Times New Roman"/>
          <w:sz w:val="28"/>
          <w:szCs w:val="28"/>
        </w:rPr>
        <w:t xml:space="preserve"> м</w:t>
      </w:r>
      <w:r w:rsidR="001B17D6">
        <w:rPr>
          <w:rFonts w:ascii="Times New Roman" w:hAnsi="Times New Roman"/>
          <w:sz w:val="28"/>
          <w:szCs w:val="28"/>
          <w:lang w:val="en-US"/>
        </w:rPr>
        <w:t>V</w:t>
      </w:r>
      <w:r w:rsidRPr="0096088F">
        <w:rPr>
          <w:rFonts w:ascii="Times New Roman" w:hAnsi="Times New Roman"/>
          <w:sz w:val="28"/>
          <w:szCs w:val="28"/>
        </w:rPr>
        <w:t>II</w:t>
      </w:r>
      <w:r w:rsidRPr="00003DCC">
        <w:rPr>
          <w:rFonts w:ascii="Times New Roman" w:hAnsi="Times New Roman"/>
          <w:sz w:val="28"/>
          <w:szCs w:val="28"/>
          <w:vertAlign w:val="subscript"/>
        </w:rPr>
        <w:t>7</w:t>
      </w:r>
      <w:r w:rsidRPr="0096088F">
        <w:rPr>
          <w:rFonts w:ascii="Times New Roman" w:hAnsi="Times New Roman"/>
          <w:sz w:val="28"/>
          <w:szCs w:val="28"/>
        </w:rPr>
        <w:t xml:space="preserve"> D65 Т</w:t>
      </w:r>
      <w:r w:rsidRPr="00003DCC">
        <w:rPr>
          <w:rFonts w:ascii="Times New Roman" w:hAnsi="Times New Roman"/>
          <w:sz w:val="28"/>
          <w:szCs w:val="28"/>
          <w:vertAlign w:val="subscript"/>
        </w:rPr>
        <w:t>53</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мажоре), Т</w:t>
      </w:r>
      <w:r w:rsidRPr="00003DCC">
        <w:rPr>
          <w:rFonts w:ascii="Times New Roman" w:hAnsi="Times New Roman"/>
          <w:sz w:val="28"/>
          <w:szCs w:val="28"/>
          <w:vertAlign w:val="subscript"/>
        </w:rPr>
        <w:t>53</w:t>
      </w:r>
      <w:r w:rsidR="001B17D6">
        <w:rPr>
          <w:rFonts w:ascii="Times New Roman" w:hAnsi="Times New Roman"/>
          <w:sz w:val="28"/>
          <w:szCs w:val="28"/>
        </w:rPr>
        <w:t xml:space="preserve"> ум</w:t>
      </w:r>
      <w:r w:rsidR="001B17D6">
        <w:rPr>
          <w:rFonts w:ascii="Times New Roman" w:hAnsi="Times New Roman"/>
          <w:sz w:val="28"/>
          <w:szCs w:val="28"/>
          <w:lang w:val="en-US"/>
        </w:rPr>
        <w:t>V</w:t>
      </w:r>
      <w:r w:rsidRPr="00003DCC">
        <w:rPr>
          <w:rFonts w:ascii="Times New Roman" w:hAnsi="Times New Roman"/>
          <w:sz w:val="28"/>
          <w:szCs w:val="28"/>
        </w:rPr>
        <w:t>II</w:t>
      </w:r>
      <w:r w:rsidRPr="00003DCC">
        <w:rPr>
          <w:rFonts w:ascii="Times New Roman" w:hAnsi="Times New Roman"/>
          <w:sz w:val="28"/>
          <w:szCs w:val="28"/>
          <w:vertAlign w:val="subscript"/>
        </w:rPr>
        <w:t>7</w:t>
      </w:r>
      <w:r w:rsidRPr="0096088F">
        <w:rPr>
          <w:rFonts w:ascii="Times New Roman" w:hAnsi="Times New Roman"/>
          <w:sz w:val="28"/>
          <w:szCs w:val="28"/>
        </w:rPr>
        <w:t xml:space="preserve"> D</w:t>
      </w:r>
      <w:r w:rsidRPr="00003DCC">
        <w:rPr>
          <w:rFonts w:ascii="Times New Roman" w:hAnsi="Times New Roman"/>
          <w:sz w:val="28"/>
          <w:szCs w:val="28"/>
          <w:vertAlign w:val="subscript"/>
        </w:rPr>
        <w:t>65</w:t>
      </w:r>
      <w:r w:rsidRPr="0096088F">
        <w:rPr>
          <w:rFonts w:ascii="Times New Roman" w:hAnsi="Times New Roman"/>
          <w:sz w:val="28"/>
          <w:szCs w:val="28"/>
        </w:rPr>
        <w:t xml:space="preserve"> Т</w:t>
      </w:r>
      <w:r w:rsidRPr="00003DCC">
        <w:rPr>
          <w:rFonts w:ascii="Times New Roman" w:hAnsi="Times New Roman"/>
          <w:sz w:val="28"/>
          <w:szCs w:val="28"/>
          <w:vertAlign w:val="subscript"/>
        </w:rPr>
        <w:t>53</w:t>
      </w:r>
      <w:r w:rsidR="005A21F8">
        <w:rPr>
          <w:rFonts w:ascii="Times New Roman" w:hAnsi="Times New Roman"/>
          <w:sz w:val="28"/>
          <w:szCs w:val="28"/>
          <w:vertAlign w:val="subscript"/>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005A21F8">
        <w:rPr>
          <w:rFonts w:ascii="Times New Roman" w:hAnsi="Times New Roman"/>
          <w:sz w:val="28"/>
          <w:szCs w:val="28"/>
        </w:rPr>
        <w:t>гармоническом</w:t>
      </w:r>
      <w:r w:rsidR="006731EE" w:rsidRPr="0096088F">
        <w:rPr>
          <w:rFonts w:ascii="Times New Roman" w:hAnsi="Times New Roman"/>
          <w:sz w:val="28"/>
          <w:szCs w:val="28"/>
        </w:rPr>
        <w:t xml:space="preserve"> </w:t>
      </w:r>
      <w:r w:rsidRPr="0096088F">
        <w:rPr>
          <w:rFonts w:ascii="Times New Roman" w:hAnsi="Times New Roman"/>
          <w:sz w:val="28"/>
          <w:szCs w:val="28"/>
        </w:rPr>
        <w:t>мажоре</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005A21F8">
        <w:rPr>
          <w:rFonts w:ascii="Times New Roman" w:hAnsi="Times New Roman"/>
          <w:sz w:val="28"/>
          <w:szCs w:val="28"/>
        </w:rPr>
        <w:t xml:space="preserve">гармоническом </w:t>
      </w:r>
      <w:r w:rsidR="006731EE" w:rsidRPr="0096088F">
        <w:rPr>
          <w:rFonts w:ascii="Times New Roman" w:hAnsi="Times New Roman"/>
          <w:sz w:val="28"/>
          <w:szCs w:val="28"/>
        </w:rPr>
        <w:t xml:space="preserve"> </w:t>
      </w:r>
      <w:r w:rsidRPr="0096088F">
        <w:rPr>
          <w:rFonts w:ascii="Times New Roman" w:hAnsi="Times New Roman"/>
          <w:sz w:val="28"/>
          <w:szCs w:val="28"/>
        </w:rPr>
        <w:t>миноре).</w:t>
      </w:r>
    </w:p>
    <w:p w:rsidR="00EC17C8" w:rsidRPr="00526F36" w:rsidRDefault="00EC17C8" w:rsidP="002A4366">
      <w:pPr>
        <w:tabs>
          <w:tab w:val="left" w:pos="142"/>
        </w:tabs>
        <w:spacing w:before="240"/>
        <w:jc w:val="both"/>
        <w:rPr>
          <w:rFonts w:ascii="Times New Roman" w:hAnsi="Times New Roman" w:cs="Times New Roman"/>
          <w:b/>
          <w:sz w:val="28"/>
          <w:szCs w:val="28"/>
          <w:lang w:val="ru-RU"/>
        </w:rPr>
      </w:pPr>
      <w:r w:rsidRPr="00526F36">
        <w:rPr>
          <w:rFonts w:ascii="Times New Roman" w:eastAsia="Geeza Pro" w:hAnsi="Times New Roman"/>
          <w:b/>
          <w:i/>
          <w:color w:val="000000"/>
          <w:sz w:val="28"/>
          <w:szCs w:val="28"/>
          <w:lang w:val="ru-RU"/>
        </w:rPr>
        <w:t>Подбор по слуху мелодий и аккомпанемента:</w:t>
      </w:r>
      <w:r w:rsidRPr="00526F36">
        <w:rPr>
          <w:rFonts w:ascii="Times New Roman" w:hAnsi="Times New Roman" w:cs="Times New Roman"/>
          <w:b/>
          <w:sz w:val="28"/>
          <w:szCs w:val="28"/>
          <w:lang w:val="ru-RU"/>
        </w:rPr>
        <w:t xml:space="preserve"> </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Подбирать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различным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мелодиям,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числе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из</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сборника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сольфеджио.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Использовать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доминанту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 секстой,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обращения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трезвучий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главных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ступеней, трезвучий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побочных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ступеней,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обращений D7,</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вводных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септаккордов.</w:t>
      </w:r>
    </w:p>
    <w:p w:rsidR="00426CF1" w:rsidRPr="0027657B" w:rsidRDefault="00426CF1"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Пение с аккомпанементом:</w:t>
      </w:r>
    </w:p>
    <w:p w:rsidR="006309E8" w:rsidRPr="0096088F" w:rsidRDefault="006309E8" w:rsidP="002A4366">
      <w:pPr>
        <w:pStyle w:val="ac"/>
        <w:numPr>
          <w:ilvl w:val="0"/>
          <w:numId w:val="26"/>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Петь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трёхстрочной записи.</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более</w:t>
      </w:r>
      <w:r w:rsidR="006731EE" w:rsidRPr="0096088F">
        <w:rPr>
          <w:rFonts w:ascii="Times New Roman" w:hAnsi="Times New Roman"/>
          <w:sz w:val="28"/>
          <w:szCs w:val="28"/>
        </w:rPr>
        <w:t xml:space="preserve"> </w:t>
      </w:r>
      <w:r w:rsidRPr="0096088F">
        <w:rPr>
          <w:rFonts w:ascii="Times New Roman" w:hAnsi="Times New Roman"/>
          <w:sz w:val="28"/>
          <w:szCs w:val="28"/>
        </w:rPr>
        <w:t>разнообразный</w:t>
      </w:r>
      <w:r w:rsidR="006731EE" w:rsidRPr="0096088F">
        <w:rPr>
          <w:rFonts w:ascii="Times New Roman" w:hAnsi="Times New Roman"/>
          <w:sz w:val="28"/>
          <w:szCs w:val="28"/>
        </w:rPr>
        <w:t xml:space="preserve"> </w:t>
      </w:r>
      <w:r w:rsidRPr="0096088F">
        <w:rPr>
          <w:rFonts w:ascii="Times New Roman" w:hAnsi="Times New Roman"/>
          <w:sz w:val="28"/>
          <w:szCs w:val="28"/>
        </w:rPr>
        <w:t>репертуар: народные</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6731EE" w:rsidRPr="0096088F">
        <w:rPr>
          <w:rFonts w:ascii="Times New Roman" w:hAnsi="Times New Roman"/>
          <w:sz w:val="28"/>
          <w:szCs w:val="28"/>
        </w:rPr>
        <w:t xml:space="preserve"> </w:t>
      </w:r>
      <w:r w:rsidRPr="0096088F">
        <w:rPr>
          <w:rFonts w:ascii="Times New Roman" w:hAnsi="Times New Roman"/>
          <w:sz w:val="28"/>
          <w:szCs w:val="28"/>
        </w:rPr>
        <w:t>танцевальные</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6731EE" w:rsidRPr="0096088F">
        <w:rPr>
          <w:rFonts w:ascii="Times New Roman" w:hAnsi="Times New Roman"/>
          <w:sz w:val="28"/>
          <w:szCs w:val="28"/>
        </w:rPr>
        <w:t xml:space="preserve"> </w:t>
      </w:r>
      <w:r w:rsidRPr="0096088F">
        <w:rPr>
          <w:rFonts w:ascii="Times New Roman" w:hAnsi="Times New Roman"/>
          <w:sz w:val="28"/>
          <w:szCs w:val="28"/>
        </w:rPr>
        <w:t>песни - гимны,</w:t>
      </w:r>
      <w:r w:rsidR="006731EE" w:rsidRPr="0096088F">
        <w:rPr>
          <w:rFonts w:ascii="Times New Roman" w:hAnsi="Times New Roman"/>
          <w:sz w:val="28"/>
          <w:szCs w:val="28"/>
        </w:rPr>
        <w:t xml:space="preserve"> </w:t>
      </w:r>
      <w:r w:rsidRPr="0096088F">
        <w:rPr>
          <w:rFonts w:ascii="Times New Roman" w:hAnsi="Times New Roman"/>
          <w:sz w:val="28"/>
          <w:szCs w:val="28"/>
        </w:rPr>
        <w:t>песни-романсы, песни</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мультфильмов</w:t>
      </w:r>
      <w:r w:rsidR="00F7298A" w:rsidRPr="0096088F">
        <w:rPr>
          <w:rFonts w:ascii="Times New Roman" w:hAnsi="Times New Roman"/>
          <w:sz w:val="28"/>
          <w:szCs w:val="28"/>
        </w:rPr>
        <w:t>;</w:t>
      </w:r>
    </w:p>
    <w:p w:rsidR="006309E8" w:rsidRPr="0096088F" w:rsidRDefault="006309E8" w:rsidP="002A4366">
      <w:pPr>
        <w:pStyle w:val="ac"/>
        <w:numPr>
          <w:ilvl w:val="0"/>
          <w:numId w:val="26"/>
        </w:numPr>
        <w:tabs>
          <w:tab w:val="left" w:pos="142"/>
        </w:tabs>
        <w:spacing w:before="240" w:line="240" w:lineRule="auto"/>
        <w:ind w:left="0" w:firstLine="709"/>
        <w:jc w:val="both"/>
        <w:rPr>
          <w:rFonts w:ascii="Times New Roman" w:hAnsi="Times New Roman"/>
          <w:sz w:val="28"/>
          <w:szCs w:val="28"/>
        </w:rPr>
      </w:pPr>
      <w:r w:rsidRPr="0096088F">
        <w:rPr>
          <w:rFonts w:ascii="Times New Roman" w:hAnsi="Times New Roman"/>
          <w:sz w:val="28"/>
          <w:szCs w:val="28"/>
        </w:rPr>
        <w:t>Знакомиться с</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произведениями</w:t>
      </w:r>
      <w:r w:rsidR="006731EE" w:rsidRPr="0096088F">
        <w:rPr>
          <w:rFonts w:ascii="Times New Roman" w:hAnsi="Times New Roman"/>
          <w:sz w:val="28"/>
          <w:szCs w:val="28"/>
        </w:rPr>
        <w:t xml:space="preserve"> </w:t>
      </w:r>
      <w:r w:rsidRPr="0096088F">
        <w:rPr>
          <w:rFonts w:ascii="Times New Roman" w:hAnsi="Times New Roman"/>
          <w:sz w:val="28"/>
          <w:szCs w:val="28"/>
        </w:rPr>
        <w:t>вокальной</w:t>
      </w:r>
      <w:r w:rsidR="006731EE" w:rsidRPr="0096088F">
        <w:rPr>
          <w:rFonts w:ascii="Times New Roman" w:hAnsi="Times New Roman"/>
          <w:sz w:val="28"/>
          <w:szCs w:val="28"/>
        </w:rPr>
        <w:t xml:space="preserve"> </w:t>
      </w:r>
      <w:r w:rsidRPr="0096088F">
        <w:rPr>
          <w:rFonts w:ascii="Times New Roman" w:hAnsi="Times New Roman"/>
          <w:sz w:val="28"/>
          <w:szCs w:val="28"/>
        </w:rPr>
        <w:t>музыки:</w:t>
      </w:r>
      <w:r w:rsidR="006731EE" w:rsidRPr="0096088F">
        <w:rPr>
          <w:rFonts w:ascii="Times New Roman" w:hAnsi="Times New Roman"/>
          <w:sz w:val="28"/>
          <w:szCs w:val="28"/>
        </w:rPr>
        <w:t xml:space="preserve"> </w:t>
      </w:r>
      <w:r w:rsidRPr="0096088F">
        <w:rPr>
          <w:rFonts w:ascii="Times New Roman" w:hAnsi="Times New Roman"/>
          <w:sz w:val="28"/>
          <w:szCs w:val="28"/>
        </w:rPr>
        <w:t>песнями</w:t>
      </w:r>
      <w:r w:rsidR="006731EE" w:rsidRPr="0096088F">
        <w:rPr>
          <w:rFonts w:ascii="Times New Roman" w:hAnsi="Times New Roman"/>
          <w:sz w:val="28"/>
          <w:szCs w:val="28"/>
        </w:rPr>
        <w:t xml:space="preserve"> </w:t>
      </w:r>
      <w:r w:rsidRPr="0096088F">
        <w:rPr>
          <w:rFonts w:ascii="Times New Roman" w:hAnsi="Times New Roman"/>
          <w:sz w:val="28"/>
          <w:szCs w:val="28"/>
        </w:rPr>
        <w:t>Моцарта,</w:t>
      </w:r>
      <w:r w:rsidR="006731EE" w:rsidRPr="0096088F">
        <w:rPr>
          <w:rFonts w:ascii="Times New Roman" w:hAnsi="Times New Roman"/>
          <w:sz w:val="28"/>
          <w:szCs w:val="28"/>
        </w:rPr>
        <w:t xml:space="preserve"> </w:t>
      </w:r>
      <w:r w:rsidRPr="0096088F">
        <w:rPr>
          <w:rFonts w:ascii="Times New Roman" w:hAnsi="Times New Roman"/>
          <w:sz w:val="28"/>
          <w:szCs w:val="28"/>
        </w:rPr>
        <w:t>Бетховена, русских</w:t>
      </w:r>
      <w:r w:rsidR="006731EE" w:rsidRPr="0096088F">
        <w:rPr>
          <w:rFonts w:ascii="Times New Roman" w:hAnsi="Times New Roman"/>
          <w:sz w:val="28"/>
          <w:szCs w:val="28"/>
        </w:rPr>
        <w:t xml:space="preserve"> </w:t>
      </w:r>
      <w:r w:rsidRPr="0096088F">
        <w:rPr>
          <w:rFonts w:ascii="Times New Roman" w:hAnsi="Times New Roman"/>
          <w:sz w:val="28"/>
          <w:szCs w:val="28"/>
        </w:rPr>
        <w:t>композиторов</w:t>
      </w:r>
      <w:r w:rsidR="006731EE" w:rsidRPr="0096088F">
        <w:rPr>
          <w:rFonts w:ascii="Times New Roman" w:hAnsi="Times New Roman"/>
          <w:sz w:val="28"/>
          <w:szCs w:val="28"/>
        </w:rPr>
        <w:t xml:space="preserve"> </w:t>
      </w:r>
      <w:r w:rsidRPr="0096088F">
        <w:rPr>
          <w:rFonts w:ascii="Times New Roman" w:hAnsi="Times New Roman"/>
          <w:sz w:val="28"/>
          <w:szCs w:val="28"/>
        </w:rPr>
        <w:t>IXX века.</w:t>
      </w:r>
    </w:p>
    <w:p w:rsidR="006309E8" w:rsidRPr="00622272" w:rsidRDefault="00426CF1"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 xml:space="preserve"> </w:t>
      </w:r>
      <w:r w:rsidRPr="00622272">
        <w:rPr>
          <w:rFonts w:ascii="Times New Roman" w:eastAsia="Geeza Pro" w:hAnsi="Times New Roman"/>
          <w:b/>
          <w:i/>
          <w:color w:val="000000"/>
          <w:sz w:val="28"/>
          <w:szCs w:val="28"/>
          <w:lang w:val="ru-RU"/>
        </w:rPr>
        <w:t>Сочинение:</w:t>
      </w:r>
    </w:p>
    <w:p w:rsidR="00526F36"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Сочинять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различные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мелодии,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подголоски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 ним.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Сочинять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пьесы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свободную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тему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форме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периода,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простой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трёхчастной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форме. Придавать сочинениям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черты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различных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жанров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числе мазурки (по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усмотрению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преподавателя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желанию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учащегос</w:t>
      </w:r>
      <w:r w:rsidR="00526F36">
        <w:rPr>
          <w:rFonts w:ascii="Times New Roman" w:hAnsi="Times New Roman" w:cs="Times New Roman"/>
          <w:sz w:val="28"/>
          <w:szCs w:val="28"/>
          <w:lang w:val="ru-RU"/>
        </w:rPr>
        <w:t>я).</w:t>
      </w:r>
    </w:p>
    <w:p w:rsidR="00EC17C8" w:rsidRPr="00526F36" w:rsidRDefault="00EC17C8" w:rsidP="002A4366">
      <w:pPr>
        <w:tabs>
          <w:tab w:val="left" w:pos="142"/>
        </w:tabs>
        <w:jc w:val="both"/>
        <w:rPr>
          <w:rFonts w:ascii="Times New Roman" w:hAnsi="Times New Roman" w:cs="Times New Roman"/>
          <w:sz w:val="28"/>
          <w:szCs w:val="28"/>
          <w:lang w:val="ru-RU"/>
        </w:rPr>
      </w:pPr>
      <w:r>
        <w:rPr>
          <w:rFonts w:ascii="Times New Roman" w:eastAsia="Geeza Pro" w:hAnsi="Times New Roman"/>
          <w:b/>
          <w:i/>
          <w:color w:val="000000"/>
          <w:sz w:val="28"/>
          <w:szCs w:val="28"/>
          <w:lang w:val="ru-RU"/>
        </w:rPr>
        <w:t>Транспонирование:</w:t>
      </w:r>
    </w:p>
    <w:p w:rsidR="004A244D" w:rsidRPr="0096088F" w:rsidRDefault="004A244D" w:rsidP="002A4366">
      <w:pPr>
        <w:tabs>
          <w:tab w:val="left" w:pos="142"/>
        </w:tabs>
        <w:ind w:left="142" w:firstLine="851"/>
        <w:jc w:val="both"/>
        <w:rPr>
          <w:rFonts w:ascii="Times New Roman" w:hAnsi="Times New Roman" w:cs="Times New Roman"/>
          <w:sz w:val="28"/>
          <w:szCs w:val="28"/>
          <w:lang w:val="ru-RU"/>
        </w:rPr>
      </w:pPr>
      <w:r>
        <w:rPr>
          <w:rFonts w:ascii="Times New Roman" w:hAnsi="Times New Roman" w:cs="Times New Roman"/>
          <w:sz w:val="28"/>
          <w:szCs w:val="28"/>
          <w:lang w:val="ru-RU"/>
        </w:rPr>
        <w:t>Транспонируем мелодии и песни с аккомпанементом,</w:t>
      </w:r>
      <w:r w:rsidRPr="00654811">
        <w:rPr>
          <w:rFonts w:ascii="Times New Roman" w:hAnsi="Times New Roman" w:cs="Times New Roman"/>
          <w:sz w:val="28"/>
          <w:szCs w:val="28"/>
          <w:lang w:val="ru-RU"/>
        </w:rPr>
        <w:t xml:space="preserve"> </w:t>
      </w:r>
      <w:r>
        <w:rPr>
          <w:rFonts w:ascii="Times New Roman" w:hAnsi="Times New Roman" w:cs="Times New Roman"/>
          <w:sz w:val="28"/>
          <w:szCs w:val="28"/>
          <w:lang w:val="ru-RU"/>
        </w:rPr>
        <w:t>аккордовые последовательности.</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w:t>
      </w:r>
    </w:p>
    <w:p w:rsidR="006309E8" w:rsidRPr="00526F36" w:rsidRDefault="006309E8" w:rsidP="002A4366">
      <w:pPr>
        <w:tabs>
          <w:tab w:val="left" w:pos="567"/>
        </w:tabs>
        <w:spacing w:before="240"/>
        <w:jc w:val="both"/>
        <w:outlineLvl w:val="2"/>
        <w:rPr>
          <w:rFonts w:ascii="Times New Roman" w:hAnsi="Times New Roman"/>
          <w:sz w:val="28"/>
          <w:szCs w:val="28"/>
          <w:lang w:val="ru-RU"/>
        </w:rPr>
      </w:pPr>
      <w:bookmarkStart w:id="7" w:name="_Toc86868116"/>
      <w:r w:rsidRPr="00526F36">
        <w:rPr>
          <w:rFonts w:ascii="Times New Roman" w:hAnsi="Times New Roman"/>
          <w:sz w:val="28"/>
          <w:szCs w:val="28"/>
          <w:lang w:val="ru-RU"/>
        </w:rPr>
        <w:t>5</w:t>
      </w:r>
      <w:r w:rsidR="00F7298A" w:rsidRPr="00526F36">
        <w:rPr>
          <w:rFonts w:ascii="Times New Roman" w:hAnsi="Times New Roman"/>
          <w:sz w:val="28"/>
          <w:szCs w:val="28"/>
          <w:lang w:val="ru-RU"/>
        </w:rPr>
        <w:t>-й</w:t>
      </w:r>
      <w:r w:rsidRPr="00526F36">
        <w:rPr>
          <w:rFonts w:ascii="Times New Roman" w:hAnsi="Times New Roman"/>
          <w:sz w:val="28"/>
          <w:szCs w:val="28"/>
          <w:lang w:val="ru-RU"/>
        </w:rPr>
        <w:t xml:space="preserve"> класс</w:t>
      </w:r>
      <w:bookmarkEnd w:id="7"/>
    </w:p>
    <w:p w:rsidR="00E4573C" w:rsidRDefault="00E4573C" w:rsidP="002A4366">
      <w:pPr>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И</w:t>
      </w:r>
      <w:r>
        <w:rPr>
          <w:rFonts w:ascii="Times New Roman" w:eastAsia="Geeza Pro" w:hAnsi="Times New Roman"/>
          <w:b/>
          <w:i/>
          <w:color w:val="000000"/>
          <w:sz w:val="28"/>
          <w:szCs w:val="28"/>
          <w:lang w:val="ru-RU"/>
        </w:rPr>
        <w:t>гра гамм, интервалов, аккордов и их последовательностей:</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мажорные</w:t>
      </w:r>
      <w:r w:rsidR="006731EE" w:rsidRPr="0096088F">
        <w:rPr>
          <w:rFonts w:ascii="Times New Roman" w:hAnsi="Times New Roman"/>
          <w:sz w:val="28"/>
          <w:szCs w:val="28"/>
        </w:rPr>
        <w:t xml:space="preserve"> </w:t>
      </w:r>
      <w:r w:rsidRPr="0096088F">
        <w:rPr>
          <w:rFonts w:ascii="Times New Roman" w:hAnsi="Times New Roman"/>
          <w:sz w:val="28"/>
          <w:szCs w:val="28"/>
        </w:rPr>
        <w:t>и минорные</w:t>
      </w:r>
      <w:r w:rsidR="006731EE" w:rsidRPr="0096088F">
        <w:rPr>
          <w:rFonts w:ascii="Times New Roman" w:hAnsi="Times New Roman"/>
          <w:sz w:val="28"/>
          <w:szCs w:val="28"/>
        </w:rPr>
        <w:t xml:space="preserve"> </w:t>
      </w:r>
      <w:r w:rsidRPr="0096088F">
        <w:rPr>
          <w:rFonts w:ascii="Times New Roman" w:hAnsi="Times New Roman"/>
          <w:sz w:val="28"/>
          <w:szCs w:val="28"/>
        </w:rPr>
        <w:t>гаммы в трёх видах</w:t>
      </w:r>
      <w:r w:rsidR="006731EE" w:rsidRPr="0096088F">
        <w:rPr>
          <w:rFonts w:ascii="Times New Roman" w:hAnsi="Times New Roman"/>
          <w:sz w:val="28"/>
          <w:szCs w:val="28"/>
        </w:rPr>
        <w:t xml:space="preserve"> </w:t>
      </w:r>
      <w:r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 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от звука</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секстаккорды,</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квартсекстаккорды</w:t>
      </w:r>
      <w:proofErr w:type="spellEnd"/>
      <w:r w:rsidRPr="0096088F">
        <w:rPr>
          <w:rFonts w:ascii="Times New Roman" w:hAnsi="Times New Roman"/>
          <w:sz w:val="28"/>
          <w:szCs w:val="28"/>
        </w:rPr>
        <w:t>.</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от звука</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Pr="0096088F">
        <w:rPr>
          <w:rFonts w:ascii="Times New Roman" w:hAnsi="Times New Roman"/>
          <w:sz w:val="28"/>
          <w:szCs w:val="28"/>
        </w:rPr>
        <w:t>септаккорды:</w:t>
      </w:r>
      <w:r w:rsidR="006731EE" w:rsidRPr="0096088F">
        <w:rPr>
          <w:rFonts w:ascii="Times New Roman" w:hAnsi="Times New Roman"/>
          <w:sz w:val="28"/>
          <w:szCs w:val="28"/>
        </w:rPr>
        <w:t xml:space="preserve"> </w:t>
      </w:r>
      <w:r w:rsidRPr="0096088F">
        <w:rPr>
          <w:rFonts w:ascii="Times New Roman" w:hAnsi="Times New Roman"/>
          <w:sz w:val="28"/>
          <w:szCs w:val="28"/>
        </w:rPr>
        <w:t>БМ</w:t>
      </w:r>
      <w:r w:rsidRPr="0096088F">
        <w:rPr>
          <w:rFonts w:ascii="Times New Roman" w:hAnsi="Times New Roman"/>
          <w:sz w:val="28"/>
          <w:szCs w:val="28"/>
          <w:vertAlign w:val="subscript"/>
        </w:rPr>
        <w:t>7</w:t>
      </w:r>
      <w:r w:rsidR="005A21F8">
        <w:rPr>
          <w:rFonts w:ascii="Times New Roman" w:hAnsi="Times New Roman"/>
          <w:sz w:val="28"/>
          <w:szCs w:val="28"/>
          <w:vertAlign w:val="subscript"/>
        </w:rPr>
        <w:t>,</w:t>
      </w:r>
      <w:r w:rsidR="006731EE" w:rsidRPr="0096088F">
        <w:rPr>
          <w:rFonts w:ascii="Times New Roman" w:hAnsi="Times New Roman"/>
          <w:sz w:val="28"/>
          <w:szCs w:val="28"/>
        </w:rPr>
        <w:t xml:space="preserve"> </w:t>
      </w:r>
      <w:r w:rsidRPr="0096088F">
        <w:rPr>
          <w:rFonts w:ascii="Times New Roman" w:hAnsi="Times New Roman"/>
          <w:sz w:val="28"/>
          <w:szCs w:val="28"/>
        </w:rPr>
        <w:t>Бм</w:t>
      </w:r>
      <w:r w:rsidRPr="0096088F">
        <w:rPr>
          <w:rFonts w:ascii="Times New Roman" w:hAnsi="Times New Roman"/>
          <w:sz w:val="28"/>
          <w:szCs w:val="28"/>
          <w:vertAlign w:val="subscript"/>
        </w:rPr>
        <w:t>7</w:t>
      </w:r>
      <w:r w:rsidR="005A21F8">
        <w:rPr>
          <w:rFonts w:ascii="Times New Roman" w:hAnsi="Times New Roman"/>
          <w:sz w:val="28"/>
          <w:szCs w:val="28"/>
          <w:vertAlign w:val="subscript"/>
        </w:rPr>
        <w:t>,</w:t>
      </w:r>
      <w:r w:rsidR="006731EE" w:rsidRPr="0096088F">
        <w:rPr>
          <w:rFonts w:ascii="Times New Roman" w:hAnsi="Times New Roman"/>
          <w:sz w:val="28"/>
          <w:szCs w:val="28"/>
        </w:rPr>
        <w:t xml:space="preserve"> </w:t>
      </w:r>
      <w:r w:rsidR="005A21F8">
        <w:rPr>
          <w:rFonts w:ascii="Times New Roman" w:hAnsi="Times New Roman"/>
          <w:sz w:val="28"/>
          <w:szCs w:val="28"/>
        </w:rPr>
        <w:t>Був</w:t>
      </w:r>
      <w:r w:rsidRPr="0096088F">
        <w:rPr>
          <w:rFonts w:ascii="Times New Roman" w:hAnsi="Times New Roman"/>
          <w:sz w:val="28"/>
          <w:szCs w:val="28"/>
          <w:vertAlign w:val="subscript"/>
        </w:rPr>
        <w:t>7</w:t>
      </w:r>
      <w:r w:rsidR="005A21F8">
        <w:rPr>
          <w:rFonts w:ascii="Times New Roman" w:hAnsi="Times New Roman"/>
          <w:sz w:val="28"/>
          <w:szCs w:val="28"/>
          <w:vertAlign w:val="subscript"/>
        </w:rPr>
        <w:t>,</w:t>
      </w:r>
      <w:r w:rsidR="006731EE" w:rsidRPr="0096088F">
        <w:rPr>
          <w:rFonts w:ascii="Times New Roman" w:hAnsi="Times New Roman"/>
          <w:sz w:val="28"/>
          <w:szCs w:val="28"/>
        </w:rPr>
        <w:t xml:space="preserve"> </w:t>
      </w:r>
      <w:r w:rsidRPr="0096088F">
        <w:rPr>
          <w:rFonts w:ascii="Times New Roman" w:hAnsi="Times New Roman"/>
          <w:sz w:val="28"/>
          <w:szCs w:val="28"/>
        </w:rPr>
        <w:t>мМ</w:t>
      </w:r>
      <w:r w:rsidRPr="0096088F">
        <w:rPr>
          <w:rFonts w:ascii="Times New Roman" w:hAnsi="Times New Roman"/>
          <w:sz w:val="28"/>
          <w:szCs w:val="28"/>
          <w:vertAlign w:val="subscript"/>
        </w:rPr>
        <w:t>7</w:t>
      </w:r>
      <w:r w:rsidR="005A21F8">
        <w:rPr>
          <w:rFonts w:ascii="Times New Roman" w:hAnsi="Times New Roman"/>
          <w:sz w:val="28"/>
          <w:szCs w:val="28"/>
          <w:vertAlign w:val="subscript"/>
        </w:rPr>
        <w:t>,</w:t>
      </w:r>
      <w:r w:rsidR="006731EE" w:rsidRPr="0096088F">
        <w:rPr>
          <w:rFonts w:ascii="Times New Roman" w:hAnsi="Times New Roman"/>
          <w:sz w:val="28"/>
          <w:szCs w:val="28"/>
        </w:rPr>
        <w:t xml:space="preserve"> </w:t>
      </w:r>
      <w:r w:rsidRPr="0096088F">
        <w:rPr>
          <w:rFonts w:ascii="Times New Roman" w:hAnsi="Times New Roman"/>
          <w:sz w:val="28"/>
          <w:szCs w:val="28"/>
        </w:rPr>
        <w:t>мм</w:t>
      </w:r>
      <w:r w:rsidRPr="0096088F">
        <w:rPr>
          <w:rFonts w:ascii="Times New Roman" w:hAnsi="Times New Roman"/>
          <w:sz w:val="28"/>
          <w:szCs w:val="28"/>
          <w:vertAlign w:val="subscript"/>
        </w:rPr>
        <w:t>7</w:t>
      </w:r>
      <w:r w:rsidR="005A21F8">
        <w:rPr>
          <w:rFonts w:ascii="Times New Roman" w:hAnsi="Times New Roman"/>
          <w:sz w:val="28"/>
          <w:szCs w:val="28"/>
        </w:rPr>
        <w:t xml:space="preserve">, </w:t>
      </w:r>
      <w:r w:rsidRPr="0096088F">
        <w:rPr>
          <w:rFonts w:ascii="Times New Roman" w:hAnsi="Times New Roman"/>
          <w:sz w:val="28"/>
          <w:szCs w:val="28"/>
        </w:rPr>
        <w:t>мум</w:t>
      </w:r>
      <w:proofErr w:type="gramStart"/>
      <w:r w:rsidRPr="0096088F">
        <w:rPr>
          <w:rFonts w:ascii="Times New Roman" w:hAnsi="Times New Roman"/>
          <w:sz w:val="28"/>
          <w:szCs w:val="28"/>
          <w:vertAlign w:val="subscript"/>
        </w:rPr>
        <w:t>7</w:t>
      </w:r>
      <w:r w:rsidR="005A21F8">
        <w:rPr>
          <w:rFonts w:ascii="Times New Roman" w:hAnsi="Times New Roman"/>
          <w:sz w:val="28"/>
          <w:szCs w:val="28"/>
          <w:vertAlign w:val="subscript"/>
        </w:rPr>
        <w:t>,</w:t>
      </w:r>
      <w:r w:rsidRPr="0096088F">
        <w:rPr>
          <w:rFonts w:ascii="Times New Roman" w:hAnsi="Times New Roman"/>
          <w:sz w:val="28"/>
          <w:szCs w:val="28"/>
        </w:rPr>
        <w:t>ум</w:t>
      </w:r>
      <w:proofErr w:type="gramEnd"/>
      <w:r w:rsidRPr="0096088F">
        <w:rPr>
          <w:rFonts w:ascii="Times New Roman" w:hAnsi="Times New Roman"/>
          <w:sz w:val="28"/>
          <w:szCs w:val="28"/>
          <w:vertAlign w:val="subscript"/>
        </w:rPr>
        <w:t>7</w:t>
      </w:r>
      <w:r w:rsidRPr="0096088F">
        <w:rPr>
          <w:rFonts w:ascii="Times New Roman" w:hAnsi="Times New Roman"/>
          <w:sz w:val="28"/>
          <w:szCs w:val="28"/>
        </w:rPr>
        <w:t>.</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от звука</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001328C7">
        <w:rPr>
          <w:rFonts w:ascii="Times New Roman" w:hAnsi="Times New Roman"/>
          <w:sz w:val="28"/>
          <w:szCs w:val="28"/>
          <w:vertAlign w:val="subscript"/>
        </w:rPr>
        <w:t xml:space="preserve"> </w:t>
      </w:r>
      <w:r w:rsidRPr="0096088F">
        <w:rPr>
          <w:rFonts w:ascii="Times New Roman" w:hAnsi="Times New Roman"/>
          <w:sz w:val="28"/>
          <w:szCs w:val="28"/>
        </w:rPr>
        <w:t>(мМ</w:t>
      </w:r>
      <w:r w:rsidRPr="0096088F">
        <w:rPr>
          <w:rFonts w:ascii="Times New Roman" w:hAnsi="Times New Roman"/>
          <w:sz w:val="28"/>
          <w:szCs w:val="28"/>
          <w:vertAlign w:val="subscript"/>
        </w:rPr>
        <w:t>7</w:t>
      </w:r>
      <w:r w:rsidRPr="0096088F">
        <w:rPr>
          <w:rFonts w:ascii="Times New Roman" w:hAnsi="Times New Roman"/>
          <w:sz w:val="28"/>
          <w:szCs w:val="28"/>
        </w:rPr>
        <w:t>) а также любое</w:t>
      </w:r>
      <w:r w:rsidR="006731EE" w:rsidRPr="0096088F">
        <w:rPr>
          <w:rFonts w:ascii="Times New Roman" w:hAnsi="Times New Roman"/>
          <w:sz w:val="28"/>
          <w:szCs w:val="28"/>
        </w:rPr>
        <w:t xml:space="preserve"> </w:t>
      </w:r>
      <w:r w:rsidRPr="0096088F">
        <w:rPr>
          <w:rFonts w:ascii="Times New Roman" w:hAnsi="Times New Roman"/>
          <w:sz w:val="28"/>
          <w:szCs w:val="28"/>
        </w:rPr>
        <w:t>из его</w:t>
      </w:r>
      <w:r w:rsidR="006731EE" w:rsidRPr="0096088F">
        <w:rPr>
          <w:rFonts w:ascii="Times New Roman" w:hAnsi="Times New Roman"/>
          <w:sz w:val="28"/>
          <w:szCs w:val="28"/>
        </w:rPr>
        <w:t xml:space="preserve"> </w:t>
      </w:r>
      <w:r w:rsidRPr="0096088F">
        <w:rPr>
          <w:rFonts w:ascii="Times New Roman" w:hAnsi="Times New Roman"/>
          <w:sz w:val="28"/>
          <w:szCs w:val="28"/>
        </w:rPr>
        <w:t>обращений</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определением</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001328C7">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ней.</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разрешениями</w:t>
      </w:r>
      <w:r w:rsidR="006731EE" w:rsidRPr="0096088F">
        <w:rPr>
          <w:rFonts w:ascii="Times New Roman" w:hAnsi="Times New Roman"/>
          <w:sz w:val="28"/>
          <w:szCs w:val="28"/>
        </w:rPr>
        <w:t xml:space="preserve"> </w:t>
      </w:r>
      <w:r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 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Играть</w:t>
      </w:r>
      <w:r w:rsidR="006731EE" w:rsidRPr="0096088F">
        <w:rPr>
          <w:rFonts w:ascii="Times New Roman" w:hAnsi="Times New Roman"/>
          <w:sz w:val="28"/>
          <w:szCs w:val="28"/>
        </w:rPr>
        <w:t xml:space="preserve"> </w:t>
      </w:r>
      <w:r w:rsidRPr="0096088F">
        <w:rPr>
          <w:rFonts w:ascii="Times New Roman" w:hAnsi="Times New Roman"/>
          <w:sz w:val="28"/>
          <w:szCs w:val="28"/>
        </w:rPr>
        <w:t>малый</w:t>
      </w:r>
      <w:r w:rsidR="006731EE" w:rsidRPr="0096088F">
        <w:rPr>
          <w:rFonts w:ascii="Times New Roman" w:hAnsi="Times New Roman"/>
          <w:sz w:val="28"/>
          <w:szCs w:val="28"/>
        </w:rPr>
        <w:t xml:space="preserve"> </w:t>
      </w:r>
      <w:r w:rsidRPr="0096088F">
        <w:rPr>
          <w:rFonts w:ascii="Times New Roman" w:hAnsi="Times New Roman"/>
          <w:sz w:val="28"/>
          <w:szCs w:val="28"/>
        </w:rPr>
        <w:t>вводный</w:t>
      </w:r>
      <w:r w:rsidR="006731EE" w:rsidRPr="0096088F">
        <w:rPr>
          <w:rFonts w:ascii="Times New Roman" w:hAnsi="Times New Roman"/>
          <w:sz w:val="28"/>
          <w:szCs w:val="28"/>
        </w:rPr>
        <w:t xml:space="preserve"> </w:t>
      </w:r>
      <w:r w:rsidRPr="0096088F">
        <w:rPr>
          <w:rFonts w:ascii="Times New Roman" w:hAnsi="Times New Roman"/>
          <w:sz w:val="28"/>
          <w:szCs w:val="28"/>
        </w:rPr>
        <w:t>септаккорд</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5A21F8">
        <w:rPr>
          <w:rFonts w:ascii="Times New Roman" w:hAnsi="Times New Roman"/>
          <w:sz w:val="28"/>
          <w:szCs w:val="28"/>
          <w:lang w:val="en-US"/>
        </w:rPr>
        <w:t>V</w:t>
      </w:r>
      <w:r w:rsidRPr="0096088F">
        <w:rPr>
          <w:rFonts w:ascii="Times New Roman" w:hAnsi="Times New Roman"/>
          <w:sz w:val="28"/>
          <w:szCs w:val="28"/>
        </w:rPr>
        <w:t>II</w:t>
      </w:r>
      <w:r w:rsidRPr="0096088F">
        <w:rPr>
          <w:rFonts w:ascii="Times New Roman" w:hAnsi="Times New Roman"/>
          <w:sz w:val="28"/>
          <w:szCs w:val="28"/>
          <w:vertAlign w:val="subscript"/>
        </w:rPr>
        <w:t>7</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 мажоре,</w:t>
      </w:r>
      <w:r w:rsidR="006731EE" w:rsidRPr="0096088F">
        <w:rPr>
          <w:rFonts w:ascii="Times New Roman" w:hAnsi="Times New Roman"/>
          <w:sz w:val="28"/>
          <w:szCs w:val="28"/>
        </w:rPr>
        <w:t xml:space="preserve"> </w:t>
      </w:r>
      <w:r w:rsidRPr="0096088F">
        <w:rPr>
          <w:rFonts w:ascii="Times New Roman" w:hAnsi="Times New Roman"/>
          <w:sz w:val="28"/>
          <w:szCs w:val="28"/>
        </w:rPr>
        <w:t>уменьшённый вводный</w:t>
      </w:r>
      <w:r w:rsidR="006731EE" w:rsidRPr="0096088F">
        <w:rPr>
          <w:rFonts w:ascii="Times New Roman" w:hAnsi="Times New Roman"/>
          <w:sz w:val="28"/>
          <w:szCs w:val="28"/>
        </w:rPr>
        <w:t xml:space="preserve"> </w:t>
      </w:r>
      <w:r w:rsidRPr="0096088F">
        <w:rPr>
          <w:rFonts w:ascii="Times New Roman" w:hAnsi="Times New Roman"/>
          <w:sz w:val="28"/>
          <w:szCs w:val="28"/>
        </w:rPr>
        <w:t>септаккорд</w:t>
      </w:r>
      <w:r w:rsidR="006731EE" w:rsidRPr="0096088F">
        <w:rPr>
          <w:rFonts w:ascii="Times New Roman" w:hAnsi="Times New Roman"/>
          <w:sz w:val="28"/>
          <w:szCs w:val="28"/>
        </w:rPr>
        <w:t xml:space="preserve"> </w:t>
      </w:r>
      <w:r w:rsidR="005A21F8">
        <w:rPr>
          <w:rFonts w:ascii="Times New Roman" w:hAnsi="Times New Roman"/>
          <w:sz w:val="28"/>
          <w:szCs w:val="28"/>
        </w:rPr>
        <w:t>(ум</w:t>
      </w:r>
      <w:r w:rsidR="005A21F8">
        <w:rPr>
          <w:rFonts w:ascii="Times New Roman" w:hAnsi="Times New Roman"/>
          <w:sz w:val="28"/>
          <w:szCs w:val="28"/>
          <w:lang w:val="en-US"/>
        </w:rPr>
        <w:t>V</w:t>
      </w:r>
      <w:r w:rsidRPr="0096088F">
        <w:rPr>
          <w:rFonts w:ascii="Times New Roman" w:hAnsi="Times New Roman"/>
          <w:sz w:val="28"/>
          <w:szCs w:val="28"/>
        </w:rPr>
        <w:t>II</w:t>
      </w:r>
      <w:r w:rsidRPr="0096088F">
        <w:rPr>
          <w:rFonts w:ascii="Times New Roman" w:hAnsi="Times New Roman"/>
          <w:sz w:val="28"/>
          <w:szCs w:val="28"/>
          <w:vertAlign w:val="subscript"/>
        </w:rPr>
        <w:t>7</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гармонических</w:t>
      </w:r>
      <w:r w:rsidR="006731EE" w:rsidRPr="0096088F">
        <w:rPr>
          <w:rFonts w:ascii="Times New Roman" w:hAnsi="Times New Roman"/>
          <w:sz w:val="28"/>
          <w:szCs w:val="28"/>
        </w:rPr>
        <w:t xml:space="preserve"> </w:t>
      </w:r>
      <w:r w:rsidRPr="0096088F">
        <w:rPr>
          <w:rFonts w:ascii="Times New Roman" w:hAnsi="Times New Roman"/>
          <w:sz w:val="28"/>
          <w:szCs w:val="28"/>
        </w:rPr>
        <w:t>ладах.</w:t>
      </w:r>
    </w:p>
    <w:p w:rsidR="00F7298A"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трёхголосные, четырёхголосные</w:t>
      </w:r>
      <w:r w:rsidR="006731EE" w:rsidRPr="0096088F">
        <w:rPr>
          <w:rFonts w:ascii="Times New Roman" w:hAnsi="Times New Roman"/>
          <w:sz w:val="28"/>
          <w:szCs w:val="28"/>
        </w:rPr>
        <w:t xml:space="preserve"> </w:t>
      </w:r>
      <w:r w:rsidRPr="0096088F">
        <w:rPr>
          <w:rFonts w:ascii="Times New Roman" w:hAnsi="Times New Roman"/>
          <w:sz w:val="28"/>
          <w:szCs w:val="28"/>
        </w:rPr>
        <w:t>аккордовые</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последовательности:</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001B17D6">
        <w:rPr>
          <w:rFonts w:ascii="Times New Roman" w:hAnsi="Times New Roman"/>
          <w:sz w:val="28"/>
          <w:szCs w:val="28"/>
        </w:rPr>
        <w:t xml:space="preserve"> </w:t>
      </w:r>
      <w:r w:rsidR="001B17D6">
        <w:rPr>
          <w:rFonts w:ascii="Times New Roman" w:hAnsi="Times New Roman"/>
          <w:sz w:val="28"/>
          <w:szCs w:val="28"/>
          <w:lang w:val="en-US"/>
        </w:rPr>
        <w:t>V</w:t>
      </w:r>
      <w:r w:rsidRPr="0096088F">
        <w:rPr>
          <w:rFonts w:ascii="Times New Roman" w:hAnsi="Times New Roman"/>
          <w:sz w:val="28"/>
          <w:szCs w:val="28"/>
        </w:rPr>
        <w:t>I</w:t>
      </w:r>
      <w:r w:rsidRPr="0096088F">
        <w:rPr>
          <w:rFonts w:ascii="Times New Roman" w:hAnsi="Times New Roman"/>
          <w:sz w:val="28"/>
          <w:szCs w:val="28"/>
          <w:vertAlign w:val="subscript"/>
        </w:rPr>
        <w:t>53</w:t>
      </w:r>
      <w:r w:rsidRPr="0096088F">
        <w:rPr>
          <w:rFonts w:ascii="Times New Roman" w:hAnsi="Times New Roman"/>
          <w:sz w:val="28"/>
          <w:szCs w:val="28"/>
        </w:rPr>
        <w:t xml:space="preserve"> II</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53</w:t>
      </w:r>
      <w:r w:rsidRPr="0096088F">
        <w:rPr>
          <w:rFonts w:ascii="Times New Roman" w:hAnsi="Times New Roman"/>
          <w:sz w:val="28"/>
          <w:szCs w:val="28"/>
        </w:rPr>
        <w:t xml:space="preserve"> Т</w:t>
      </w:r>
      <w:proofErr w:type="gramStart"/>
      <w:r w:rsidRPr="0096088F">
        <w:rPr>
          <w:rFonts w:ascii="Times New Roman" w:hAnsi="Times New Roman"/>
          <w:sz w:val="28"/>
          <w:szCs w:val="28"/>
          <w:vertAlign w:val="subscript"/>
        </w:rPr>
        <w:t>53</w:t>
      </w:r>
      <w:r w:rsidRPr="0096088F">
        <w:rPr>
          <w:rFonts w:ascii="Times New Roman" w:hAnsi="Times New Roman"/>
          <w:sz w:val="28"/>
          <w:szCs w:val="28"/>
        </w:rPr>
        <w:t>,</w:t>
      </w:r>
      <w:r w:rsidR="00C766AF" w:rsidRPr="00C766AF">
        <w:rPr>
          <w:rFonts w:ascii="Times New Roman" w:hAnsi="Times New Roman"/>
          <w:sz w:val="28"/>
          <w:szCs w:val="28"/>
        </w:rPr>
        <w:t xml:space="preserve">  </w:t>
      </w:r>
      <w:r w:rsidRPr="0096088F">
        <w:rPr>
          <w:rFonts w:ascii="Times New Roman" w:hAnsi="Times New Roman"/>
          <w:sz w:val="28"/>
          <w:szCs w:val="28"/>
        </w:rPr>
        <w:t>Т</w:t>
      </w:r>
      <w:proofErr w:type="gramEnd"/>
      <w:r w:rsidRPr="0096088F">
        <w:rPr>
          <w:rFonts w:ascii="Times New Roman" w:hAnsi="Times New Roman"/>
          <w:sz w:val="28"/>
          <w:szCs w:val="28"/>
          <w:vertAlign w:val="subscript"/>
        </w:rPr>
        <w:t>53</w:t>
      </w:r>
      <w:r w:rsidR="001B17D6">
        <w:rPr>
          <w:rFonts w:ascii="Times New Roman" w:hAnsi="Times New Roman"/>
          <w:sz w:val="28"/>
          <w:szCs w:val="28"/>
        </w:rPr>
        <w:t xml:space="preserve"> </w:t>
      </w:r>
      <w:r w:rsidR="001B17D6">
        <w:rPr>
          <w:rFonts w:ascii="Times New Roman" w:hAnsi="Times New Roman"/>
          <w:sz w:val="28"/>
          <w:szCs w:val="28"/>
          <w:lang w:val="en-US"/>
        </w:rPr>
        <w:t>V</w:t>
      </w:r>
      <w:r w:rsidRPr="0096088F">
        <w:rPr>
          <w:rFonts w:ascii="Times New Roman" w:hAnsi="Times New Roman"/>
          <w:sz w:val="28"/>
          <w:szCs w:val="28"/>
        </w:rPr>
        <w:t>I</w:t>
      </w:r>
      <w:r w:rsidRPr="0096088F">
        <w:rPr>
          <w:rFonts w:ascii="Times New Roman" w:hAnsi="Times New Roman"/>
          <w:sz w:val="28"/>
          <w:szCs w:val="28"/>
          <w:vertAlign w:val="subscript"/>
        </w:rPr>
        <w:t>6</w:t>
      </w:r>
      <w:r w:rsidRPr="0096088F">
        <w:rPr>
          <w:rFonts w:ascii="Times New Roman" w:hAnsi="Times New Roman"/>
          <w:sz w:val="28"/>
          <w:szCs w:val="28"/>
        </w:rPr>
        <w:t xml:space="preserve"> II</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6</w:t>
      </w:r>
      <w:r w:rsidRPr="0096088F">
        <w:rPr>
          <w:rFonts w:ascii="Times New Roman" w:hAnsi="Times New Roman"/>
          <w:sz w:val="28"/>
          <w:szCs w:val="28"/>
        </w:rPr>
        <w:t xml:space="preserve"> Т</w:t>
      </w:r>
      <w:r w:rsidRPr="0096088F">
        <w:rPr>
          <w:rFonts w:ascii="Times New Roman" w:hAnsi="Times New Roman"/>
          <w:sz w:val="28"/>
          <w:szCs w:val="28"/>
          <w:vertAlign w:val="subscript"/>
        </w:rPr>
        <w:t>5</w:t>
      </w:r>
      <w:r w:rsidR="00C27E9B" w:rsidRPr="00C27E9B">
        <w:rPr>
          <w:rFonts w:ascii="Times New Roman" w:hAnsi="Times New Roman"/>
          <w:sz w:val="24"/>
          <w:szCs w:val="24"/>
        </w:rPr>
        <w:t xml:space="preserve"> </w:t>
      </w:r>
      <w:r w:rsidR="00C27E9B" w:rsidRPr="00C27E9B">
        <w:rPr>
          <w:rFonts w:ascii="Times New Roman" w:hAnsi="Times New Roman"/>
          <w:sz w:val="24"/>
          <w:szCs w:val="24"/>
          <w:vertAlign w:val="superscript"/>
        </w:rPr>
        <w:t>[</w:t>
      </w:r>
      <w:r w:rsidR="00FE465D" w:rsidRPr="00C074EC">
        <w:rPr>
          <w:rFonts w:ascii="Times New Roman" w:hAnsi="Times New Roman"/>
          <w:sz w:val="24"/>
          <w:szCs w:val="24"/>
          <w:vertAlign w:val="superscript"/>
        </w:rPr>
        <w:t>I,12</w:t>
      </w:r>
      <w:r w:rsidRPr="00C074EC">
        <w:rPr>
          <w:rFonts w:ascii="Times New Roman" w:hAnsi="Times New Roman"/>
          <w:sz w:val="24"/>
          <w:szCs w:val="24"/>
          <w:vertAlign w:val="superscript"/>
        </w:rPr>
        <w:t>,</w:t>
      </w:r>
      <w:r w:rsidR="001E147E">
        <w:rPr>
          <w:rFonts w:ascii="Times New Roman" w:hAnsi="Times New Roman"/>
          <w:sz w:val="24"/>
          <w:szCs w:val="24"/>
          <w:vertAlign w:val="superscript"/>
        </w:rPr>
        <w:t>с.</w:t>
      </w:r>
      <w:r w:rsidRPr="00C074EC">
        <w:rPr>
          <w:rFonts w:ascii="Times New Roman" w:hAnsi="Times New Roman"/>
          <w:sz w:val="24"/>
          <w:szCs w:val="24"/>
          <w:vertAlign w:val="superscript"/>
        </w:rPr>
        <w:t>47</w:t>
      </w:r>
      <w:r w:rsidR="00C27E9B" w:rsidRPr="00C27E9B">
        <w:rPr>
          <w:rFonts w:ascii="Times New Roman" w:hAnsi="Times New Roman"/>
          <w:sz w:val="24"/>
          <w:szCs w:val="24"/>
          <w:vertAlign w:val="superscript"/>
        </w:rPr>
        <w:t>]</w:t>
      </w:r>
      <w:r w:rsidRPr="00C074EC">
        <w:rPr>
          <w:rFonts w:ascii="Times New Roman" w:hAnsi="Times New Roman"/>
          <w:sz w:val="24"/>
          <w:szCs w:val="24"/>
        </w:rPr>
        <w:t>,</w:t>
      </w:r>
      <w:r w:rsidR="00C766AF" w:rsidRPr="00C766A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5</w:t>
      </w:r>
      <w:r w:rsidR="001B17D6">
        <w:rPr>
          <w:rFonts w:ascii="Times New Roman" w:hAnsi="Times New Roman"/>
          <w:sz w:val="28"/>
          <w:szCs w:val="28"/>
        </w:rPr>
        <w:t xml:space="preserve"> </w:t>
      </w:r>
      <w:r w:rsidR="001B17D6">
        <w:rPr>
          <w:rFonts w:ascii="Times New Roman" w:hAnsi="Times New Roman"/>
          <w:sz w:val="28"/>
          <w:szCs w:val="28"/>
          <w:lang w:val="en-US"/>
        </w:rPr>
        <w:t>V</w:t>
      </w:r>
      <w:r w:rsidRPr="0096088F">
        <w:rPr>
          <w:rFonts w:ascii="Times New Roman" w:hAnsi="Times New Roman"/>
          <w:sz w:val="28"/>
          <w:szCs w:val="28"/>
        </w:rPr>
        <w:t>I</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53</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001E147E" w:rsidRPr="001E147E">
        <w:rPr>
          <w:rFonts w:ascii="Times New Roman" w:hAnsi="Times New Roman"/>
          <w:sz w:val="28"/>
          <w:szCs w:val="28"/>
          <w:vertAlign w:val="subscript"/>
        </w:rPr>
        <w:t xml:space="preserve"> </w:t>
      </w:r>
      <w:r w:rsidR="001E147E" w:rsidRPr="001E147E">
        <w:rPr>
          <w:rFonts w:ascii="Times New Roman" w:hAnsi="Times New Roman"/>
          <w:sz w:val="24"/>
          <w:szCs w:val="24"/>
          <w:vertAlign w:val="superscript"/>
        </w:rPr>
        <w:t>[</w:t>
      </w:r>
      <w:r w:rsidR="00FE465D" w:rsidRPr="001E147E">
        <w:rPr>
          <w:rFonts w:ascii="Times New Roman" w:hAnsi="Times New Roman"/>
          <w:sz w:val="24"/>
          <w:szCs w:val="24"/>
          <w:vertAlign w:val="superscript"/>
        </w:rPr>
        <w:t>I,12</w:t>
      </w:r>
      <w:r w:rsidRPr="001E147E">
        <w:rPr>
          <w:rFonts w:ascii="Times New Roman" w:hAnsi="Times New Roman"/>
          <w:sz w:val="24"/>
          <w:szCs w:val="24"/>
          <w:vertAlign w:val="superscript"/>
        </w:rPr>
        <w:t>,</w:t>
      </w:r>
      <w:r w:rsidR="001E147E" w:rsidRPr="001E147E">
        <w:rPr>
          <w:rFonts w:ascii="Times New Roman" w:hAnsi="Times New Roman"/>
          <w:sz w:val="24"/>
          <w:szCs w:val="24"/>
          <w:vertAlign w:val="superscript"/>
        </w:rPr>
        <w:t>с.</w:t>
      </w:r>
      <w:r w:rsidRPr="001E147E">
        <w:rPr>
          <w:rFonts w:ascii="Times New Roman" w:hAnsi="Times New Roman"/>
          <w:sz w:val="24"/>
          <w:szCs w:val="24"/>
          <w:vertAlign w:val="superscript"/>
        </w:rPr>
        <w:t>52</w:t>
      </w:r>
      <w:r w:rsidR="001E147E" w:rsidRPr="001E147E">
        <w:rPr>
          <w:rFonts w:ascii="Times New Roman" w:hAnsi="Times New Roman"/>
          <w:sz w:val="24"/>
          <w:szCs w:val="24"/>
          <w:vertAlign w:val="superscript"/>
        </w:rPr>
        <w:t>]</w:t>
      </w:r>
      <w:r w:rsidRPr="001E147E">
        <w:rPr>
          <w:rFonts w:ascii="Times New Roman" w:hAnsi="Times New Roman"/>
          <w:sz w:val="24"/>
          <w:szCs w:val="24"/>
        </w:rPr>
        <w:t xml:space="preserve">, </w:t>
      </w:r>
      <w:r w:rsidR="00C766AF" w:rsidRPr="001E147E">
        <w:rPr>
          <w:rFonts w:ascii="Times New Roman" w:hAnsi="Times New Roman"/>
          <w:sz w:val="24"/>
          <w:szCs w:val="24"/>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6</w:t>
      </w:r>
      <w:r w:rsidRPr="0096088F">
        <w:rPr>
          <w:rFonts w:ascii="Times New Roman" w:hAnsi="Times New Roman"/>
          <w:sz w:val="28"/>
          <w:szCs w:val="28"/>
        </w:rPr>
        <w:t xml:space="preserve"> S</w:t>
      </w:r>
      <w:r w:rsidRPr="0096088F">
        <w:rPr>
          <w:rFonts w:ascii="Times New Roman" w:hAnsi="Times New Roman"/>
          <w:sz w:val="28"/>
          <w:szCs w:val="28"/>
          <w:vertAlign w:val="subscript"/>
        </w:rPr>
        <w:t>53</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53</w:t>
      </w:r>
      <w:r w:rsidR="001B17D6">
        <w:rPr>
          <w:rFonts w:ascii="Times New Roman" w:hAnsi="Times New Roman"/>
          <w:sz w:val="28"/>
          <w:szCs w:val="28"/>
          <w:lang w:val="en-US"/>
        </w:rPr>
        <w:t>V</w:t>
      </w:r>
      <w:r w:rsidRPr="0096088F">
        <w:rPr>
          <w:rFonts w:ascii="Times New Roman" w:hAnsi="Times New Roman"/>
          <w:sz w:val="28"/>
          <w:szCs w:val="28"/>
        </w:rPr>
        <w:t>I</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53</w:t>
      </w:r>
      <w:r w:rsidRPr="0096088F">
        <w:rPr>
          <w:rFonts w:ascii="Times New Roman" w:hAnsi="Times New Roman"/>
          <w:sz w:val="28"/>
          <w:szCs w:val="28"/>
        </w:rPr>
        <w:t xml:space="preserve"> Т</w:t>
      </w:r>
      <w:r w:rsidRPr="0096088F">
        <w:rPr>
          <w:rFonts w:ascii="Times New Roman" w:hAnsi="Times New Roman"/>
          <w:sz w:val="28"/>
          <w:szCs w:val="28"/>
          <w:vertAlign w:val="subscript"/>
        </w:rPr>
        <w:t>6</w:t>
      </w:r>
      <w:r w:rsidRPr="0096088F">
        <w:rPr>
          <w:rFonts w:ascii="Times New Roman" w:hAnsi="Times New Roman"/>
          <w:sz w:val="28"/>
          <w:szCs w:val="28"/>
        </w:rPr>
        <w:t>,</w:t>
      </w:r>
      <w:r w:rsidR="00C766AF" w:rsidRPr="00C766AF">
        <w:rPr>
          <w:rFonts w:ascii="Times New Roman" w:hAnsi="Times New Roman"/>
          <w:sz w:val="28"/>
          <w:szCs w:val="28"/>
        </w:rPr>
        <w:t xml:space="preserve">  </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001B17D6">
        <w:rPr>
          <w:rFonts w:ascii="Times New Roman" w:hAnsi="Times New Roman"/>
          <w:sz w:val="28"/>
          <w:szCs w:val="28"/>
        </w:rPr>
        <w:t xml:space="preserve"> S64 </w:t>
      </w:r>
      <w:r w:rsidR="001B17D6">
        <w:rPr>
          <w:rFonts w:ascii="Times New Roman" w:hAnsi="Times New Roman"/>
          <w:sz w:val="28"/>
          <w:szCs w:val="28"/>
          <w:lang w:val="en-US"/>
        </w:rPr>
        <w:t>V</w:t>
      </w:r>
      <w:r w:rsidRPr="0096088F">
        <w:rPr>
          <w:rFonts w:ascii="Times New Roman" w:hAnsi="Times New Roman"/>
          <w:sz w:val="28"/>
          <w:szCs w:val="28"/>
        </w:rPr>
        <w:t>II</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001B17D6">
        <w:rPr>
          <w:rFonts w:ascii="Times New Roman" w:hAnsi="Times New Roman"/>
          <w:sz w:val="28"/>
          <w:szCs w:val="28"/>
          <w:lang w:val="en-US"/>
        </w:rPr>
        <w:t>V</w:t>
      </w:r>
      <w:r w:rsidRPr="0096088F">
        <w:rPr>
          <w:rFonts w:ascii="Times New Roman" w:hAnsi="Times New Roman"/>
          <w:sz w:val="28"/>
          <w:szCs w:val="28"/>
        </w:rPr>
        <w:t>II</w:t>
      </w:r>
      <w:r w:rsidRPr="0096088F">
        <w:rPr>
          <w:rFonts w:ascii="Times New Roman" w:hAnsi="Times New Roman"/>
          <w:sz w:val="28"/>
          <w:szCs w:val="28"/>
          <w:vertAlign w:val="subscript"/>
        </w:rPr>
        <w:t>7</w:t>
      </w:r>
      <w:r w:rsidR="005A21F8">
        <w:rPr>
          <w:rFonts w:ascii="Times New Roman" w:hAnsi="Times New Roman"/>
          <w:sz w:val="28"/>
          <w:szCs w:val="28"/>
        </w:rPr>
        <w:t xml:space="preserve"> </w:t>
      </w:r>
      <w:r w:rsidR="005A21F8" w:rsidRPr="005A21F8">
        <w:rPr>
          <w:rFonts w:ascii="Times New Roman" w:hAnsi="Times New Roman"/>
          <w:sz w:val="32"/>
          <w:szCs w:val="32"/>
          <w:vertAlign w:val="superscript"/>
        </w:rPr>
        <w:t>г</w:t>
      </w:r>
      <w:r w:rsidRPr="0096088F">
        <w:rPr>
          <w:rFonts w:ascii="Times New Roman" w:hAnsi="Times New Roman"/>
          <w:sz w:val="28"/>
          <w:szCs w:val="28"/>
        </w:rPr>
        <w:t xml:space="preserve"> D</w:t>
      </w:r>
      <w:r w:rsidRPr="0096088F">
        <w:rPr>
          <w:rFonts w:ascii="Times New Roman" w:hAnsi="Times New Roman"/>
          <w:sz w:val="28"/>
          <w:szCs w:val="28"/>
          <w:vertAlign w:val="subscript"/>
        </w:rPr>
        <w:t>65</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00C766AF" w:rsidRPr="00C766A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6</w:t>
      </w:r>
      <w:r w:rsidR="006731EE" w:rsidRPr="0096088F">
        <w:rPr>
          <w:rFonts w:ascii="Times New Roman" w:hAnsi="Times New Roman"/>
          <w:sz w:val="28"/>
          <w:szCs w:val="28"/>
        </w:rPr>
        <w:t xml:space="preserve"> </w:t>
      </w:r>
      <w:r w:rsidRPr="0096088F">
        <w:rPr>
          <w:rFonts w:ascii="Times New Roman" w:hAnsi="Times New Roman"/>
          <w:sz w:val="28"/>
          <w:szCs w:val="28"/>
        </w:rPr>
        <w:t>III</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64</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00742398">
        <w:rPr>
          <w:rFonts w:ascii="Times New Roman" w:hAnsi="Times New Roman"/>
          <w:sz w:val="28"/>
          <w:szCs w:val="28"/>
          <w:lang w:val="en-US"/>
        </w:rPr>
        <w:t>V</w:t>
      </w:r>
      <w:r w:rsidRPr="0096088F">
        <w:rPr>
          <w:rFonts w:ascii="Times New Roman" w:hAnsi="Times New Roman"/>
          <w:sz w:val="28"/>
          <w:szCs w:val="28"/>
        </w:rPr>
        <w:t>I</w:t>
      </w:r>
      <w:r w:rsidRPr="0096088F">
        <w:rPr>
          <w:rFonts w:ascii="Times New Roman" w:hAnsi="Times New Roman"/>
          <w:sz w:val="28"/>
          <w:szCs w:val="28"/>
          <w:vertAlign w:val="subscript"/>
        </w:rPr>
        <w:t>64</w:t>
      </w:r>
      <w:r w:rsidRPr="0096088F">
        <w:rPr>
          <w:rFonts w:ascii="Times New Roman" w:hAnsi="Times New Roman"/>
          <w:sz w:val="28"/>
          <w:szCs w:val="28"/>
        </w:rPr>
        <w:t xml:space="preserve"> III</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64</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C074EC">
        <w:rPr>
          <w:rFonts w:ascii="Times New Roman" w:hAnsi="Times New Roman"/>
          <w:sz w:val="24"/>
          <w:szCs w:val="24"/>
        </w:rPr>
        <w:t>*</w:t>
      </w:r>
      <w:r w:rsidR="00FE465D" w:rsidRPr="00C074EC">
        <w:rPr>
          <w:rFonts w:ascii="Times New Roman" w:hAnsi="Times New Roman"/>
          <w:sz w:val="24"/>
          <w:szCs w:val="24"/>
          <w:vertAlign w:val="superscript"/>
        </w:rPr>
        <w:t>(I,12</w:t>
      </w:r>
      <w:r w:rsidRPr="00C074EC">
        <w:rPr>
          <w:rFonts w:ascii="Times New Roman" w:hAnsi="Times New Roman"/>
          <w:sz w:val="24"/>
          <w:szCs w:val="24"/>
          <w:vertAlign w:val="superscript"/>
        </w:rPr>
        <w:t>,</w:t>
      </w:r>
      <w:r w:rsidR="001E147E">
        <w:rPr>
          <w:rFonts w:ascii="Times New Roman" w:hAnsi="Times New Roman"/>
          <w:sz w:val="24"/>
          <w:szCs w:val="24"/>
          <w:vertAlign w:val="superscript"/>
        </w:rPr>
        <w:t>с.</w:t>
      </w:r>
      <w:r w:rsidRPr="00C074EC">
        <w:rPr>
          <w:rFonts w:ascii="Times New Roman" w:hAnsi="Times New Roman"/>
          <w:sz w:val="24"/>
          <w:szCs w:val="24"/>
          <w:vertAlign w:val="superscript"/>
        </w:rPr>
        <w:t>56-59)</w:t>
      </w:r>
      <w:r w:rsidRPr="00C074EC">
        <w:rPr>
          <w:rFonts w:ascii="Times New Roman" w:hAnsi="Times New Roman"/>
          <w:sz w:val="24"/>
          <w:szCs w:val="24"/>
        </w:rPr>
        <w:t>,</w:t>
      </w:r>
      <w:r w:rsidR="006731EE" w:rsidRPr="0096088F">
        <w:rPr>
          <w:rFonts w:ascii="Times New Roman" w:hAnsi="Times New Roman"/>
          <w:sz w:val="28"/>
          <w:szCs w:val="28"/>
        </w:rPr>
        <w:t xml:space="preserve"> </w:t>
      </w:r>
      <w:r w:rsidR="00C766AF" w:rsidRPr="00C766A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Pr="0096088F">
        <w:rPr>
          <w:rFonts w:ascii="Times New Roman" w:hAnsi="Times New Roman"/>
          <w:sz w:val="28"/>
          <w:szCs w:val="28"/>
        </w:rPr>
        <w:t xml:space="preserve"> III</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53</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w:t>
      </w:r>
      <w:r w:rsidR="00C766AF" w:rsidRPr="00C766AF">
        <w:rPr>
          <w:rFonts w:ascii="Times New Roman" w:hAnsi="Times New Roman"/>
          <w:sz w:val="28"/>
          <w:szCs w:val="28"/>
        </w:rPr>
        <w:t xml:space="preserve">  </w:t>
      </w:r>
      <w:r w:rsidR="00F7298A"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00742398">
        <w:rPr>
          <w:rFonts w:ascii="Times New Roman" w:hAnsi="Times New Roman"/>
          <w:sz w:val="28"/>
          <w:szCs w:val="28"/>
        </w:rPr>
        <w:t xml:space="preserve"> </w:t>
      </w:r>
      <w:r w:rsidR="00742398">
        <w:rPr>
          <w:rFonts w:ascii="Times New Roman" w:hAnsi="Times New Roman"/>
          <w:sz w:val="28"/>
          <w:szCs w:val="28"/>
          <w:lang w:val="en-US"/>
        </w:rPr>
        <w:t>V</w:t>
      </w:r>
      <w:r w:rsidRPr="0096088F">
        <w:rPr>
          <w:rFonts w:ascii="Times New Roman" w:hAnsi="Times New Roman"/>
          <w:sz w:val="28"/>
          <w:szCs w:val="28"/>
        </w:rPr>
        <w:t>II</w:t>
      </w:r>
      <w:r w:rsidRPr="0096088F">
        <w:rPr>
          <w:rFonts w:ascii="Times New Roman" w:hAnsi="Times New Roman"/>
          <w:sz w:val="28"/>
          <w:szCs w:val="28"/>
          <w:vertAlign w:val="subscript"/>
        </w:rPr>
        <w:t>53</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005A21F8">
        <w:rPr>
          <w:rFonts w:ascii="Times New Roman" w:hAnsi="Times New Roman"/>
          <w:sz w:val="28"/>
          <w:szCs w:val="28"/>
        </w:rPr>
        <w:t xml:space="preserve"> </w:t>
      </w:r>
      <w:r w:rsidR="00FE465D">
        <w:rPr>
          <w:rFonts w:ascii="Times New Roman" w:hAnsi="Times New Roman"/>
          <w:sz w:val="28"/>
          <w:szCs w:val="28"/>
        </w:rPr>
        <w:t xml:space="preserve"> </w:t>
      </w:r>
      <w:r w:rsidRPr="00C074EC">
        <w:rPr>
          <w:rFonts w:ascii="Times New Roman" w:hAnsi="Times New Roman"/>
          <w:sz w:val="24"/>
          <w:szCs w:val="24"/>
        </w:rPr>
        <w:t>*</w:t>
      </w:r>
      <w:r w:rsidR="00FE465D" w:rsidRPr="00C074EC">
        <w:rPr>
          <w:rFonts w:ascii="Times New Roman" w:hAnsi="Times New Roman"/>
          <w:sz w:val="24"/>
          <w:szCs w:val="24"/>
          <w:vertAlign w:val="superscript"/>
        </w:rPr>
        <w:t>(I,12,</w:t>
      </w:r>
      <w:r w:rsidR="001E147E">
        <w:rPr>
          <w:rFonts w:ascii="Times New Roman" w:hAnsi="Times New Roman"/>
          <w:sz w:val="24"/>
          <w:szCs w:val="24"/>
          <w:vertAlign w:val="superscript"/>
        </w:rPr>
        <w:t>с.</w:t>
      </w:r>
      <w:r w:rsidR="00FE465D" w:rsidRPr="00C074EC">
        <w:rPr>
          <w:rFonts w:ascii="Times New Roman" w:hAnsi="Times New Roman"/>
          <w:sz w:val="24"/>
          <w:szCs w:val="24"/>
          <w:vertAlign w:val="superscript"/>
        </w:rPr>
        <w:t>58</w:t>
      </w:r>
      <w:r w:rsidRPr="00C074EC">
        <w:rPr>
          <w:rFonts w:ascii="Times New Roman" w:hAnsi="Times New Roman"/>
          <w:sz w:val="24"/>
          <w:szCs w:val="24"/>
          <w:vertAlign w:val="superscript"/>
        </w:rPr>
        <w:t>)</w:t>
      </w:r>
    </w:p>
    <w:p w:rsidR="00F7298A" w:rsidRPr="00742398" w:rsidRDefault="00456AAC" w:rsidP="002A4366">
      <w:pPr>
        <w:pStyle w:val="ac"/>
        <w:tabs>
          <w:tab w:val="left" w:pos="142"/>
        </w:tabs>
        <w:spacing w:line="240" w:lineRule="auto"/>
        <w:ind w:left="0" w:firstLine="709"/>
        <w:jc w:val="both"/>
        <w:rPr>
          <w:rFonts w:ascii="Times New Roman" w:hAnsi="Times New Roman"/>
          <w:sz w:val="28"/>
          <w:szCs w:val="28"/>
        </w:rPr>
      </w:pPr>
      <w:r>
        <w:rPr>
          <w:rFonts w:ascii="Times New Roman" w:hAnsi="Times New Roman"/>
          <w:sz w:val="28"/>
          <w:szCs w:val="28"/>
        </w:rPr>
        <w:t xml:space="preserve"> Последовательности с о</w:t>
      </w:r>
      <w:r w:rsidR="006309E8" w:rsidRPr="0096088F">
        <w:rPr>
          <w:rFonts w:ascii="Times New Roman" w:hAnsi="Times New Roman"/>
          <w:sz w:val="28"/>
          <w:szCs w:val="28"/>
        </w:rPr>
        <w:t>тклонение</w:t>
      </w:r>
      <w:r w:rsidR="00FE465D">
        <w:rPr>
          <w:rFonts w:ascii="Times New Roman" w:hAnsi="Times New Roman"/>
          <w:sz w:val="28"/>
          <w:szCs w:val="28"/>
        </w:rPr>
        <w:t>м</w:t>
      </w:r>
      <w:r w:rsidR="006731EE" w:rsidRPr="0096088F">
        <w:rPr>
          <w:rFonts w:ascii="Times New Roman" w:hAnsi="Times New Roman"/>
          <w:sz w:val="28"/>
          <w:szCs w:val="28"/>
        </w:rPr>
        <w:t xml:space="preserve"> </w:t>
      </w:r>
      <w:r w:rsidR="006309E8" w:rsidRPr="0096088F">
        <w:rPr>
          <w:rFonts w:ascii="Times New Roman" w:hAnsi="Times New Roman"/>
          <w:sz w:val="28"/>
          <w:szCs w:val="28"/>
        </w:rPr>
        <w:t>в</w:t>
      </w:r>
      <w:r w:rsidR="006731EE" w:rsidRPr="0096088F">
        <w:rPr>
          <w:rFonts w:ascii="Times New Roman" w:hAnsi="Times New Roman"/>
          <w:sz w:val="28"/>
          <w:szCs w:val="28"/>
        </w:rPr>
        <w:t xml:space="preserve"> </w:t>
      </w:r>
      <w:r w:rsidR="006309E8" w:rsidRPr="0096088F">
        <w:rPr>
          <w:rFonts w:ascii="Times New Roman" w:hAnsi="Times New Roman"/>
          <w:sz w:val="28"/>
          <w:szCs w:val="28"/>
        </w:rPr>
        <w:t>параллельную</w:t>
      </w:r>
      <w:r w:rsidR="006731EE" w:rsidRPr="0096088F">
        <w:rPr>
          <w:rFonts w:ascii="Times New Roman" w:hAnsi="Times New Roman"/>
          <w:sz w:val="28"/>
          <w:szCs w:val="28"/>
        </w:rPr>
        <w:t xml:space="preserve"> </w:t>
      </w:r>
      <w:r w:rsidR="006309E8" w:rsidRPr="0096088F">
        <w:rPr>
          <w:rFonts w:ascii="Times New Roman" w:hAnsi="Times New Roman"/>
          <w:sz w:val="28"/>
          <w:szCs w:val="28"/>
        </w:rPr>
        <w:t>тональность</w:t>
      </w:r>
      <w:r w:rsidR="00C8593A" w:rsidRPr="00C8593A">
        <w:rPr>
          <w:rFonts w:ascii="Times New Roman" w:hAnsi="Times New Roman"/>
          <w:sz w:val="28"/>
          <w:szCs w:val="28"/>
        </w:rPr>
        <w:t>,</w:t>
      </w:r>
      <w:r w:rsidRPr="00C8593A">
        <w:rPr>
          <w:rFonts w:ascii="Times New Roman" w:hAnsi="Times New Roman"/>
          <w:sz w:val="28"/>
          <w:szCs w:val="28"/>
        </w:rPr>
        <w:t xml:space="preserve"> </w:t>
      </w:r>
    </w:p>
    <w:p w:rsidR="006309E8" w:rsidRPr="0096088F" w:rsidRDefault="006731EE" w:rsidP="002A4366">
      <w:pPr>
        <w:pStyle w:val="ac"/>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 </w:t>
      </w:r>
      <w:r w:rsidR="006309E8" w:rsidRPr="0096088F">
        <w:rPr>
          <w:rFonts w:ascii="Times New Roman" w:hAnsi="Times New Roman"/>
          <w:sz w:val="28"/>
          <w:szCs w:val="28"/>
        </w:rPr>
        <w:t>в</w:t>
      </w:r>
      <w:r w:rsidRPr="0096088F">
        <w:rPr>
          <w:rFonts w:ascii="Times New Roman" w:hAnsi="Times New Roman"/>
          <w:sz w:val="28"/>
          <w:szCs w:val="28"/>
        </w:rPr>
        <w:t xml:space="preserve"> </w:t>
      </w:r>
      <w:r w:rsidR="006309E8" w:rsidRPr="0096088F">
        <w:rPr>
          <w:rFonts w:ascii="Times New Roman" w:hAnsi="Times New Roman"/>
          <w:sz w:val="28"/>
          <w:szCs w:val="28"/>
        </w:rPr>
        <w:t>тональность</w:t>
      </w:r>
      <w:r w:rsidRPr="0096088F">
        <w:rPr>
          <w:rFonts w:ascii="Times New Roman" w:hAnsi="Times New Roman"/>
          <w:sz w:val="28"/>
          <w:szCs w:val="28"/>
        </w:rPr>
        <w:t xml:space="preserve"> </w:t>
      </w:r>
      <w:r w:rsidR="00C074EC">
        <w:rPr>
          <w:rFonts w:ascii="Times New Roman" w:hAnsi="Times New Roman"/>
          <w:sz w:val="28"/>
          <w:szCs w:val="28"/>
        </w:rPr>
        <w:t>субдоминанты</w:t>
      </w:r>
      <w:r w:rsidR="00C8593A">
        <w:rPr>
          <w:rFonts w:ascii="Times New Roman" w:hAnsi="Times New Roman"/>
          <w:sz w:val="28"/>
          <w:szCs w:val="28"/>
        </w:rPr>
        <w:t>.</w:t>
      </w:r>
      <w:r w:rsidR="00C074EC" w:rsidRPr="00C074EC">
        <w:rPr>
          <w:rFonts w:ascii="Times New Roman" w:hAnsi="Times New Roman"/>
          <w:sz w:val="28"/>
          <w:szCs w:val="28"/>
          <w:vertAlign w:val="superscript"/>
        </w:rPr>
        <w:t xml:space="preserve"> </w:t>
      </w:r>
      <w:r w:rsidR="001058FB" w:rsidRPr="00091960">
        <w:rPr>
          <w:rFonts w:ascii="Times New Roman" w:hAnsi="Times New Roman"/>
          <w:sz w:val="24"/>
          <w:szCs w:val="24"/>
          <w:vertAlign w:val="superscript"/>
        </w:rPr>
        <w:t>[</w:t>
      </w:r>
      <w:r w:rsidR="00C074EC" w:rsidRPr="001058FB">
        <w:rPr>
          <w:rFonts w:ascii="Times New Roman" w:hAnsi="Times New Roman"/>
          <w:sz w:val="24"/>
          <w:szCs w:val="24"/>
          <w:vertAlign w:val="superscript"/>
        </w:rPr>
        <w:t>I,8,</w:t>
      </w:r>
      <w:r w:rsidR="001058FB" w:rsidRPr="001058FB">
        <w:rPr>
          <w:rFonts w:ascii="Times New Roman" w:hAnsi="Times New Roman"/>
          <w:sz w:val="24"/>
          <w:szCs w:val="24"/>
          <w:vertAlign w:val="superscript"/>
        </w:rPr>
        <w:t>с.</w:t>
      </w:r>
      <w:r w:rsidR="00C074EC" w:rsidRPr="001058FB">
        <w:rPr>
          <w:rFonts w:ascii="Times New Roman" w:hAnsi="Times New Roman"/>
          <w:sz w:val="24"/>
          <w:szCs w:val="24"/>
          <w:vertAlign w:val="superscript"/>
        </w:rPr>
        <w:t>28</w:t>
      </w:r>
      <w:r w:rsidR="001058FB" w:rsidRPr="00091960">
        <w:rPr>
          <w:rFonts w:ascii="Times New Roman" w:hAnsi="Times New Roman"/>
          <w:sz w:val="24"/>
          <w:szCs w:val="24"/>
          <w:vertAlign w:val="superscript"/>
        </w:rPr>
        <w:t>]</w:t>
      </w:r>
      <w:r w:rsidR="00C074EC" w:rsidRPr="001058FB">
        <w:rPr>
          <w:rFonts w:ascii="Times New Roman" w:hAnsi="Times New Roman"/>
          <w:sz w:val="24"/>
          <w:szCs w:val="24"/>
        </w:rPr>
        <w:t>,</w:t>
      </w:r>
      <w:r w:rsidR="00C074EC" w:rsidRPr="0096088F">
        <w:rPr>
          <w:rFonts w:ascii="Times New Roman" w:hAnsi="Times New Roman"/>
          <w:sz w:val="28"/>
          <w:szCs w:val="28"/>
        </w:rPr>
        <w:t xml:space="preserve"> </w:t>
      </w:r>
      <w:r w:rsidR="00C074EC" w:rsidRPr="00C766AF">
        <w:rPr>
          <w:rFonts w:ascii="Times New Roman" w:hAnsi="Times New Roman"/>
          <w:sz w:val="28"/>
          <w:szCs w:val="28"/>
        </w:rPr>
        <w:t xml:space="preserve">  </w:t>
      </w:r>
    </w:p>
    <w:p w:rsidR="00EC17C8" w:rsidRPr="0027657B" w:rsidRDefault="00EC17C8"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Подбор по слуху мелодий и аккомпанемента:</w:t>
      </w:r>
      <w:r w:rsidRPr="0027657B">
        <w:rPr>
          <w:rFonts w:ascii="Times New Roman" w:hAnsi="Times New Roman" w:cs="Times New Roman"/>
          <w:b/>
          <w:sz w:val="28"/>
          <w:szCs w:val="28"/>
          <w:lang w:val="ru-RU"/>
        </w:rPr>
        <w:t xml:space="preserve"> </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w:t>
      </w:r>
      <w:r w:rsidR="006731EE" w:rsidRPr="0096088F">
        <w:rPr>
          <w:rFonts w:ascii="Times New Roman" w:hAnsi="Times New Roman"/>
          <w:sz w:val="28"/>
          <w:szCs w:val="28"/>
        </w:rPr>
        <w:t xml:space="preserve"> </w:t>
      </w:r>
      <w:r w:rsidRPr="0096088F">
        <w:rPr>
          <w:rFonts w:ascii="Times New Roman" w:hAnsi="Times New Roman"/>
          <w:sz w:val="28"/>
          <w:szCs w:val="28"/>
        </w:rPr>
        <w:t xml:space="preserve">к </w:t>
      </w:r>
      <w:proofErr w:type="spellStart"/>
      <w:r w:rsidRPr="0096088F">
        <w:rPr>
          <w:rFonts w:ascii="Times New Roman" w:hAnsi="Times New Roman"/>
          <w:sz w:val="28"/>
          <w:szCs w:val="28"/>
        </w:rPr>
        <w:t>однотональным</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мелодиям, а также</w:t>
      </w:r>
      <w:r w:rsidR="006731EE" w:rsidRPr="0096088F">
        <w:rPr>
          <w:rFonts w:ascii="Times New Roman" w:hAnsi="Times New Roman"/>
          <w:sz w:val="28"/>
          <w:szCs w:val="28"/>
        </w:rPr>
        <w:t xml:space="preserve"> </w:t>
      </w:r>
      <w:r w:rsidRPr="0096088F">
        <w:rPr>
          <w:rFonts w:ascii="Times New Roman" w:hAnsi="Times New Roman"/>
          <w:sz w:val="28"/>
          <w:szCs w:val="28"/>
        </w:rPr>
        <w:t>с отклонениями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модуляциями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первой</w:t>
      </w:r>
      <w:r w:rsidR="006731EE" w:rsidRPr="0096088F">
        <w:rPr>
          <w:rFonts w:ascii="Times New Roman" w:hAnsi="Times New Roman"/>
          <w:sz w:val="28"/>
          <w:szCs w:val="28"/>
        </w:rPr>
        <w:t xml:space="preserve"> </w:t>
      </w:r>
      <w:r w:rsidRPr="0096088F">
        <w:rPr>
          <w:rFonts w:ascii="Times New Roman" w:hAnsi="Times New Roman"/>
          <w:sz w:val="28"/>
          <w:szCs w:val="28"/>
        </w:rPr>
        <w:t>степени</w:t>
      </w:r>
      <w:r w:rsidR="006731EE" w:rsidRPr="0096088F">
        <w:rPr>
          <w:rFonts w:ascii="Times New Roman" w:hAnsi="Times New Roman"/>
          <w:sz w:val="28"/>
          <w:szCs w:val="28"/>
        </w:rPr>
        <w:t xml:space="preserve"> </w:t>
      </w:r>
      <w:r w:rsidRPr="0096088F">
        <w:rPr>
          <w:rFonts w:ascii="Times New Roman" w:hAnsi="Times New Roman"/>
          <w:sz w:val="28"/>
          <w:szCs w:val="28"/>
        </w:rPr>
        <w:t>родства.</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w:t>
      </w:r>
      <w:r w:rsidR="006731EE" w:rsidRPr="0096088F">
        <w:rPr>
          <w:rFonts w:ascii="Times New Roman" w:hAnsi="Times New Roman"/>
          <w:sz w:val="28"/>
          <w:szCs w:val="28"/>
        </w:rPr>
        <w:t xml:space="preserve"> </w:t>
      </w:r>
      <w:r w:rsidRPr="0096088F">
        <w:rPr>
          <w:rFonts w:ascii="Times New Roman" w:hAnsi="Times New Roman"/>
          <w:sz w:val="28"/>
          <w:szCs w:val="28"/>
        </w:rPr>
        <w:t>к</w:t>
      </w:r>
      <w:r w:rsidR="006731EE" w:rsidRPr="0096088F">
        <w:rPr>
          <w:rFonts w:ascii="Times New Roman" w:hAnsi="Times New Roman"/>
          <w:sz w:val="28"/>
          <w:szCs w:val="28"/>
        </w:rPr>
        <w:t xml:space="preserve"> </w:t>
      </w:r>
      <w:r w:rsidRPr="0096088F">
        <w:rPr>
          <w:rFonts w:ascii="Times New Roman" w:hAnsi="Times New Roman"/>
          <w:sz w:val="28"/>
          <w:szCs w:val="28"/>
        </w:rPr>
        <w:t>мажорной</w:t>
      </w:r>
      <w:r w:rsidR="006731EE" w:rsidRPr="0096088F">
        <w:rPr>
          <w:rFonts w:ascii="Times New Roman" w:hAnsi="Times New Roman"/>
          <w:sz w:val="28"/>
          <w:szCs w:val="28"/>
        </w:rPr>
        <w:t xml:space="preserve"> </w:t>
      </w:r>
      <w:r w:rsidRPr="0096088F">
        <w:rPr>
          <w:rFonts w:ascii="Times New Roman" w:hAnsi="Times New Roman"/>
          <w:sz w:val="28"/>
          <w:szCs w:val="28"/>
        </w:rPr>
        <w:t>гамме</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ритме</w:t>
      </w:r>
      <w:r w:rsidR="006731EE" w:rsidRPr="0096088F">
        <w:rPr>
          <w:rFonts w:ascii="Times New Roman" w:hAnsi="Times New Roman"/>
          <w:sz w:val="28"/>
          <w:szCs w:val="28"/>
        </w:rPr>
        <w:t xml:space="preserve"> </w:t>
      </w:r>
      <w:r w:rsidRPr="0096088F">
        <w:rPr>
          <w:rFonts w:ascii="Times New Roman" w:hAnsi="Times New Roman"/>
          <w:sz w:val="28"/>
          <w:szCs w:val="28"/>
        </w:rPr>
        <w:t>вальса.</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сборники</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гармонические</w:t>
      </w:r>
      <w:r w:rsidR="006731EE" w:rsidRPr="0096088F">
        <w:rPr>
          <w:rFonts w:ascii="Times New Roman" w:hAnsi="Times New Roman"/>
          <w:sz w:val="28"/>
          <w:szCs w:val="28"/>
        </w:rPr>
        <w:t xml:space="preserve"> </w:t>
      </w:r>
      <w:r w:rsidRPr="0096088F">
        <w:rPr>
          <w:rFonts w:ascii="Times New Roman" w:hAnsi="Times New Roman"/>
          <w:sz w:val="28"/>
          <w:szCs w:val="28"/>
        </w:rPr>
        <w:t>формулы</w:t>
      </w:r>
      <w:r w:rsidR="006731EE" w:rsidRPr="0096088F">
        <w:rPr>
          <w:rFonts w:ascii="Times New Roman" w:hAnsi="Times New Roman"/>
          <w:sz w:val="28"/>
          <w:szCs w:val="28"/>
        </w:rPr>
        <w:t xml:space="preserve"> </w:t>
      </w:r>
      <w:r w:rsidRPr="0096088F">
        <w:rPr>
          <w:rFonts w:ascii="Times New Roman" w:hAnsi="Times New Roman"/>
          <w:sz w:val="28"/>
          <w:szCs w:val="28"/>
        </w:rPr>
        <w:t>для</w:t>
      </w:r>
      <w:r w:rsidR="006731EE" w:rsidRPr="0096088F">
        <w:rPr>
          <w:rFonts w:ascii="Times New Roman" w:hAnsi="Times New Roman"/>
          <w:sz w:val="28"/>
          <w:szCs w:val="28"/>
        </w:rPr>
        <w:t xml:space="preserve"> </w:t>
      </w:r>
      <w:r w:rsidRPr="0096088F">
        <w:rPr>
          <w:rFonts w:ascii="Times New Roman" w:hAnsi="Times New Roman"/>
          <w:sz w:val="28"/>
          <w:szCs w:val="28"/>
        </w:rPr>
        <w:t>подбора</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аккомпанемента.</w:t>
      </w:r>
    </w:p>
    <w:p w:rsidR="00426CF1" w:rsidRPr="00622272" w:rsidRDefault="00426CF1" w:rsidP="002A4366">
      <w:pPr>
        <w:tabs>
          <w:tab w:val="left" w:pos="142"/>
        </w:tabs>
        <w:spacing w:before="240"/>
        <w:jc w:val="both"/>
        <w:rPr>
          <w:rFonts w:ascii="Times New Roman" w:hAnsi="Times New Roman" w:cs="Times New Roman"/>
          <w:b/>
          <w:sz w:val="28"/>
          <w:szCs w:val="28"/>
          <w:lang w:val="ru-RU"/>
        </w:rPr>
      </w:pPr>
      <w:r w:rsidRPr="00622272">
        <w:rPr>
          <w:rFonts w:ascii="Times New Roman" w:eastAsia="Geeza Pro" w:hAnsi="Times New Roman"/>
          <w:b/>
          <w:i/>
          <w:color w:val="000000"/>
          <w:sz w:val="28"/>
          <w:szCs w:val="28"/>
          <w:lang w:val="ru-RU"/>
        </w:rPr>
        <w:t>Пение с аккомпанементом:</w:t>
      </w:r>
    </w:p>
    <w:p w:rsidR="006309E8" w:rsidRPr="0096088F" w:rsidRDefault="007C5321" w:rsidP="002A4366">
      <w:pPr>
        <w:tabs>
          <w:tab w:val="left" w:pos="142"/>
        </w:tabs>
        <w:ind w:left="142" w:firstLine="851"/>
        <w:jc w:val="both"/>
        <w:rPr>
          <w:rFonts w:ascii="Times New Roman" w:hAnsi="Times New Roman" w:cs="Times New Roman"/>
          <w:sz w:val="28"/>
          <w:szCs w:val="28"/>
          <w:lang w:val="ru-RU"/>
        </w:rPr>
      </w:pPr>
      <w:r>
        <w:rPr>
          <w:rFonts w:ascii="Times New Roman" w:hAnsi="Times New Roman" w:cs="Times New Roman"/>
          <w:sz w:val="28"/>
          <w:szCs w:val="28"/>
          <w:lang w:val="ru-RU"/>
        </w:rPr>
        <w:t>Петь с  музыкальным сопровождением</w:t>
      </w:r>
      <w:r w:rsidR="006309E8" w:rsidRPr="0096088F">
        <w:rPr>
          <w:rFonts w:ascii="Times New Roman" w:hAnsi="Times New Roman" w:cs="Times New Roman"/>
          <w:sz w:val="28"/>
          <w:szCs w:val="28"/>
          <w:lang w:val="ru-RU"/>
        </w:rPr>
        <w:t xml:space="preserve"> п</w:t>
      </w:r>
      <w:r>
        <w:rPr>
          <w:rFonts w:ascii="Times New Roman" w:hAnsi="Times New Roman" w:cs="Times New Roman"/>
          <w:sz w:val="28"/>
          <w:szCs w:val="28"/>
          <w:lang w:val="ru-RU"/>
        </w:rPr>
        <w:t xml:space="preserve">опулярные </w:t>
      </w:r>
      <w:r w:rsidR="006309E8"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Pr>
          <w:rFonts w:ascii="Times New Roman" w:hAnsi="Times New Roman" w:cs="Times New Roman"/>
          <w:sz w:val="28"/>
          <w:szCs w:val="28"/>
          <w:lang w:val="ru-RU"/>
        </w:rPr>
        <w:t>народные песни</w:t>
      </w:r>
      <w:r w:rsidR="006309E8" w:rsidRP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знакомиться</w:t>
      </w:r>
      <w:r w:rsidR="006731EE"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доступными</w:t>
      </w:r>
      <w:r w:rsidR="006731EE"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вокальными</w:t>
      </w:r>
      <w:r w:rsidR="006731EE"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образцами</w:t>
      </w:r>
      <w:r w:rsidR="006731EE"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классической</w:t>
      </w:r>
      <w:r w:rsidR="006731EE"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музыки.</w:t>
      </w:r>
    </w:p>
    <w:p w:rsidR="00426CF1" w:rsidRPr="000E492F" w:rsidRDefault="00426CF1" w:rsidP="002A4366">
      <w:pPr>
        <w:tabs>
          <w:tab w:val="left" w:pos="142"/>
        </w:tabs>
        <w:spacing w:before="240"/>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Сочинение:</w:t>
      </w:r>
    </w:p>
    <w:p w:rsidR="00F7298A"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однотональные</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модулирующие</w:t>
      </w:r>
      <w:r w:rsidR="00F7298A" w:rsidRPr="0096088F">
        <w:rPr>
          <w:rFonts w:ascii="Times New Roman" w:hAnsi="Times New Roman"/>
          <w:sz w:val="28"/>
          <w:szCs w:val="28"/>
        </w:rPr>
        <w:t>;</w:t>
      </w:r>
      <w:r w:rsidR="006731EE" w:rsidRPr="0096088F">
        <w:rPr>
          <w:rFonts w:ascii="Times New Roman" w:hAnsi="Times New Roman"/>
          <w:sz w:val="28"/>
          <w:szCs w:val="28"/>
        </w:rPr>
        <w:t xml:space="preserve"> </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пьесы</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свободную</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заданную</w:t>
      </w:r>
      <w:r w:rsidR="006731EE" w:rsidRPr="0096088F">
        <w:rPr>
          <w:rFonts w:ascii="Times New Roman" w:hAnsi="Times New Roman"/>
          <w:sz w:val="28"/>
          <w:szCs w:val="28"/>
        </w:rPr>
        <w:t xml:space="preserve"> </w:t>
      </w:r>
      <w:r w:rsidRPr="0096088F">
        <w:rPr>
          <w:rFonts w:ascii="Times New Roman" w:hAnsi="Times New Roman"/>
          <w:sz w:val="28"/>
          <w:szCs w:val="28"/>
        </w:rPr>
        <w:t>тему</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форме</w:t>
      </w:r>
      <w:r w:rsidR="006731EE" w:rsidRPr="0096088F">
        <w:rPr>
          <w:rFonts w:ascii="Times New Roman" w:hAnsi="Times New Roman"/>
          <w:sz w:val="28"/>
          <w:szCs w:val="28"/>
        </w:rPr>
        <w:t xml:space="preserve"> </w:t>
      </w:r>
      <w:r w:rsidRPr="0096088F">
        <w:rPr>
          <w:rFonts w:ascii="Times New Roman" w:hAnsi="Times New Roman"/>
          <w:sz w:val="28"/>
          <w:szCs w:val="28"/>
        </w:rPr>
        <w:t>периода,</w:t>
      </w:r>
      <w:r w:rsidR="006731EE" w:rsidRPr="0096088F">
        <w:rPr>
          <w:rFonts w:ascii="Times New Roman" w:hAnsi="Times New Roman"/>
          <w:sz w:val="28"/>
          <w:szCs w:val="28"/>
        </w:rPr>
        <w:t xml:space="preserve"> </w:t>
      </w:r>
      <w:r w:rsidRPr="0096088F">
        <w:rPr>
          <w:rFonts w:ascii="Times New Roman" w:hAnsi="Times New Roman"/>
          <w:sz w:val="28"/>
          <w:szCs w:val="28"/>
        </w:rPr>
        <w:t>простой</w:t>
      </w:r>
      <w:r w:rsidR="006731EE" w:rsidRPr="0096088F">
        <w:rPr>
          <w:rFonts w:ascii="Times New Roman" w:hAnsi="Times New Roman"/>
          <w:sz w:val="28"/>
          <w:szCs w:val="28"/>
        </w:rPr>
        <w:t xml:space="preserve"> </w:t>
      </w:r>
      <w:r w:rsidRPr="0096088F">
        <w:rPr>
          <w:rFonts w:ascii="Times New Roman" w:hAnsi="Times New Roman"/>
          <w:sz w:val="28"/>
          <w:szCs w:val="28"/>
        </w:rPr>
        <w:t>трёхчастной</w:t>
      </w:r>
      <w:r w:rsidR="006731EE" w:rsidRPr="0096088F">
        <w:rPr>
          <w:rFonts w:ascii="Times New Roman" w:hAnsi="Times New Roman"/>
          <w:sz w:val="28"/>
          <w:szCs w:val="28"/>
        </w:rPr>
        <w:t xml:space="preserve"> </w:t>
      </w:r>
      <w:r w:rsidRPr="0096088F">
        <w:rPr>
          <w:rFonts w:ascii="Times New Roman" w:hAnsi="Times New Roman"/>
          <w:sz w:val="28"/>
          <w:szCs w:val="28"/>
        </w:rPr>
        <w:t>форме (по</w:t>
      </w:r>
      <w:r w:rsidR="006731EE" w:rsidRPr="0096088F">
        <w:rPr>
          <w:rFonts w:ascii="Times New Roman" w:hAnsi="Times New Roman"/>
          <w:sz w:val="28"/>
          <w:szCs w:val="28"/>
        </w:rPr>
        <w:t xml:space="preserve"> </w:t>
      </w:r>
      <w:r w:rsidRPr="0096088F">
        <w:rPr>
          <w:rFonts w:ascii="Times New Roman" w:hAnsi="Times New Roman"/>
          <w:sz w:val="28"/>
          <w:szCs w:val="28"/>
        </w:rPr>
        <w:t>усмотрению</w:t>
      </w:r>
      <w:r w:rsidR="006731EE" w:rsidRPr="0096088F">
        <w:rPr>
          <w:rFonts w:ascii="Times New Roman" w:hAnsi="Times New Roman"/>
          <w:sz w:val="28"/>
          <w:szCs w:val="28"/>
        </w:rPr>
        <w:t xml:space="preserve"> </w:t>
      </w:r>
      <w:r w:rsidRPr="0096088F">
        <w:rPr>
          <w:rFonts w:ascii="Times New Roman" w:hAnsi="Times New Roman"/>
          <w:sz w:val="28"/>
          <w:szCs w:val="28"/>
        </w:rPr>
        <w:t>преподавателя</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желанию</w:t>
      </w:r>
      <w:r w:rsidR="006731EE" w:rsidRPr="0096088F">
        <w:rPr>
          <w:rFonts w:ascii="Times New Roman" w:hAnsi="Times New Roman"/>
          <w:sz w:val="28"/>
          <w:szCs w:val="28"/>
        </w:rPr>
        <w:t xml:space="preserve"> </w:t>
      </w:r>
      <w:r w:rsidRPr="0096088F">
        <w:rPr>
          <w:rFonts w:ascii="Times New Roman" w:hAnsi="Times New Roman"/>
          <w:sz w:val="28"/>
          <w:szCs w:val="28"/>
        </w:rPr>
        <w:t>ученика).</w:t>
      </w:r>
    </w:p>
    <w:p w:rsidR="00EC17C8" w:rsidRPr="00526F36" w:rsidRDefault="00EC17C8" w:rsidP="002A4366">
      <w:pPr>
        <w:tabs>
          <w:tab w:val="left" w:pos="142"/>
        </w:tabs>
        <w:spacing w:before="240"/>
        <w:jc w:val="both"/>
        <w:rPr>
          <w:rFonts w:ascii="Times New Roman" w:hAnsi="Times New Roman" w:cs="Times New Roman"/>
          <w:b/>
          <w:sz w:val="28"/>
          <w:szCs w:val="28"/>
          <w:lang w:val="ru-RU"/>
        </w:rPr>
      </w:pPr>
      <w:r w:rsidRPr="00526F36">
        <w:rPr>
          <w:rFonts w:ascii="Times New Roman" w:eastAsia="Geeza Pro" w:hAnsi="Times New Roman"/>
          <w:b/>
          <w:i/>
          <w:color w:val="000000"/>
          <w:sz w:val="28"/>
          <w:szCs w:val="28"/>
          <w:lang w:val="ru-RU"/>
        </w:rPr>
        <w:t>Транспонирование:</w:t>
      </w:r>
    </w:p>
    <w:p w:rsidR="004A244D" w:rsidRPr="00526F36" w:rsidRDefault="00526F36" w:rsidP="002A4366">
      <w:pPr>
        <w:tabs>
          <w:tab w:val="left" w:pos="142"/>
        </w:tabs>
        <w:jc w:val="both"/>
        <w:rPr>
          <w:rFonts w:ascii="Times New Roman" w:hAnsi="Times New Roman"/>
          <w:sz w:val="28"/>
          <w:szCs w:val="28"/>
          <w:lang w:val="ru-RU"/>
        </w:rPr>
      </w:pPr>
      <w:r>
        <w:rPr>
          <w:rFonts w:ascii="Times New Roman" w:hAnsi="Times New Roman"/>
          <w:sz w:val="28"/>
          <w:szCs w:val="28"/>
          <w:lang w:val="ru-RU"/>
        </w:rPr>
        <w:t xml:space="preserve">           -    </w:t>
      </w:r>
      <w:r w:rsidR="004A244D" w:rsidRPr="00526F36">
        <w:rPr>
          <w:rFonts w:ascii="Times New Roman" w:hAnsi="Times New Roman"/>
          <w:sz w:val="28"/>
          <w:szCs w:val="28"/>
          <w:lang w:val="ru-RU"/>
        </w:rPr>
        <w:t xml:space="preserve">Транспонируем мелодии и песни с аккомпанементом, аккордовые последовательности, </w:t>
      </w:r>
      <w:proofErr w:type="spellStart"/>
      <w:r w:rsidR="004A244D" w:rsidRPr="00526F36">
        <w:rPr>
          <w:rFonts w:ascii="Times New Roman" w:hAnsi="Times New Roman"/>
          <w:sz w:val="28"/>
          <w:szCs w:val="28"/>
          <w:lang w:val="ru-RU"/>
        </w:rPr>
        <w:t>однотональные</w:t>
      </w:r>
      <w:proofErr w:type="spellEnd"/>
      <w:r w:rsidR="004A244D" w:rsidRPr="00526F36">
        <w:rPr>
          <w:rFonts w:ascii="Times New Roman" w:hAnsi="Times New Roman"/>
          <w:sz w:val="28"/>
          <w:szCs w:val="28"/>
          <w:lang w:val="ru-RU"/>
        </w:rPr>
        <w:t xml:space="preserve"> и с отклонениями в тональности  первой степени родства.</w:t>
      </w:r>
    </w:p>
    <w:p w:rsidR="006309E8" w:rsidRPr="00526F36" w:rsidRDefault="006309E8" w:rsidP="002A4366">
      <w:pPr>
        <w:tabs>
          <w:tab w:val="left" w:pos="567"/>
        </w:tabs>
        <w:spacing w:before="240"/>
        <w:jc w:val="both"/>
        <w:outlineLvl w:val="2"/>
        <w:rPr>
          <w:rFonts w:ascii="Times New Roman" w:hAnsi="Times New Roman"/>
          <w:sz w:val="28"/>
          <w:szCs w:val="28"/>
          <w:lang w:val="ru-RU"/>
        </w:rPr>
      </w:pPr>
      <w:bookmarkStart w:id="8" w:name="_Toc86868117"/>
      <w:r w:rsidRPr="00526F36">
        <w:rPr>
          <w:rFonts w:ascii="Times New Roman" w:hAnsi="Times New Roman"/>
          <w:sz w:val="28"/>
          <w:szCs w:val="28"/>
          <w:lang w:val="ru-RU"/>
        </w:rPr>
        <w:t>6</w:t>
      </w:r>
      <w:r w:rsidR="00F7298A" w:rsidRPr="00526F36">
        <w:rPr>
          <w:rFonts w:ascii="Times New Roman" w:hAnsi="Times New Roman"/>
          <w:sz w:val="28"/>
          <w:szCs w:val="28"/>
          <w:lang w:val="ru-RU"/>
        </w:rPr>
        <w:t>-й</w:t>
      </w:r>
      <w:r w:rsidR="006731EE" w:rsidRPr="00526F36">
        <w:rPr>
          <w:rFonts w:ascii="Times New Roman" w:hAnsi="Times New Roman"/>
          <w:sz w:val="28"/>
          <w:szCs w:val="28"/>
          <w:lang w:val="ru-RU"/>
        </w:rPr>
        <w:t xml:space="preserve"> </w:t>
      </w:r>
      <w:r w:rsidRPr="00526F36">
        <w:rPr>
          <w:rFonts w:ascii="Times New Roman" w:hAnsi="Times New Roman"/>
          <w:sz w:val="28"/>
          <w:szCs w:val="28"/>
          <w:lang w:val="ru-RU"/>
        </w:rPr>
        <w:t>класс</w:t>
      </w:r>
      <w:bookmarkEnd w:id="8"/>
    </w:p>
    <w:p w:rsidR="00E4573C" w:rsidRDefault="00E4573C" w:rsidP="002A4366">
      <w:pPr>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И</w:t>
      </w:r>
      <w:r>
        <w:rPr>
          <w:rFonts w:ascii="Times New Roman" w:eastAsia="Geeza Pro" w:hAnsi="Times New Roman"/>
          <w:b/>
          <w:i/>
          <w:color w:val="000000"/>
          <w:sz w:val="28"/>
          <w:szCs w:val="28"/>
          <w:lang w:val="ru-RU"/>
        </w:rPr>
        <w:t>гра гамм, интервалов, аккордов и их последовательностей:</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мажорные</w:t>
      </w:r>
      <w:r w:rsidR="006731EE" w:rsidRPr="0096088F">
        <w:rPr>
          <w:rFonts w:ascii="Times New Roman" w:hAnsi="Times New Roman"/>
          <w:sz w:val="28"/>
          <w:szCs w:val="28"/>
        </w:rPr>
        <w:t xml:space="preserve"> </w:t>
      </w:r>
      <w:r w:rsidRPr="0096088F">
        <w:rPr>
          <w:rFonts w:ascii="Times New Roman" w:hAnsi="Times New Roman"/>
          <w:sz w:val="28"/>
          <w:szCs w:val="28"/>
        </w:rPr>
        <w:t>и минорные</w:t>
      </w:r>
      <w:r w:rsidR="006731EE" w:rsidRPr="0096088F">
        <w:rPr>
          <w:rFonts w:ascii="Times New Roman" w:hAnsi="Times New Roman"/>
          <w:sz w:val="28"/>
          <w:szCs w:val="28"/>
        </w:rPr>
        <w:t xml:space="preserve"> </w:t>
      </w:r>
      <w:r w:rsidRPr="0096088F">
        <w:rPr>
          <w:rFonts w:ascii="Times New Roman" w:hAnsi="Times New Roman"/>
          <w:sz w:val="28"/>
          <w:szCs w:val="28"/>
        </w:rPr>
        <w:t>гаммы в трёх видах</w:t>
      </w:r>
      <w:r w:rsidR="006731EE" w:rsidRPr="0096088F">
        <w:rPr>
          <w:rFonts w:ascii="Times New Roman" w:hAnsi="Times New Roman"/>
          <w:sz w:val="28"/>
          <w:szCs w:val="28"/>
        </w:rPr>
        <w:t xml:space="preserve"> </w:t>
      </w:r>
      <w:r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 квинтовому</w:t>
      </w:r>
      <w:r w:rsidR="006731EE" w:rsidRPr="0096088F">
        <w:rPr>
          <w:rFonts w:ascii="Times New Roman" w:hAnsi="Times New Roman"/>
          <w:sz w:val="28"/>
          <w:szCs w:val="28"/>
        </w:rPr>
        <w:t xml:space="preserve"> </w:t>
      </w:r>
      <w:r w:rsidR="00341C30">
        <w:rPr>
          <w:rFonts w:ascii="Times New Roman" w:hAnsi="Times New Roman"/>
          <w:sz w:val="28"/>
          <w:szCs w:val="28"/>
        </w:rPr>
        <w:t xml:space="preserve">кругу, а также </w:t>
      </w:r>
      <w:r w:rsidR="00341C30" w:rsidRPr="00341C30">
        <w:rPr>
          <w:rFonts w:ascii="Times New Roman" w:hAnsi="Times New Roman"/>
          <w:sz w:val="28"/>
          <w:szCs w:val="28"/>
        </w:rPr>
        <w:t>Миксолидийский лад</w:t>
      </w:r>
      <w:r w:rsidR="00341C30" w:rsidRPr="005C5DE7">
        <w:rPr>
          <w:rFonts w:ascii="Times New Roman" w:hAnsi="Times New Roman"/>
          <w:sz w:val="24"/>
          <w:szCs w:val="24"/>
        </w:rPr>
        <w:t>,</w:t>
      </w:r>
      <w:r w:rsidR="00341C30" w:rsidRPr="00341C30">
        <w:rPr>
          <w:rFonts w:ascii="Times New Roman" w:hAnsi="Times New Roman"/>
          <w:sz w:val="28"/>
          <w:szCs w:val="28"/>
        </w:rPr>
        <w:t xml:space="preserve"> Дважды гармонический </w:t>
      </w:r>
      <w:r w:rsidR="00DB1B07">
        <w:rPr>
          <w:rFonts w:ascii="Times New Roman" w:hAnsi="Times New Roman"/>
          <w:sz w:val="28"/>
          <w:szCs w:val="28"/>
        </w:rPr>
        <w:t xml:space="preserve">мажор </w:t>
      </w:r>
      <w:r w:rsidR="001058FB" w:rsidRPr="001058FB">
        <w:rPr>
          <w:rFonts w:ascii="Times New Roman" w:hAnsi="Times New Roman"/>
          <w:sz w:val="24"/>
          <w:szCs w:val="24"/>
          <w:vertAlign w:val="superscript"/>
        </w:rPr>
        <w:t>[</w:t>
      </w:r>
      <w:r w:rsidR="00C8593A" w:rsidRPr="00C8593A">
        <w:rPr>
          <w:rFonts w:ascii="Times New Roman" w:hAnsi="Times New Roman"/>
          <w:sz w:val="24"/>
          <w:szCs w:val="24"/>
          <w:vertAlign w:val="superscript"/>
        </w:rPr>
        <w:t>I,</w:t>
      </w:r>
      <w:proofErr w:type="gramStart"/>
      <w:r w:rsidR="00C8593A" w:rsidRPr="00C8593A">
        <w:rPr>
          <w:rFonts w:ascii="Times New Roman" w:hAnsi="Times New Roman"/>
          <w:sz w:val="24"/>
          <w:szCs w:val="24"/>
          <w:vertAlign w:val="superscript"/>
        </w:rPr>
        <w:t>3</w:t>
      </w:r>
      <w:r w:rsidR="00341C30" w:rsidRPr="00C8593A">
        <w:rPr>
          <w:rFonts w:ascii="Times New Roman" w:hAnsi="Times New Roman"/>
          <w:sz w:val="24"/>
          <w:szCs w:val="24"/>
          <w:vertAlign w:val="superscript"/>
        </w:rPr>
        <w:t>,</w:t>
      </w:r>
      <w:r w:rsidR="001058FB">
        <w:rPr>
          <w:rFonts w:ascii="Times New Roman" w:hAnsi="Times New Roman"/>
          <w:sz w:val="24"/>
          <w:szCs w:val="24"/>
          <w:vertAlign w:val="superscript"/>
          <w:lang w:val="en-US"/>
        </w:rPr>
        <w:t>c</w:t>
      </w:r>
      <w:r w:rsidR="001058FB" w:rsidRPr="001058FB">
        <w:rPr>
          <w:rFonts w:ascii="Times New Roman" w:hAnsi="Times New Roman"/>
          <w:sz w:val="24"/>
          <w:szCs w:val="24"/>
          <w:vertAlign w:val="superscript"/>
        </w:rPr>
        <w:t>.</w:t>
      </w:r>
      <w:proofErr w:type="gramEnd"/>
      <w:r w:rsidR="00341C30" w:rsidRPr="00C8593A">
        <w:rPr>
          <w:rFonts w:ascii="Times New Roman" w:hAnsi="Times New Roman"/>
          <w:sz w:val="24"/>
          <w:szCs w:val="24"/>
          <w:vertAlign w:val="superscript"/>
        </w:rPr>
        <w:t>7</w:t>
      </w:r>
      <w:r w:rsidR="001058FB" w:rsidRPr="001058FB">
        <w:rPr>
          <w:rFonts w:ascii="Times New Roman" w:hAnsi="Times New Roman"/>
          <w:sz w:val="24"/>
          <w:szCs w:val="24"/>
          <w:vertAlign w:val="superscript"/>
        </w:rPr>
        <w:t>,</w:t>
      </w:r>
      <w:r w:rsidR="001058FB">
        <w:rPr>
          <w:rFonts w:ascii="Times New Roman" w:hAnsi="Times New Roman"/>
          <w:sz w:val="24"/>
          <w:szCs w:val="24"/>
          <w:vertAlign w:val="superscript"/>
          <w:lang w:val="en-US"/>
        </w:rPr>
        <w:t>IV</w:t>
      </w:r>
      <w:r w:rsidR="001058FB">
        <w:rPr>
          <w:rFonts w:ascii="Times New Roman" w:hAnsi="Times New Roman"/>
          <w:sz w:val="24"/>
          <w:szCs w:val="24"/>
          <w:vertAlign w:val="superscript"/>
        </w:rPr>
        <w:t>тетрадь</w:t>
      </w:r>
      <w:r w:rsidR="001058FB" w:rsidRPr="001058FB">
        <w:rPr>
          <w:rFonts w:ascii="Times New Roman" w:hAnsi="Times New Roman"/>
          <w:sz w:val="24"/>
          <w:szCs w:val="24"/>
          <w:vertAlign w:val="superscript"/>
        </w:rPr>
        <w:t>]</w:t>
      </w:r>
      <w:r w:rsidR="00341C30" w:rsidRPr="00C8593A">
        <w:rPr>
          <w:rFonts w:ascii="Times New Roman" w:hAnsi="Times New Roman"/>
          <w:sz w:val="24"/>
          <w:szCs w:val="24"/>
        </w:rPr>
        <w:t>,</w:t>
      </w:r>
    </w:p>
    <w:p w:rsidR="006309E8" w:rsidRPr="0096088F"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 от звука</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00341C30">
        <w:rPr>
          <w:rFonts w:ascii="Times New Roman" w:hAnsi="Times New Roman"/>
          <w:sz w:val="28"/>
          <w:szCs w:val="28"/>
        </w:rPr>
        <w:t>тре</w:t>
      </w:r>
      <w:r w:rsidR="00DB1B07">
        <w:rPr>
          <w:rFonts w:ascii="Times New Roman" w:hAnsi="Times New Roman"/>
          <w:sz w:val="28"/>
          <w:szCs w:val="28"/>
        </w:rPr>
        <w:t>звучия, септаккорды.</w:t>
      </w:r>
      <w:r w:rsidR="00341C30" w:rsidRPr="00341C30">
        <w:rPr>
          <w:rFonts w:ascii="Times New Roman" w:hAnsi="Times New Roman"/>
          <w:sz w:val="28"/>
          <w:szCs w:val="28"/>
        </w:rPr>
        <w:t xml:space="preserve"> </w:t>
      </w:r>
    </w:p>
    <w:p w:rsidR="009237DA" w:rsidRDefault="006309E8"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00341C30">
        <w:rPr>
          <w:rFonts w:ascii="Times New Roman" w:hAnsi="Times New Roman"/>
          <w:sz w:val="28"/>
          <w:szCs w:val="28"/>
        </w:rPr>
        <w:t>аккорды</w:t>
      </w:r>
      <w:r w:rsidR="009237DA">
        <w:rPr>
          <w:rFonts w:ascii="Times New Roman" w:hAnsi="Times New Roman"/>
          <w:sz w:val="28"/>
          <w:szCs w:val="28"/>
        </w:rPr>
        <w:t xml:space="preserve"> в том числе</w:t>
      </w:r>
      <w:r w:rsidR="009237DA" w:rsidRPr="009237DA">
        <w:rPr>
          <w:rFonts w:ascii="Times New Roman" w:hAnsi="Times New Roman"/>
          <w:sz w:val="28"/>
          <w:szCs w:val="28"/>
        </w:rPr>
        <w:t xml:space="preserve"> </w:t>
      </w:r>
      <w:r w:rsidR="009237DA" w:rsidRPr="0096088F">
        <w:rPr>
          <w:rFonts w:ascii="Times New Roman" w:hAnsi="Times New Roman"/>
          <w:sz w:val="28"/>
          <w:szCs w:val="28"/>
        </w:rPr>
        <w:t>септаккорд II</w:t>
      </w:r>
      <w:r w:rsidR="009237DA">
        <w:rPr>
          <w:rFonts w:ascii="Times New Roman" w:hAnsi="Times New Roman"/>
          <w:sz w:val="28"/>
          <w:szCs w:val="28"/>
        </w:rPr>
        <w:t xml:space="preserve"> </w:t>
      </w:r>
      <w:r w:rsidR="009237DA" w:rsidRPr="0096088F">
        <w:rPr>
          <w:rFonts w:ascii="Times New Roman" w:hAnsi="Times New Roman"/>
          <w:sz w:val="28"/>
          <w:szCs w:val="28"/>
        </w:rPr>
        <w:t xml:space="preserve">ступени в мажоре и </w:t>
      </w:r>
      <w:r w:rsidR="009237DA">
        <w:rPr>
          <w:rFonts w:ascii="Times New Roman" w:hAnsi="Times New Roman"/>
          <w:sz w:val="28"/>
          <w:szCs w:val="28"/>
        </w:rPr>
        <w:t xml:space="preserve">миноре, </w:t>
      </w:r>
      <w:proofErr w:type="gramStart"/>
      <w:r w:rsidR="009237DA" w:rsidRPr="00341C30">
        <w:rPr>
          <w:rFonts w:ascii="Times New Roman" w:hAnsi="Times New Roman"/>
          <w:sz w:val="28"/>
          <w:szCs w:val="28"/>
        </w:rPr>
        <w:t>Двойную  доминанту</w:t>
      </w:r>
      <w:proofErr w:type="gramEnd"/>
      <w:r w:rsidR="001058FB" w:rsidRPr="001058FB">
        <w:rPr>
          <w:rFonts w:ascii="Times New Roman" w:hAnsi="Times New Roman"/>
          <w:sz w:val="24"/>
          <w:szCs w:val="24"/>
          <w:vertAlign w:val="superscript"/>
          <w:lang w:val="en-US"/>
        </w:rPr>
        <w:t>[</w:t>
      </w:r>
      <w:r w:rsidR="005C5DE7" w:rsidRPr="001058FB">
        <w:rPr>
          <w:rFonts w:ascii="Times New Roman" w:hAnsi="Times New Roman"/>
          <w:sz w:val="24"/>
          <w:szCs w:val="24"/>
          <w:vertAlign w:val="superscript"/>
        </w:rPr>
        <w:t>I,8,</w:t>
      </w:r>
      <w:r w:rsidR="001058FB" w:rsidRPr="001058FB">
        <w:rPr>
          <w:rFonts w:ascii="Times New Roman" w:hAnsi="Times New Roman"/>
          <w:sz w:val="24"/>
          <w:szCs w:val="24"/>
          <w:vertAlign w:val="superscript"/>
          <w:lang w:val="en-US"/>
        </w:rPr>
        <w:t>c.</w:t>
      </w:r>
      <w:r w:rsidR="005C5DE7" w:rsidRPr="001058FB">
        <w:rPr>
          <w:rFonts w:ascii="Times New Roman" w:hAnsi="Times New Roman"/>
          <w:sz w:val="24"/>
          <w:szCs w:val="24"/>
          <w:vertAlign w:val="superscript"/>
        </w:rPr>
        <w:t>57</w:t>
      </w:r>
      <w:r w:rsidR="001058FB" w:rsidRPr="001058FB">
        <w:rPr>
          <w:rFonts w:ascii="Times New Roman" w:hAnsi="Times New Roman"/>
          <w:sz w:val="24"/>
          <w:szCs w:val="24"/>
          <w:vertAlign w:val="superscript"/>
          <w:lang w:val="en-US"/>
        </w:rPr>
        <w:t>]</w:t>
      </w:r>
      <w:r w:rsidR="009237DA" w:rsidRPr="001058FB">
        <w:rPr>
          <w:rFonts w:ascii="Times New Roman" w:hAnsi="Times New Roman"/>
          <w:sz w:val="24"/>
          <w:szCs w:val="24"/>
        </w:rPr>
        <w:t>,</w:t>
      </w:r>
      <w:r w:rsidR="009237DA">
        <w:rPr>
          <w:rFonts w:ascii="Times New Roman" w:hAnsi="Times New Roman"/>
          <w:sz w:val="28"/>
          <w:szCs w:val="28"/>
        </w:rPr>
        <w:t xml:space="preserve"> </w:t>
      </w:r>
      <w:r w:rsidR="005C5DE7">
        <w:rPr>
          <w:rFonts w:ascii="Times New Roman" w:hAnsi="Times New Roman"/>
          <w:sz w:val="28"/>
          <w:szCs w:val="28"/>
        </w:rPr>
        <w:t>Неаполитанскую  гармонию</w:t>
      </w:r>
      <w:r w:rsidR="0096301C">
        <w:rPr>
          <w:rFonts w:ascii="Times New Roman" w:hAnsi="Times New Roman"/>
          <w:sz w:val="24"/>
          <w:szCs w:val="24"/>
          <w:vertAlign w:val="superscript"/>
          <w:lang w:val="en-US"/>
        </w:rPr>
        <w:t>[</w:t>
      </w:r>
      <w:r w:rsidR="00C074EC" w:rsidRPr="005C5DE7">
        <w:rPr>
          <w:rFonts w:ascii="Times New Roman" w:hAnsi="Times New Roman"/>
          <w:sz w:val="24"/>
          <w:szCs w:val="24"/>
          <w:vertAlign w:val="superscript"/>
        </w:rPr>
        <w:t>I,8,</w:t>
      </w:r>
      <w:r w:rsidR="0096301C">
        <w:rPr>
          <w:rFonts w:ascii="Times New Roman" w:hAnsi="Times New Roman"/>
          <w:sz w:val="24"/>
          <w:szCs w:val="24"/>
          <w:vertAlign w:val="superscript"/>
          <w:lang w:val="en-US"/>
        </w:rPr>
        <w:t>c.</w:t>
      </w:r>
      <w:r w:rsidR="00C074EC">
        <w:rPr>
          <w:rFonts w:ascii="Times New Roman" w:hAnsi="Times New Roman"/>
          <w:sz w:val="24"/>
          <w:szCs w:val="24"/>
          <w:vertAlign w:val="superscript"/>
        </w:rPr>
        <w:t>44</w:t>
      </w:r>
      <w:r w:rsidR="0096301C">
        <w:rPr>
          <w:rFonts w:ascii="Times New Roman" w:hAnsi="Times New Roman"/>
          <w:sz w:val="24"/>
          <w:szCs w:val="24"/>
          <w:vertAlign w:val="superscript"/>
          <w:lang w:val="en-US"/>
        </w:rPr>
        <w:t>]</w:t>
      </w:r>
      <w:r w:rsidR="009237DA">
        <w:rPr>
          <w:rFonts w:ascii="Times New Roman" w:hAnsi="Times New Roman"/>
          <w:sz w:val="28"/>
          <w:szCs w:val="28"/>
        </w:rPr>
        <w:t xml:space="preserve">. </w:t>
      </w:r>
    </w:p>
    <w:p w:rsidR="006309E8" w:rsidRPr="009237DA" w:rsidRDefault="009237DA" w:rsidP="002A4366">
      <w:pPr>
        <w:pStyle w:val="ac"/>
        <w:numPr>
          <w:ilvl w:val="0"/>
          <w:numId w:val="27"/>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Играть различные трёхголосные и четырёхголосные аккордовые </w:t>
      </w:r>
      <w:r>
        <w:rPr>
          <w:rFonts w:ascii="Times New Roman" w:hAnsi="Times New Roman"/>
          <w:sz w:val="28"/>
          <w:szCs w:val="28"/>
        </w:rPr>
        <w:t xml:space="preserve">последовательности, </w:t>
      </w:r>
      <w:proofErr w:type="spellStart"/>
      <w:r>
        <w:rPr>
          <w:rFonts w:ascii="Times New Roman" w:hAnsi="Times New Roman"/>
          <w:sz w:val="28"/>
          <w:szCs w:val="28"/>
        </w:rPr>
        <w:t>однотональные</w:t>
      </w:r>
      <w:proofErr w:type="spellEnd"/>
      <w:r>
        <w:rPr>
          <w:rFonts w:ascii="Times New Roman" w:hAnsi="Times New Roman"/>
          <w:sz w:val="28"/>
          <w:szCs w:val="28"/>
        </w:rPr>
        <w:t xml:space="preserve"> и с отклонениями,</w:t>
      </w:r>
      <w:r w:rsidR="00341C30">
        <w:rPr>
          <w:rFonts w:ascii="Times New Roman" w:hAnsi="Times New Roman"/>
          <w:sz w:val="28"/>
          <w:szCs w:val="28"/>
        </w:rPr>
        <w:t xml:space="preserve"> в том числе </w:t>
      </w:r>
      <w:r w:rsidR="006F027E">
        <w:rPr>
          <w:rFonts w:ascii="Times New Roman" w:hAnsi="Times New Roman"/>
          <w:sz w:val="28"/>
          <w:szCs w:val="28"/>
        </w:rPr>
        <w:t>Золотую</w:t>
      </w:r>
      <w:r w:rsidR="00341C30" w:rsidRPr="00341C30">
        <w:rPr>
          <w:rFonts w:ascii="Times New Roman" w:hAnsi="Times New Roman"/>
          <w:sz w:val="28"/>
          <w:szCs w:val="28"/>
        </w:rPr>
        <w:t xml:space="preserve"> </w:t>
      </w:r>
      <w:r w:rsidR="00341C30" w:rsidRPr="00C074EC">
        <w:rPr>
          <w:rFonts w:ascii="Times New Roman" w:hAnsi="Times New Roman"/>
          <w:sz w:val="28"/>
          <w:szCs w:val="28"/>
        </w:rPr>
        <w:t>секвенцию</w:t>
      </w:r>
      <w:r w:rsidR="0096301C" w:rsidRPr="004949DF">
        <w:rPr>
          <w:rFonts w:ascii="Times New Roman" w:hAnsi="Times New Roman"/>
          <w:sz w:val="24"/>
          <w:szCs w:val="24"/>
          <w:vertAlign w:val="superscript"/>
        </w:rPr>
        <w:t>[</w:t>
      </w:r>
      <w:r w:rsidR="00341C30" w:rsidRPr="004949DF">
        <w:rPr>
          <w:rFonts w:ascii="Times New Roman" w:hAnsi="Times New Roman"/>
          <w:sz w:val="24"/>
          <w:szCs w:val="24"/>
          <w:vertAlign w:val="superscript"/>
        </w:rPr>
        <w:t>I,</w:t>
      </w:r>
      <w:r w:rsidR="00C074EC" w:rsidRPr="004949DF">
        <w:rPr>
          <w:rFonts w:ascii="Times New Roman" w:hAnsi="Times New Roman"/>
          <w:sz w:val="24"/>
          <w:szCs w:val="24"/>
          <w:vertAlign w:val="superscript"/>
        </w:rPr>
        <w:t>1,4</w:t>
      </w:r>
      <w:r w:rsidR="00341C30" w:rsidRPr="004949DF">
        <w:rPr>
          <w:rFonts w:ascii="Times New Roman" w:hAnsi="Times New Roman"/>
          <w:sz w:val="24"/>
          <w:szCs w:val="24"/>
          <w:vertAlign w:val="superscript"/>
        </w:rPr>
        <w:t>7</w:t>
      </w:r>
      <w:r w:rsidR="0096301C" w:rsidRPr="004949DF">
        <w:rPr>
          <w:rFonts w:ascii="Times New Roman" w:hAnsi="Times New Roman"/>
          <w:sz w:val="24"/>
          <w:szCs w:val="24"/>
          <w:vertAlign w:val="superscript"/>
        </w:rPr>
        <w:t>]</w:t>
      </w:r>
      <w:r w:rsidR="006F027E" w:rsidRPr="004949DF">
        <w:rPr>
          <w:rFonts w:ascii="Times New Roman" w:hAnsi="Times New Roman"/>
          <w:sz w:val="24"/>
          <w:szCs w:val="24"/>
        </w:rPr>
        <w:t>,</w:t>
      </w:r>
      <w:r w:rsidR="00133814">
        <w:rPr>
          <w:rFonts w:ascii="Times New Roman" w:hAnsi="Times New Roman"/>
          <w:color w:val="FF0000"/>
          <w:sz w:val="28"/>
          <w:szCs w:val="28"/>
        </w:rPr>
        <w:t xml:space="preserve"> </w:t>
      </w:r>
      <w:r w:rsidR="00133814" w:rsidRPr="00133814">
        <w:rPr>
          <w:rFonts w:ascii="Times New Roman" w:hAnsi="Times New Roman"/>
          <w:sz w:val="28"/>
          <w:szCs w:val="28"/>
        </w:rPr>
        <w:t>последовательности</w:t>
      </w:r>
      <w:r w:rsidR="00DB1B07" w:rsidRPr="00133814">
        <w:rPr>
          <w:rFonts w:ascii="Times New Roman" w:hAnsi="Times New Roman"/>
          <w:sz w:val="28"/>
          <w:szCs w:val="28"/>
        </w:rPr>
        <w:t xml:space="preserve"> с модуляцией </w:t>
      </w:r>
      <w:r w:rsidR="006F027E" w:rsidRPr="00133814">
        <w:rPr>
          <w:rFonts w:ascii="Times New Roman" w:hAnsi="Times New Roman"/>
          <w:sz w:val="28"/>
          <w:szCs w:val="28"/>
        </w:rPr>
        <w:t>в одноимённую тональ</w:t>
      </w:r>
      <w:r w:rsidR="00133814">
        <w:rPr>
          <w:rFonts w:ascii="Times New Roman" w:hAnsi="Times New Roman"/>
          <w:sz w:val="28"/>
          <w:szCs w:val="28"/>
        </w:rPr>
        <w:t>ность.</w:t>
      </w:r>
    </w:p>
    <w:p w:rsidR="00EC17C8" w:rsidRPr="0027657B" w:rsidRDefault="00EC17C8"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lastRenderedPageBreak/>
        <w:t>Подбор по слуху мелодий и аккомпанемента:</w:t>
      </w:r>
      <w:r w:rsidRPr="0027657B">
        <w:rPr>
          <w:rFonts w:ascii="Times New Roman" w:hAnsi="Times New Roman" w:cs="Times New Roman"/>
          <w:b/>
          <w:sz w:val="28"/>
          <w:szCs w:val="28"/>
          <w:lang w:val="ru-RU"/>
        </w:rPr>
        <w:t xml:space="preserve"> </w:t>
      </w:r>
    </w:p>
    <w:p w:rsidR="006309E8" w:rsidRPr="0096088F" w:rsidRDefault="006309E8" w:rsidP="002A4366">
      <w:pPr>
        <w:pStyle w:val="ac"/>
        <w:numPr>
          <w:ilvl w:val="0"/>
          <w:numId w:val="28"/>
        </w:numPr>
        <w:tabs>
          <w:tab w:val="left" w:pos="142"/>
        </w:tabs>
        <w:spacing w:line="240" w:lineRule="auto"/>
        <w:ind w:left="0" w:firstLine="567"/>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w:t>
      </w:r>
      <w:r w:rsidR="006731EE" w:rsidRPr="0096088F">
        <w:rPr>
          <w:rFonts w:ascii="Times New Roman" w:hAnsi="Times New Roman"/>
          <w:sz w:val="28"/>
          <w:szCs w:val="28"/>
        </w:rPr>
        <w:t xml:space="preserve"> </w:t>
      </w:r>
      <w:r w:rsidRPr="0096088F">
        <w:rPr>
          <w:rFonts w:ascii="Times New Roman" w:hAnsi="Times New Roman"/>
          <w:sz w:val="28"/>
          <w:szCs w:val="28"/>
        </w:rPr>
        <w:t xml:space="preserve">к </w:t>
      </w:r>
      <w:proofErr w:type="spellStart"/>
      <w:r w:rsidRPr="0096088F">
        <w:rPr>
          <w:rFonts w:ascii="Times New Roman" w:hAnsi="Times New Roman"/>
          <w:sz w:val="28"/>
          <w:szCs w:val="28"/>
        </w:rPr>
        <w:t>однотональным</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мелодиям, а также</w:t>
      </w:r>
      <w:r w:rsidR="006731EE" w:rsidRPr="0096088F">
        <w:rPr>
          <w:rFonts w:ascii="Times New Roman" w:hAnsi="Times New Roman"/>
          <w:sz w:val="28"/>
          <w:szCs w:val="28"/>
        </w:rPr>
        <w:t xml:space="preserve"> </w:t>
      </w:r>
      <w:r w:rsidRPr="0096088F">
        <w:rPr>
          <w:rFonts w:ascii="Times New Roman" w:hAnsi="Times New Roman"/>
          <w:sz w:val="28"/>
          <w:szCs w:val="28"/>
        </w:rPr>
        <w:t>с отклонениями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модуляциями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первой</w:t>
      </w:r>
      <w:r w:rsidR="006731EE" w:rsidRPr="0096088F">
        <w:rPr>
          <w:rFonts w:ascii="Times New Roman" w:hAnsi="Times New Roman"/>
          <w:sz w:val="28"/>
          <w:szCs w:val="28"/>
        </w:rPr>
        <w:t xml:space="preserve"> </w:t>
      </w:r>
      <w:r w:rsidRPr="0096088F">
        <w:rPr>
          <w:rFonts w:ascii="Times New Roman" w:hAnsi="Times New Roman"/>
          <w:sz w:val="28"/>
          <w:szCs w:val="28"/>
        </w:rPr>
        <w:t>степени</w:t>
      </w:r>
      <w:r w:rsidR="006731EE" w:rsidRPr="0096088F">
        <w:rPr>
          <w:rFonts w:ascii="Times New Roman" w:hAnsi="Times New Roman"/>
          <w:sz w:val="28"/>
          <w:szCs w:val="28"/>
        </w:rPr>
        <w:t xml:space="preserve"> </w:t>
      </w:r>
      <w:r w:rsidRPr="0096088F">
        <w:rPr>
          <w:rFonts w:ascii="Times New Roman" w:hAnsi="Times New Roman"/>
          <w:sz w:val="28"/>
          <w:szCs w:val="28"/>
        </w:rPr>
        <w:t>родства,</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различную</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w:t>
      </w:r>
    </w:p>
    <w:p w:rsidR="006309E8" w:rsidRPr="0096088F" w:rsidRDefault="006309E8" w:rsidP="002A4366">
      <w:pPr>
        <w:pStyle w:val="ac"/>
        <w:numPr>
          <w:ilvl w:val="0"/>
          <w:numId w:val="28"/>
        </w:numPr>
        <w:tabs>
          <w:tab w:val="left" w:pos="142"/>
        </w:tabs>
        <w:spacing w:line="240" w:lineRule="auto"/>
        <w:ind w:left="0" w:firstLine="567"/>
        <w:jc w:val="both"/>
        <w:rPr>
          <w:rFonts w:ascii="Times New Roman" w:hAnsi="Times New Roman"/>
          <w:sz w:val="28"/>
          <w:szCs w:val="28"/>
        </w:rPr>
      </w:pP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сборники</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p>
    <w:p w:rsidR="00526F36" w:rsidRDefault="006309E8" w:rsidP="002A4366">
      <w:pPr>
        <w:pStyle w:val="ac"/>
        <w:numPr>
          <w:ilvl w:val="0"/>
          <w:numId w:val="28"/>
        </w:numPr>
        <w:tabs>
          <w:tab w:val="left" w:pos="142"/>
        </w:tabs>
        <w:spacing w:line="240" w:lineRule="auto"/>
        <w:ind w:left="0" w:firstLine="567"/>
        <w:jc w:val="both"/>
        <w:rPr>
          <w:rFonts w:ascii="Times New Roman" w:hAnsi="Times New Roman"/>
          <w:sz w:val="28"/>
          <w:szCs w:val="28"/>
        </w:rPr>
      </w:pP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гармонические</w:t>
      </w:r>
      <w:r w:rsidR="006731EE" w:rsidRPr="0096088F">
        <w:rPr>
          <w:rFonts w:ascii="Times New Roman" w:hAnsi="Times New Roman"/>
          <w:sz w:val="28"/>
          <w:szCs w:val="28"/>
        </w:rPr>
        <w:t xml:space="preserve"> </w:t>
      </w:r>
      <w:r w:rsidRPr="0096088F">
        <w:rPr>
          <w:rFonts w:ascii="Times New Roman" w:hAnsi="Times New Roman"/>
          <w:sz w:val="28"/>
          <w:szCs w:val="28"/>
        </w:rPr>
        <w:t>формулы</w:t>
      </w:r>
      <w:r w:rsidR="006731EE" w:rsidRPr="0096088F">
        <w:rPr>
          <w:rFonts w:ascii="Times New Roman" w:hAnsi="Times New Roman"/>
          <w:sz w:val="28"/>
          <w:szCs w:val="28"/>
        </w:rPr>
        <w:t xml:space="preserve"> </w:t>
      </w:r>
      <w:r w:rsidR="005A6A53" w:rsidRPr="0096088F">
        <w:rPr>
          <w:rFonts w:ascii="Times New Roman" w:hAnsi="Times New Roman"/>
          <w:sz w:val="28"/>
          <w:szCs w:val="28"/>
        </w:rPr>
        <w:t>для</w:t>
      </w:r>
      <w:r w:rsidR="006731EE" w:rsidRPr="0096088F">
        <w:rPr>
          <w:rFonts w:ascii="Times New Roman" w:hAnsi="Times New Roman"/>
          <w:sz w:val="28"/>
          <w:szCs w:val="28"/>
        </w:rPr>
        <w:t xml:space="preserve"> </w:t>
      </w:r>
      <w:r w:rsidR="005A6A53" w:rsidRPr="0096088F">
        <w:rPr>
          <w:rFonts w:ascii="Times New Roman" w:hAnsi="Times New Roman"/>
          <w:sz w:val="28"/>
          <w:szCs w:val="28"/>
        </w:rPr>
        <w:t>подбора</w:t>
      </w:r>
      <w:r w:rsidR="006731EE" w:rsidRPr="0096088F">
        <w:rPr>
          <w:rFonts w:ascii="Times New Roman" w:hAnsi="Times New Roman"/>
          <w:sz w:val="28"/>
          <w:szCs w:val="28"/>
        </w:rPr>
        <w:t xml:space="preserve"> </w:t>
      </w:r>
      <w:r w:rsidR="005A6A53" w:rsidRPr="0096088F">
        <w:rPr>
          <w:rFonts w:ascii="Times New Roman" w:hAnsi="Times New Roman"/>
          <w:sz w:val="28"/>
          <w:szCs w:val="28"/>
        </w:rPr>
        <w:t>аккомпанемента.</w:t>
      </w:r>
    </w:p>
    <w:p w:rsidR="00426CF1" w:rsidRPr="00622272" w:rsidRDefault="00426CF1" w:rsidP="002A4366">
      <w:pPr>
        <w:tabs>
          <w:tab w:val="left" w:pos="142"/>
        </w:tabs>
        <w:jc w:val="both"/>
        <w:rPr>
          <w:rFonts w:ascii="Times New Roman" w:hAnsi="Times New Roman" w:cs="Times New Roman"/>
          <w:sz w:val="28"/>
          <w:szCs w:val="28"/>
          <w:lang w:val="ru-RU"/>
        </w:rPr>
      </w:pPr>
      <w:r w:rsidRPr="00622272">
        <w:rPr>
          <w:rFonts w:ascii="Times New Roman" w:eastAsia="Geeza Pro" w:hAnsi="Times New Roman"/>
          <w:b/>
          <w:i/>
          <w:color w:val="000000"/>
          <w:sz w:val="28"/>
          <w:szCs w:val="28"/>
          <w:lang w:val="ru-RU"/>
        </w:rPr>
        <w:t>Пение с аккомпанементом:</w:t>
      </w:r>
    </w:p>
    <w:p w:rsidR="00DB1B07" w:rsidRPr="0096088F" w:rsidRDefault="00DB1B07" w:rsidP="002A4366">
      <w:pPr>
        <w:tabs>
          <w:tab w:val="left" w:pos="142"/>
        </w:tabs>
        <w:ind w:left="142" w:firstLine="851"/>
        <w:jc w:val="both"/>
        <w:rPr>
          <w:rFonts w:ascii="Times New Roman" w:hAnsi="Times New Roman" w:cs="Times New Roman"/>
          <w:sz w:val="28"/>
          <w:szCs w:val="28"/>
          <w:lang w:val="ru-RU"/>
        </w:rPr>
      </w:pPr>
      <w:r>
        <w:rPr>
          <w:rFonts w:ascii="Times New Roman" w:hAnsi="Times New Roman" w:cs="Times New Roman"/>
          <w:sz w:val="28"/>
          <w:szCs w:val="28"/>
          <w:lang w:val="ru-RU"/>
        </w:rPr>
        <w:t>Петь с  музыкальным сопровождением</w:t>
      </w:r>
      <w:r w:rsidRPr="0096088F">
        <w:rPr>
          <w:rFonts w:ascii="Times New Roman" w:hAnsi="Times New Roman" w:cs="Times New Roman"/>
          <w:sz w:val="28"/>
          <w:szCs w:val="28"/>
          <w:lang w:val="ru-RU"/>
        </w:rPr>
        <w:t xml:space="preserve"> п</w:t>
      </w:r>
      <w:r>
        <w:rPr>
          <w:rFonts w:ascii="Times New Roman" w:hAnsi="Times New Roman" w:cs="Times New Roman"/>
          <w:sz w:val="28"/>
          <w:szCs w:val="28"/>
          <w:lang w:val="ru-RU"/>
        </w:rPr>
        <w:t xml:space="preserve">опулярные </w:t>
      </w:r>
      <w:r w:rsidRPr="0096088F">
        <w:rPr>
          <w:rFonts w:ascii="Times New Roman" w:hAnsi="Times New Roman" w:cs="Times New Roman"/>
          <w:sz w:val="28"/>
          <w:szCs w:val="28"/>
          <w:lang w:val="ru-RU"/>
        </w:rPr>
        <w:t xml:space="preserve">и </w:t>
      </w:r>
      <w:r>
        <w:rPr>
          <w:rFonts w:ascii="Times New Roman" w:hAnsi="Times New Roman" w:cs="Times New Roman"/>
          <w:sz w:val="28"/>
          <w:szCs w:val="28"/>
          <w:lang w:val="ru-RU"/>
        </w:rPr>
        <w:t>народные песни</w:t>
      </w:r>
      <w:r w:rsidRPr="0096088F">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знакомиться с песнями советского времени,  доступными вокальными образцами классической музыки.</w:t>
      </w:r>
    </w:p>
    <w:p w:rsidR="00426CF1" w:rsidRPr="000E492F" w:rsidRDefault="00426CF1" w:rsidP="002A4366">
      <w:pPr>
        <w:tabs>
          <w:tab w:val="left" w:pos="142"/>
        </w:tabs>
        <w:spacing w:before="240"/>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Сочинение:</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Сочинять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мелодии</w:t>
      </w:r>
      <w:r w:rsidR="006731EE" w:rsidRPr="0096088F">
        <w:rPr>
          <w:rFonts w:ascii="Times New Roman" w:hAnsi="Times New Roman" w:cs="Times New Roman"/>
          <w:sz w:val="28"/>
          <w:szCs w:val="28"/>
          <w:lang w:val="ru-RU"/>
        </w:rPr>
        <w:t xml:space="preserve"> </w:t>
      </w:r>
      <w:proofErr w:type="spellStart"/>
      <w:r w:rsidRPr="0096088F">
        <w:rPr>
          <w:rFonts w:ascii="Times New Roman" w:hAnsi="Times New Roman" w:cs="Times New Roman"/>
          <w:sz w:val="28"/>
          <w:szCs w:val="28"/>
          <w:lang w:val="ru-RU"/>
        </w:rPr>
        <w:t>однотональные</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модулирующие.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Сочинять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пьесы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свободную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заданную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тему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форме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периода,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простой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трёхчастной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форме,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рондо,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вариаций (по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усмотрению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преподавателя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желанию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ученика).</w:t>
      </w:r>
    </w:p>
    <w:p w:rsidR="006309E8" w:rsidRPr="0096088F" w:rsidRDefault="006309E8" w:rsidP="002A4366">
      <w:pPr>
        <w:tabs>
          <w:tab w:val="left" w:pos="142"/>
        </w:tabs>
        <w:ind w:left="142" w:firstLine="851"/>
        <w:jc w:val="both"/>
        <w:rPr>
          <w:rFonts w:ascii="Times New Roman" w:hAnsi="Times New Roman" w:cs="Times New Roman"/>
          <w:sz w:val="28"/>
          <w:szCs w:val="28"/>
          <w:vertAlign w:val="superscript"/>
          <w:lang w:val="ru-RU"/>
        </w:rPr>
      </w:pPr>
      <w:r w:rsidRPr="0096088F">
        <w:rPr>
          <w:rFonts w:ascii="Times New Roman" w:hAnsi="Times New Roman" w:cs="Times New Roman"/>
          <w:sz w:val="28"/>
          <w:szCs w:val="28"/>
          <w:lang w:val="ru-RU"/>
        </w:rPr>
        <w:t>Сочинять</w:t>
      </w:r>
      <w:r w:rsidR="006731EE" w:rsidRPr="0096088F">
        <w:rPr>
          <w:rFonts w:ascii="Times New Roman" w:hAnsi="Times New Roman" w:cs="Times New Roman"/>
          <w:sz w:val="28"/>
          <w:szCs w:val="28"/>
          <w:lang w:val="ru-RU"/>
        </w:rPr>
        <w:t xml:space="preserve"> </w:t>
      </w:r>
      <w:r w:rsidR="005656E7">
        <w:rPr>
          <w:rFonts w:ascii="Times New Roman" w:hAnsi="Times New Roman" w:cs="Times New Roman"/>
          <w:sz w:val="28"/>
          <w:szCs w:val="28"/>
          <w:lang w:val="ru-RU"/>
        </w:rPr>
        <w:t>мелодии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восточном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ладу»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(дважды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гармоническом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мажоре).</w:t>
      </w:r>
    </w:p>
    <w:p w:rsidR="0096301C" w:rsidRPr="00091960"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В сочинениях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использовать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миксолидийский</w:t>
      </w:r>
      <w:r w:rsidR="006731EE" w:rsidRPr="0096088F">
        <w:rPr>
          <w:rFonts w:ascii="Times New Roman" w:hAnsi="Times New Roman" w:cs="Times New Roman"/>
          <w:sz w:val="28"/>
          <w:szCs w:val="28"/>
          <w:lang w:val="ru-RU"/>
        </w:rPr>
        <w:t xml:space="preserve"> </w:t>
      </w:r>
      <w:r w:rsidR="0096301C">
        <w:rPr>
          <w:rFonts w:ascii="Times New Roman" w:hAnsi="Times New Roman" w:cs="Times New Roman"/>
          <w:sz w:val="28"/>
          <w:szCs w:val="28"/>
          <w:lang w:val="ru-RU"/>
        </w:rPr>
        <w:t>лад</w:t>
      </w:r>
      <w:r w:rsidR="0096301C" w:rsidRPr="0096301C">
        <w:rPr>
          <w:rFonts w:ascii="Times New Roman" w:hAnsi="Times New Roman" w:cs="Times New Roman"/>
          <w:sz w:val="28"/>
          <w:szCs w:val="28"/>
          <w:lang w:val="ru-RU"/>
        </w:rPr>
        <w:t>,</w:t>
      </w:r>
      <w:r w:rsidR="0096301C">
        <w:rPr>
          <w:rFonts w:ascii="Times New Roman" w:hAnsi="Times New Roman" w:cs="Times New Roman"/>
          <w:sz w:val="28"/>
          <w:szCs w:val="28"/>
          <w:lang w:val="ru-RU"/>
        </w:rPr>
        <w:t xml:space="preserve"> </w:t>
      </w:r>
    </w:p>
    <w:p w:rsidR="006309E8" w:rsidRPr="0096088F" w:rsidRDefault="005656E7" w:rsidP="002A4366">
      <w:pPr>
        <w:tabs>
          <w:tab w:val="left" w:pos="142"/>
        </w:tabs>
        <w:ind w:left="142" w:firstLine="851"/>
        <w:jc w:val="both"/>
        <w:rPr>
          <w:rFonts w:ascii="Times New Roman" w:hAnsi="Times New Roman" w:cs="Times New Roman"/>
          <w:sz w:val="28"/>
          <w:szCs w:val="28"/>
          <w:vertAlign w:val="superscript"/>
          <w:lang w:val="ru-RU"/>
        </w:rPr>
      </w:pPr>
      <w:r>
        <w:rPr>
          <w:rFonts w:ascii="Times New Roman" w:hAnsi="Times New Roman" w:cs="Times New Roman"/>
          <w:sz w:val="28"/>
          <w:szCs w:val="28"/>
          <w:lang w:val="ru-RU"/>
        </w:rPr>
        <w:t>«</w:t>
      </w:r>
      <w:proofErr w:type="spellStart"/>
      <w:r w:rsidR="006309E8" w:rsidRPr="0096301C">
        <w:rPr>
          <w:rFonts w:ascii="Times New Roman" w:hAnsi="Times New Roman" w:cs="Times New Roman"/>
          <w:sz w:val="28"/>
          <w:szCs w:val="28"/>
          <w:lang w:val="ru-RU"/>
        </w:rPr>
        <w:t>Емелины</w:t>
      </w:r>
      <w:proofErr w:type="spellEnd"/>
      <w:r w:rsidR="006731EE" w:rsidRPr="0096301C">
        <w:rPr>
          <w:rFonts w:ascii="Times New Roman" w:hAnsi="Times New Roman" w:cs="Times New Roman"/>
          <w:sz w:val="28"/>
          <w:szCs w:val="28"/>
          <w:lang w:val="ru-RU"/>
        </w:rPr>
        <w:t xml:space="preserve"> </w:t>
      </w:r>
      <w:r w:rsidR="0096301C">
        <w:rPr>
          <w:rFonts w:ascii="Times New Roman" w:hAnsi="Times New Roman" w:cs="Times New Roman"/>
          <w:sz w:val="28"/>
          <w:szCs w:val="28"/>
          <w:lang w:val="ru-RU"/>
        </w:rPr>
        <w:t>аккорды»</w:t>
      </w:r>
      <w:r w:rsidR="006309E8" w:rsidRPr="0096301C">
        <w:rPr>
          <w:rFonts w:ascii="Times New Roman" w:hAnsi="Times New Roman" w:cs="Times New Roman"/>
          <w:sz w:val="28"/>
          <w:szCs w:val="28"/>
          <w:lang w:val="ru-RU"/>
        </w:rPr>
        <w:t>.</w:t>
      </w:r>
      <w:r w:rsidR="0096301C" w:rsidRPr="0096301C">
        <w:rPr>
          <w:rFonts w:ascii="Times New Roman" w:hAnsi="Times New Roman"/>
          <w:vertAlign w:val="superscript"/>
          <w:lang w:val="ru-RU"/>
        </w:rPr>
        <w:t xml:space="preserve"> </w:t>
      </w:r>
      <w:r w:rsidR="0096301C" w:rsidRPr="00091960">
        <w:rPr>
          <w:rFonts w:ascii="Times New Roman" w:hAnsi="Times New Roman"/>
          <w:vertAlign w:val="superscript"/>
          <w:lang w:val="ru-RU"/>
        </w:rPr>
        <w:t>[</w:t>
      </w:r>
      <w:r w:rsidR="0096301C">
        <w:rPr>
          <w:rFonts w:ascii="Times New Roman" w:hAnsi="Times New Roman"/>
          <w:vertAlign w:val="superscript"/>
        </w:rPr>
        <w:t>I</w:t>
      </w:r>
      <w:r w:rsidR="0096301C" w:rsidRPr="00091960">
        <w:rPr>
          <w:rFonts w:ascii="Times New Roman" w:hAnsi="Times New Roman"/>
          <w:vertAlign w:val="superscript"/>
          <w:lang w:val="ru-RU"/>
        </w:rPr>
        <w:t>,3,</w:t>
      </w:r>
      <w:r w:rsidR="0096301C">
        <w:rPr>
          <w:rFonts w:ascii="Times New Roman" w:hAnsi="Times New Roman"/>
          <w:vertAlign w:val="superscript"/>
        </w:rPr>
        <w:t>c</w:t>
      </w:r>
      <w:r w:rsidR="0096301C" w:rsidRPr="00091960">
        <w:rPr>
          <w:rFonts w:ascii="Times New Roman" w:hAnsi="Times New Roman"/>
          <w:vertAlign w:val="superscript"/>
          <w:lang w:val="ru-RU"/>
        </w:rPr>
        <w:t>.11]</w:t>
      </w:r>
      <w:r w:rsidR="0096301C" w:rsidRPr="00091960">
        <w:rPr>
          <w:rFonts w:ascii="Times New Roman" w:hAnsi="Times New Roman"/>
          <w:sz w:val="28"/>
          <w:szCs w:val="28"/>
          <w:lang w:val="ru-RU"/>
        </w:rPr>
        <w:t>.</w:t>
      </w:r>
    </w:p>
    <w:p w:rsidR="00EC17C8" w:rsidRPr="0027657B" w:rsidRDefault="00EC17C8" w:rsidP="002A4366">
      <w:pPr>
        <w:tabs>
          <w:tab w:val="left" w:pos="142"/>
        </w:tabs>
        <w:spacing w:before="240"/>
        <w:jc w:val="both"/>
        <w:rPr>
          <w:rFonts w:ascii="Times New Roman" w:hAnsi="Times New Roman" w:cs="Times New Roman"/>
          <w:b/>
          <w:sz w:val="28"/>
          <w:szCs w:val="28"/>
          <w:lang w:val="ru-RU"/>
        </w:rPr>
      </w:pPr>
      <w:r w:rsidRPr="00EC17C8">
        <w:rPr>
          <w:rFonts w:ascii="Times New Roman" w:eastAsia="Geeza Pro" w:hAnsi="Times New Roman"/>
          <w:b/>
          <w:i/>
          <w:color w:val="000000"/>
          <w:sz w:val="28"/>
          <w:szCs w:val="28"/>
          <w:lang w:val="ru-RU"/>
        </w:rPr>
        <w:t xml:space="preserve"> </w:t>
      </w:r>
      <w:r>
        <w:rPr>
          <w:rFonts w:ascii="Times New Roman" w:eastAsia="Geeza Pro" w:hAnsi="Times New Roman"/>
          <w:b/>
          <w:i/>
          <w:color w:val="000000"/>
          <w:sz w:val="28"/>
          <w:szCs w:val="28"/>
          <w:lang w:val="ru-RU"/>
        </w:rPr>
        <w:t>Транспонирование:</w:t>
      </w:r>
    </w:p>
    <w:p w:rsidR="00654811" w:rsidRPr="0096088F" w:rsidRDefault="00654811" w:rsidP="002A4366">
      <w:pPr>
        <w:tabs>
          <w:tab w:val="left" w:pos="142"/>
        </w:tabs>
        <w:ind w:left="142" w:firstLine="851"/>
        <w:jc w:val="both"/>
        <w:rPr>
          <w:rFonts w:ascii="Times New Roman" w:hAnsi="Times New Roman" w:cs="Times New Roman"/>
          <w:sz w:val="28"/>
          <w:szCs w:val="28"/>
          <w:lang w:val="ru-RU"/>
        </w:rPr>
      </w:pPr>
      <w:r>
        <w:rPr>
          <w:rFonts w:ascii="Times New Roman" w:hAnsi="Times New Roman" w:cs="Times New Roman"/>
          <w:sz w:val="28"/>
          <w:szCs w:val="28"/>
          <w:lang w:val="ru-RU"/>
        </w:rPr>
        <w:t>Транспонируем мелодии и песни с аккомпанементом,</w:t>
      </w:r>
      <w:r w:rsidRPr="00654811">
        <w:rPr>
          <w:rFonts w:ascii="Times New Roman" w:hAnsi="Times New Roman" w:cs="Times New Roman"/>
          <w:sz w:val="28"/>
          <w:szCs w:val="28"/>
          <w:lang w:val="ru-RU"/>
        </w:rPr>
        <w:t xml:space="preserve"> </w:t>
      </w:r>
      <w:r w:rsidR="004A244D">
        <w:rPr>
          <w:rFonts w:ascii="Times New Roman" w:hAnsi="Times New Roman" w:cs="Times New Roman"/>
          <w:sz w:val="28"/>
          <w:szCs w:val="28"/>
          <w:lang w:val="ru-RU"/>
        </w:rPr>
        <w:t>аккордовые последовательности,</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однотональные</w:t>
      </w:r>
      <w:proofErr w:type="spellEnd"/>
      <w:r>
        <w:rPr>
          <w:rFonts w:ascii="Times New Roman" w:hAnsi="Times New Roman" w:cs="Times New Roman"/>
          <w:sz w:val="28"/>
          <w:szCs w:val="28"/>
          <w:lang w:val="ru-RU"/>
        </w:rPr>
        <w:t xml:space="preserve"> и с отклонениями в тонал</w:t>
      </w:r>
      <w:r w:rsidR="00225021">
        <w:rPr>
          <w:rFonts w:ascii="Times New Roman" w:hAnsi="Times New Roman" w:cs="Times New Roman"/>
          <w:sz w:val="28"/>
          <w:szCs w:val="28"/>
          <w:lang w:val="ru-RU"/>
        </w:rPr>
        <w:t>ьности  первой степени родства.</w:t>
      </w:r>
    </w:p>
    <w:p w:rsidR="00E4573C" w:rsidRDefault="00E4573C" w:rsidP="002A4366">
      <w:pPr>
        <w:jc w:val="both"/>
        <w:outlineLvl w:val="2"/>
        <w:rPr>
          <w:rFonts w:ascii="Times New Roman" w:hAnsi="Times New Roman" w:cs="Times New Roman"/>
          <w:b/>
          <w:sz w:val="28"/>
          <w:szCs w:val="28"/>
          <w:lang w:val="ru-RU"/>
        </w:rPr>
      </w:pPr>
      <w:bookmarkStart w:id="9" w:name="_Toc86868118"/>
    </w:p>
    <w:p w:rsidR="006309E8" w:rsidRPr="00526F36" w:rsidRDefault="006309E8" w:rsidP="002A4366">
      <w:pPr>
        <w:jc w:val="both"/>
        <w:outlineLvl w:val="2"/>
        <w:rPr>
          <w:rFonts w:ascii="Times New Roman" w:hAnsi="Times New Roman"/>
          <w:sz w:val="28"/>
          <w:szCs w:val="28"/>
          <w:lang w:val="ru-RU"/>
        </w:rPr>
      </w:pPr>
      <w:r w:rsidRPr="00526F36">
        <w:rPr>
          <w:rFonts w:ascii="Times New Roman" w:hAnsi="Times New Roman"/>
          <w:sz w:val="28"/>
          <w:szCs w:val="28"/>
          <w:lang w:val="ru-RU"/>
        </w:rPr>
        <w:t>7</w:t>
      </w:r>
      <w:r w:rsidR="004D63E8" w:rsidRPr="00526F36">
        <w:rPr>
          <w:rFonts w:ascii="Times New Roman" w:hAnsi="Times New Roman"/>
          <w:sz w:val="28"/>
          <w:szCs w:val="28"/>
          <w:lang w:val="ru-RU"/>
        </w:rPr>
        <w:t>-й</w:t>
      </w:r>
      <w:r w:rsidR="006731EE" w:rsidRPr="00526F36">
        <w:rPr>
          <w:rFonts w:ascii="Times New Roman" w:hAnsi="Times New Roman"/>
          <w:sz w:val="28"/>
          <w:szCs w:val="28"/>
          <w:lang w:val="ru-RU"/>
        </w:rPr>
        <w:t xml:space="preserve"> </w:t>
      </w:r>
      <w:r w:rsidRPr="00526F36">
        <w:rPr>
          <w:rFonts w:ascii="Times New Roman" w:hAnsi="Times New Roman"/>
          <w:sz w:val="28"/>
          <w:szCs w:val="28"/>
          <w:lang w:val="ru-RU"/>
        </w:rPr>
        <w:t>класс</w:t>
      </w:r>
      <w:bookmarkEnd w:id="9"/>
    </w:p>
    <w:p w:rsidR="00E4573C" w:rsidRDefault="00E4573C" w:rsidP="002A4366">
      <w:pPr>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И</w:t>
      </w:r>
      <w:r>
        <w:rPr>
          <w:rFonts w:ascii="Times New Roman" w:eastAsia="Geeza Pro" w:hAnsi="Times New Roman"/>
          <w:b/>
          <w:i/>
          <w:color w:val="000000"/>
          <w:sz w:val="28"/>
          <w:szCs w:val="28"/>
          <w:lang w:val="ru-RU"/>
        </w:rPr>
        <w:t>гра гамм, интервалов, аккордов и их последовательностей:</w:t>
      </w:r>
    </w:p>
    <w:p w:rsidR="006309E8" w:rsidRPr="0096088F" w:rsidRDefault="006309E8" w:rsidP="002A4366">
      <w:pPr>
        <w:pStyle w:val="ac"/>
        <w:numPr>
          <w:ilvl w:val="0"/>
          <w:numId w:val="28"/>
        </w:numPr>
        <w:tabs>
          <w:tab w:val="left" w:pos="142"/>
        </w:tabs>
        <w:spacing w:line="240" w:lineRule="auto"/>
        <w:ind w:left="0" w:firstLine="567"/>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мажорные</w:t>
      </w:r>
      <w:r w:rsidR="006731EE" w:rsidRPr="0096088F">
        <w:rPr>
          <w:rFonts w:ascii="Times New Roman" w:hAnsi="Times New Roman"/>
          <w:sz w:val="28"/>
          <w:szCs w:val="28"/>
        </w:rPr>
        <w:t xml:space="preserve"> </w:t>
      </w:r>
      <w:r w:rsidRPr="0096088F">
        <w:rPr>
          <w:rFonts w:ascii="Times New Roman" w:hAnsi="Times New Roman"/>
          <w:sz w:val="28"/>
          <w:szCs w:val="28"/>
        </w:rPr>
        <w:t>и минорные</w:t>
      </w:r>
      <w:r w:rsidR="006731EE" w:rsidRPr="0096088F">
        <w:rPr>
          <w:rFonts w:ascii="Times New Roman" w:hAnsi="Times New Roman"/>
          <w:sz w:val="28"/>
          <w:szCs w:val="28"/>
        </w:rPr>
        <w:t xml:space="preserve"> </w:t>
      </w:r>
      <w:r w:rsidRPr="0096088F">
        <w:rPr>
          <w:rFonts w:ascii="Times New Roman" w:hAnsi="Times New Roman"/>
          <w:sz w:val="28"/>
          <w:szCs w:val="28"/>
        </w:rPr>
        <w:t>гаммы в трёх видах</w:t>
      </w:r>
      <w:r w:rsidR="006731EE" w:rsidRPr="0096088F">
        <w:rPr>
          <w:rFonts w:ascii="Times New Roman" w:hAnsi="Times New Roman"/>
          <w:sz w:val="28"/>
          <w:szCs w:val="28"/>
        </w:rPr>
        <w:t xml:space="preserve"> </w:t>
      </w:r>
      <w:r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 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p>
    <w:p w:rsidR="006309E8" w:rsidRPr="0096088F" w:rsidRDefault="006309E8" w:rsidP="002A4366">
      <w:pPr>
        <w:pStyle w:val="ac"/>
        <w:numPr>
          <w:ilvl w:val="0"/>
          <w:numId w:val="28"/>
        </w:numPr>
        <w:tabs>
          <w:tab w:val="left" w:pos="142"/>
        </w:tabs>
        <w:spacing w:line="240" w:lineRule="auto"/>
        <w:ind w:left="0" w:firstLine="567"/>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Pr="0096088F">
        <w:rPr>
          <w:rFonts w:ascii="Times New Roman" w:hAnsi="Times New Roman"/>
          <w:sz w:val="28"/>
          <w:szCs w:val="28"/>
        </w:rPr>
        <w:t>аккорды</w:t>
      </w:r>
      <w:r w:rsidR="006731EE" w:rsidRPr="0096088F">
        <w:rPr>
          <w:rFonts w:ascii="Times New Roman" w:hAnsi="Times New Roman"/>
          <w:sz w:val="28"/>
          <w:szCs w:val="28"/>
        </w:rPr>
        <w:t xml:space="preserve"> </w:t>
      </w:r>
      <w:r w:rsidRPr="0096088F">
        <w:rPr>
          <w:rFonts w:ascii="Times New Roman" w:hAnsi="Times New Roman"/>
          <w:sz w:val="28"/>
          <w:szCs w:val="28"/>
        </w:rPr>
        <w:t>от</w:t>
      </w:r>
      <w:r w:rsidR="006731EE" w:rsidRPr="0096088F">
        <w:rPr>
          <w:rFonts w:ascii="Times New Roman" w:hAnsi="Times New Roman"/>
          <w:sz w:val="28"/>
          <w:szCs w:val="28"/>
        </w:rPr>
        <w:t xml:space="preserve"> </w:t>
      </w:r>
      <w:r w:rsidRPr="0096088F">
        <w:rPr>
          <w:rFonts w:ascii="Times New Roman" w:hAnsi="Times New Roman"/>
          <w:sz w:val="28"/>
          <w:szCs w:val="28"/>
        </w:rPr>
        <w:t>звука.</w:t>
      </w:r>
    </w:p>
    <w:p w:rsidR="006309E8" w:rsidRPr="0096088F" w:rsidRDefault="006309E8" w:rsidP="002A4366">
      <w:pPr>
        <w:pStyle w:val="ac"/>
        <w:numPr>
          <w:ilvl w:val="0"/>
          <w:numId w:val="28"/>
        </w:numPr>
        <w:tabs>
          <w:tab w:val="left" w:pos="142"/>
        </w:tabs>
        <w:spacing w:line="240" w:lineRule="auto"/>
        <w:ind w:left="0" w:firstLine="567"/>
        <w:jc w:val="both"/>
        <w:rPr>
          <w:rFonts w:ascii="Times New Roman" w:hAnsi="Times New Roman"/>
          <w:sz w:val="28"/>
          <w:szCs w:val="28"/>
        </w:rPr>
      </w:pPr>
      <w:r w:rsidRPr="0096088F">
        <w:rPr>
          <w:rFonts w:ascii="Times New Roman" w:hAnsi="Times New Roman"/>
          <w:sz w:val="28"/>
          <w:szCs w:val="28"/>
        </w:rPr>
        <w:t>Играть все известные</w:t>
      </w:r>
      <w:r w:rsidR="006731EE" w:rsidRPr="0096088F">
        <w:rPr>
          <w:rFonts w:ascii="Times New Roman" w:hAnsi="Times New Roman"/>
          <w:sz w:val="28"/>
          <w:szCs w:val="28"/>
        </w:rPr>
        <w:t xml:space="preserve"> </w:t>
      </w:r>
      <w:r w:rsidRPr="0096088F">
        <w:rPr>
          <w:rFonts w:ascii="Times New Roman" w:hAnsi="Times New Roman"/>
          <w:sz w:val="28"/>
          <w:szCs w:val="28"/>
        </w:rPr>
        <w:t>аккорды в тональности.</w:t>
      </w:r>
    </w:p>
    <w:p w:rsidR="006309E8" w:rsidRDefault="006309E8" w:rsidP="002A4366">
      <w:pPr>
        <w:pStyle w:val="ac"/>
        <w:numPr>
          <w:ilvl w:val="0"/>
          <w:numId w:val="28"/>
        </w:numPr>
        <w:tabs>
          <w:tab w:val="left" w:pos="142"/>
        </w:tabs>
        <w:spacing w:after="0" w:line="240" w:lineRule="auto"/>
        <w:ind w:left="0" w:firstLine="567"/>
        <w:jc w:val="both"/>
        <w:rPr>
          <w:rFonts w:ascii="Times New Roman" w:hAnsi="Times New Roman"/>
          <w:sz w:val="28"/>
          <w:szCs w:val="28"/>
        </w:rPr>
      </w:pP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различные трёхголосные и четырёхголосные</w:t>
      </w:r>
      <w:r w:rsidR="006731EE" w:rsidRPr="0096088F">
        <w:rPr>
          <w:rFonts w:ascii="Times New Roman" w:hAnsi="Times New Roman"/>
          <w:sz w:val="28"/>
          <w:szCs w:val="28"/>
        </w:rPr>
        <w:t xml:space="preserve"> </w:t>
      </w:r>
      <w:r w:rsidRPr="0096088F">
        <w:rPr>
          <w:rFonts w:ascii="Times New Roman" w:hAnsi="Times New Roman"/>
          <w:sz w:val="28"/>
          <w:szCs w:val="28"/>
        </w:rPr>
        <w:t>аккордовые</w:t>
      </w:r>
      <w:r w:rsidR="006731EE" w:rsidRPr="0096088F">
        <w:rPr>
          <w:rFonts w:ascii="Times New Roman" w:hAnsi="Times New Roman"/>
          <w:sz w:val="28"/>
          <w:szCs w:val="28"/>
        </w:rPr>
        <w:t xml:space="preserve"> </w:t>
      </w:r>
      <w:r w:rsidRPr="0096088F">
        <w:rPr>
          <w:rFonts w:ascii="Times New Roman" w:hAnsi="Times New Roman"/>
          <w:sz w:val="28"/>
          <w:szCs w:val="28"/>
        </w:rPr>
        <w:t xml:space="preserve">последовательности. </w:t>
      </w:r>
    </w:p>
    <w:p w:rsidR="006309E8" w:rsidRPr="00133814" w:rsidRDefault="006309E8" w:rsidP="002A4366">
      <w:pPr>
        <w:pStyle w:val="ac"/>
        <w:numPr>
          <w:ilvl w:val="0"/>
          <w:numId w:val="28"/>
        </w:numPr>
        <w:tabs>
          <w:tab w:val="left" w:pos="142"/>
        </w:tabs>
        <w:spacing w:after="0" w:line="240" w:lineRule="auto"/>
        <w:ind w:left="0" w:firstLine="567"/>
        <w:jc w:val="both"/>
        <w:rPr>
          <w:rFonts w:ascii="Times New Roman" w:hAnsi="Times New Roman"/>
          <w:sz w:val="28"/>
          <w:szCs w:val="28"/>
        </w:rPr>
      </w:pPr>
      <w:r w:rsidRPr="00526F36">
        <w:rPr>
          <w:rFonts w:ascii="Times New Roman" w:hAnsi="Times New Roman"/>
          <w:sz w:val="28"/>
          <w:szCs w:val="28"/>
        </w:rPr>
        <w:t>Гармонизация</w:t>
      </w:r>
      <w:r w:rsidR="006731EE" w:rsidRPr="00526F36">
        <w:rPr>
          <w:rFonts w:ascii="Times New Roman" w:hAnsi="Times New Roman"/>
          <w:sz w:val="28"/>
          <w:szCs w:val="28"/>
        </w:rPr>
        <w:t xml:space="preserve"> </w:t>
      </w:r>
      <w:r w:rsidRPr="00526F36">
        <w:rPr>
          <w:rFonts w:ascii="Times New Roman" w:hAnsi="Times New Roman"/>
          <w:sz w:val="28"/>
          <w:szCs w:val="28"/>
        </w:rPr>
        <w:t>мажорной</w:t>
      </w:r>
      <w:r w:rsidR="006731EE" w:rsidRPr="00526F36">
        <w:rPr>
          <w:rFonts w:ascii="Times New Roman" w:hAnsi="Times New Roman"/>
          <w:sz w:val="28"/>
          <w:szCs w:val="28"/>
        </w:rPr>
        <w:t xml:space="preserve"> </w:t>
      </w:r>
      <w:r w:rsidRPr="00526F36">
        <w:rPr>
          <w:rFonts w:ascii="Times New Roman" w:hAnsi="Times New Roman"/>
          <w:sz w:val="28"/>
          <w:szCs w:val="28"/>
        </w:rPr>
        <w:t xml:space="preserve">гаммы </w:t>
      </w:r>
      <w:r w:rsidR="008230E1" w:rsidRPr="008230E1">
        <w:rPr>
          <w:rFonts w:ascii="Times New Roman" w:hAnsi="Times New Roman"/>
          <w:sz w:val="24"/>
          <w:szCs w:val="24"/>
          <w:vertAlign w:val="superscript"/>
        </w:rPr>
        <w:t>[</w:t>
      </w:r>
      <w:r w:rsidR="00133814" w:rsidRPr="008230E1">
        <w:rPr>
          <w:rFonts w:ascii="Times New Roman" w:hAnsi="Times New Roman"/>
          <w:sz w:val="24"/>
          <w:szCs w:val="24"/>
          <w:vertAlign w:val="superscript"/>
        </w:rPr>
        <w:t>I,6,</w:t>
      </w:r>
      <w:r w:rsidR="008230E1">
        <w:rPr>
          <w:rFonts w:ascii="Times New Roman" w:hAnsi="Times New Roman"/>
          <w:sz w:val="24"/>
          <w:szCs w:val="24"/>
          <w:vertAlign w:val="superscript"/>
          <w:lang w:val="en-US"/>
        </w:rPr>
        <w:t>c</w:t>
      </w:r>
      <w:r w:rsidR="008230E1" w:rsidRPr="008230E1">
        <w:rPr>
          <w:rFonts w:ascii="Times New Roman" w:hAnsi="Times New Roman"/>
          <w:sz w:val="24"/>
          <w:szCs w:val="24"/>
          <w:vertAlign w:val="superscript"/>
        </w:rPr>
        <w:t>.</w:t>
      </w:r>
      <w:r w:rsidR="00133814" w:rsidRPr="008230E1">
        <w:rPr>
          <w:rFonts w:ascii="Times New Roman" w:hAnsi="Times New Roman"/>
          <w:sz w:val="24"/>
          <w:szCs w:val="24"/>
          <w:vertAlign w:val="superscript"/>
        </w:rPr>
        <w:t>85</w:t>
      </w:r>
      <w:r w:rsidR="008230E1" w:rsidRPr="008230E1">
        <w:rPr>
          <w:rFonts w:ascii="Times New Roman" w:hAnsi="Times New Roman"/>
          <w:sz w:val="24"/>
          <w:szCs w:val="24"/>
          <w:vertAlign w:val="superscript"/>
        </w:rPr>
        <w:t>]</w:t>
      </w:r>
    </w:p>
    <w:p w:rsidR="00133814" w:rsidRPr="00133814" w:rsidRDefault="00133814" w:rsidP="002A4366">
      <w:pPr>
        <w:pStyle w:val="ac"/>
        <w:numPr>
          <w:ilvl w:val="0"/>
          <w:numId w:val="28"/>
        </w:numPr>
        <w:tabs>
          <w:tab w:val="left" w:pos="142"/>
        </w:tabs>
        <w:spacing w:after="0" w:line="240" w:lineRule="auto"/>
        <w:ind w:left="0" w:firstLine="567"/>
        <w:jc w:val="both"/>
        <w:rPr>
          <w:rFonts w:ascii="Times New Roman" w:hAnsi="Times New Roman"/>
          <w:sz w:val="28"/>
          <w:szCs w:val="28"/>
        </w:rPr>
      </w:pPr>
      <w:r w:rsidRPr="00133814">
        <w:rPr>
          <w:rFonts w:ascii="Times New Roman" w:hAnsi="Times New Roman"/>
          <w:sz w:val="28"/>
          <w:szCs w:val="28"/>
        </w:rPr>
        <w:t>Гармонизация</w:t>
      </w:r>
      <w:r>
        <w:rPr>
          <w:rFonts w:ascii="Times New Roman" w:hAnsi="Times New Roman"/>
          <w:sz w:val="28"/>
          <w:szCs w:val="28"/>
        </w:rPr>
        <w:t xml:space="preserve"> минорной гармонической гаммы</w:t>
      </w:r>
      <w:r w:rsidR="008230E1" w:rsidRPr="008230E1">
        <w:rPr>
          <w:rFonts w:ascii="Times New Roman" w:hAnsi="Times New Roman"/>
          <w:sz w:val="24"/>
          <w:szCs w:val="24"/>
        </w:rPr>
        <w:t xml:space="preserve"> </w:t>
      </w:r>
      <w:r w:rsidR="008230E1" w:rsidRPr="008230E1">
        <w:rPr>
          <w:rFonts w:ascii="Times New Roman" w:hAnsi="Times New Roman"/>
          <w:sz w:val="24"/>
          <w:szCs w:val="24"/>
          <w:vertAlign w:val="superscript"/>
        </w:rPr>
        <w:t>[</w:t>
      </w:r>
      <w:r w:rsidRPr="008230E1">
        <w:rPr>
          <w:rFonts w:ascii="Times New Roman" w:hAnsi="Times New Roman"/>
          <w:sz w:val="24"/>
          <w:szCs w:val="24"/>
          <w:vertAlign w:val="superscript"/>
        </w:rPr>
        <w:t>I,2,</w:t>
      </w:r>
      <w:r w:rsidR="008230E1">
        <w:rPr>
          <w:rFonts w:ascii="Times New Roman" w:hAnsi="Times New Roman"/>
          <w:sz w:val="24"/>
          <w:szCs w:val="24"/>
          <w:vertAlign w:val="superscript"/>
          <w:lang w:val="en-US"/>
        </w:rPr>
        <w:t>c</w:t>
      </w:r>
      <w:r w:rsidR="008230E1" w:rsidRPr="00091960">
        <w:rPr>
          <w:rFonts w:ascii="Times New Roman" w:hAnsi="Times New Roman"/>
          <w:sz w:val="24"/>
          <w:szCs w:val="24"/>
          <w:vertAlign w:val="superscript"/>
        </w:rPr>
        <w:t>.</w:t>
      </w:r>
      <w:r w:rsidRPr="008230E1">
        <w:rPr>
          <w:rFonts w:ascii="Times New Roman" w:hAnsi="Times New Roman"/>
          <w:sz w:val="24"/>
          <w:szCs w:val="24"/>
          <w:vertAlign w:val="superscript"/>
        </w:rPr>
        <w:t>72</w:t>
      </w:r>
      <w:r w:rsidR="008230E1" w:rsidRPr="008230E1">
        <w:rPr>
          <w:rFonts w:ascii="Times New Roman" w:hAnsi="Times New Roman"/>
          <w:sz w:val="24"/>
          <w:szCs w:val="24"/>
          <w:vertAlign w:val="superscript"/>
        </w:rPr>
        <w:t>]</w:t>
      </w:r>
    </w:p>
    <w:p w:rsidR="006309E8" w:rsidRPr="0027657B" w:rsidRDefault="00EC17C8"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Подбор по слуху мелодий и аккомпанемента:</w:t>
      </w:r>
      <w:r w:rsidRPr="0027657B">
        <w:rPr>
          <w:rFonts w:ascii="Times New Roman" w:hAnsi="Times New Roman" w:cs="Times New Roman"/>
          <w:b/>
          <w:sz w:val="28"/>
          <w:szCs w:val="28"/>
          <w:lang w:val="ru-RU"/>
        </w:rPr>
        <w:t xml:space="preserve"> </w:t>
      </w:r>
    </w:p>
    <w:p w:rsidR="006309E8" w:rsidRPr="0096088F" w:rsidRDefault="006309E8" w:rsidP="002A4366">
      <w:pPr>
        <w:pStyle w:val="ac"/>
        <w:numPr>
          <w:ilvl w:val="0"/>
          <w:numId w:val="2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Подбирать</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w:t>
      </w:r>
      <w:r w:rsidR="006731EE" w:rsidRPr="0096088F">
        <w:rPr>
          <w:rFonts w:ascii="Times New Roman" w:hAnsi="Times New Roman"/>
          <w:sz w:val="28"/>
          <w:szCs w:val="28"/>
        </w:rPr>
        <w:t xml:space="preserve"> </w:t>
      </w:r>
      <w:r w:rsidRPr="0096088F">
        <w:rPr>
          <w:rFonts w:ascii="Times New Roman" w:hAnsi="Times New Roman"/>
          <w:sz w:val="28"/>
          <w:szCs w:val="28"/>
        </w:rPr>
        <w:t xml:space="preserve">к </w:t>
      </w:r>
      <w:proofErr w:type="spellStart"/>
      <w:r w:rsidRPr="0096088F">
        <w:rPr>
          <w:rFonts w:ascii="Times New Roman" w:hAnsi="Times New Roman"/>
          <w:sz w:val="28"/>
          <w:szCs w:val="28"/>
        </w:rPr>
        <w:t>однотональным</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мелодиям, а также</w:t>
      </w:r>
      <w:r w:rsidR="006731EE" w:rsidRPr="0096088F">
        <w:rPr>
          <w:rFonts w:ascii="Times New Roman" w:hAnsi="Times New Roman"/>
          <w:sz w:val="28"/>
          <w:szCs w:val="28"/>
        </w:rPr>
        <w:t xml:space="preserve"> </w:t>
      </w:r>
      <w:r w:rsidRPr="0096088F">
        <w:rPr>
          <w:rFonts w:ascii="Times New Roman" w:hAnsi="Times New Roman"/>
          <w:sz w:val="28"/>
          <w:szCs w:val="28"/>
        </w:rPr>
        <w:t>с отклонениями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модуляциями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первой</w:t>
      </w:r>
      <w:r w:rsidR="006731EE" w:rsidRPr="0096088F">
        <w:rPr>
          <w:rFonts w:ascii="Times New Roman" w:hAnsi="Times New Roman"/>
          <w:sz w:val="28"/>
          <w:szCs w:val="28"/>
        </w:rPr>
        <w:t xml:space="preserve"> </w:t>
      </w:r>
      <w:r w:rsidRPr="0096088F">
        <w:rPr>
          <w:rFonts w:ascii="Times New Roman" w:hAnsi="Times New Roman"/>
          <w:sz w:val="28"/>
          <w:szCs w:val="28"/>
        </w:rPr>
        <w:t>степени</w:t>
      </w:r>
      <w:r w:rsidR="006731EE" w:rsidRPr="0096088F">
        <w:rPr>
          <w:rFonts w:ascii="Times New Roman" w:hAnsi="Times New Roman"/>
          <w:sz w:val="28"/>
          <w:szCs w:val="28"/>
        </w:rPr>
        <w:t xml:space="preserve"> </w:t>
      </w:r>
      <w:r w:rsidRPr="0096088F">
        <w:rPr>
          <w:rFonts w:ascii="Times New Roman" w:hAnsi="Times New Roman"/>
          <w:sz w:val="28"/>
          <w:szCs w:val="28"/>
        </w:rPr>
        <w:t>родства,</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различную</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w:t>
      </w:r>
    </w:p>
    <w:p w:rsidR="006309E8" w:rsidRPr="0096088F" w:rsidRDefault="006309E8" w:rsidP="002A4366">
      <w:pPr>
        <w:pStyle w:val="ac"/>
        <w:numPr>
          <w:ilvl w:val="0"/>
          <w:numId w:val="2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сборники</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p>
    <w:p w:rsidR="006309E8" w:rsidRPr="0096088F" w:rsidRDefault="006309E8" w:rsidP="002A4366">
      <w:pPr>
        <w:pStyle w:val="ac"/>
        <w:numPr>
          <w:ilvl w:val="0"/>
          <w:numId w:val="29"/>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известные</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гармонические</w:t>
      </w:r>
      <w:r w:rsidR="006731EE" w:rsidRPr="0096088F">
        <w:rPr>
          <w:rFonts w:ascii="Times New Roman" w:hAnsi="Times New Roman"/>
          <w:sz w:val="28"/>
          <w:szCs w:val="28"/>
        </w:rPr>
        <w:t xml:space="preserve"> </w:t>
      </w:r>
      <w:r w:rsidRPr="0096088F">
        <w:rPr>
          <w:rFonts w:ascii="Times New Roman" w:hAnsi="Times New Roman"/>
          <w:sz w:val="28"/>
          <w:szCs w:val="28"/>
        </w:rPr>
        <w:t>формулы</w:t>
      </w:r>
      <w:r w:rsidR="006731EE" w:rsidRPr="0096088F">
        <w:rPr>
          <w:rFonts w:ascii="Times New Roman" w:hAnsi="Times New Roman"/>
          <w:sz w:val="28"/>
          <w:szCs w:val="28"/>
        </w:rPr>
        <w:t xml:space="preserve"> </w:t>
      </w:r>
      <w:r w:rsidR="005A6A53" w:rsidRPr="0096088F">
        <w:rPr>
          <w:rFonts w:ascii="Times New Roman" w:hAnsi="Times New Roman"/>
          <w:sz w:val="28"/>
          <w:szCs w:val="28"/>
        </w:rPr>
        <w:t>для</w:t>
      </w:r>
      <w:r w:rsidR="006731EE" w:rsidRPr="0096088F">
        <w:rPr>
          <w:rFonts w:ascii="Times New Roman" w:hAnsi="Times New Roman"/>
          <w:sz w:val="28"/>
          <w:szCs w:val="28"/>
        </w:rPr>
        <w:t xml:space="preserve"> </w:t>
      </w:r>
      <w:r w:rsidR="005A6A53" w:rsidRPr="0096088F">
        <w:rPr>
          <w:rFonts w:ascii="Times New Roman" w:hAnsi="Times New Roman"/>
          <w:sz w:val="28"/>
          <w:szCs w:val="28"/>
        </w:rPr>
        <w:t>подбора</w:t>
      </w:r>
      <w:r w:rsidR="006731EE" w:rsidRPr="0096088F">
        <w:rPr>
          <w:rFonts w:ascii="Times New Roman" w:hAnsi="Times New Roman"/>
          <w:sz w:val="28"/>
          <w:szCs w:val="28"/>
        </w:rPr>
        <w:t xml:space="preserve"> </w:t>
      </w:r>
      <w:r w:rsidR="005A6A53" w:rsidRPr="0096088F">
        <w:rPr>
          <w:rFonts w:ascii="Times New Roman" w:hAnsi="Times New Roman"/>
          <w:sz w:val="28"/>
          <w:szCs w:val="28"/>
        </w:rPr>
        <w:t>аккомпанемента.</w:t>
      </w:r>
    </w:p>
    <w:p w:rsidR="00426CF1" w:rsidRDefault="00426CF1" w:rsidP="002A4366">
      <w:pPr>
        <w:pStyle w:val="ac"/>
        <w:tabs>
          <w:tab w:val="left" w:pos="142"/>
        </w:tabs>
        <w:spacing w:before="240" w:line="240" w:lineRule="auto"/>
        <w:ind w:left="1713"/>
        <w:jc w:val="both"/>
        <w:rPr>
          <w:rFonts w:ascii="Times New Roman" w:eastAsia="Geeza Pro" w:hAnsi="Times New Roman"/>
          <w:b/>
          <w:i/>
          <w:color w:val="000000"/>
          <w:sz w:val="28"/>
          <w:szCs w:val="28"/>
        </w:rPr>
      </w:pPr>
    </w:p>
    <w:p w:rsidR="00426CF1" w:rsidRPr="00622272" w:rsidRDefault="00426CF1" w:rsidP="002A4366">
      <w:pPr>
        <w:tabs>
          <w:tab w:val="left" w:pos="142"/>
        </w:tabs>
        <w:spacing w:before="240"/>
        <w:jc w:val="both"/>
        <w:rPr>
          <w:rFonts w:ascii="Times New Roman" w:hAnsi="Times New Roman" w:cs="Times New Roman"/>
          <w:b/>
          <w:sz w:val="28"/>
          <w:szCs w:val="28"/>
          <w:lang w:val="ru-RU"/>
        </w:rPr>
      </w:pPr>
      <w:r w:rsidRPr="00622272">
        <w:rPr>
          <w:rFonts w:ascii="Times New Roman" w:eastAsia="Geeza Pro" w:hAnsi="Times New Roman"/>
          <w:b/>
          <w:i/>
          <w:color w:val="000000"/>
          <w:sz w:val="28"/>
          <w:szCs w:val="28"/>
          <w:lang w:val="ru-RU"/>
        </w:rPr>
        <w:t>Пение с аккомпанементом:</w:t>
      </w:r>
    </w:p>
    <w:p w:rsidR="00DB1B07" w:rsidRPr="0096088F" w:rsidRDefault="00DB1B07" w:rsidP="002A4366">
      <w:pPr>
        <w:tabs>
          <w:tab w:val="left" w:pos="142"/>
        </w:tabs>
        <w:ind w:left="142" w:firstLine="851"/>
        <w:jc w:val="both"/>
        <w:rPr>
          <w:rFonts w:ascii="Times New Roman" w:hAnsi="Times New Roman" w:cs="Times New Roman"/>
          <w:sz w:val="28"/>
          <w:szCs w:val="28"/>
          <w:lang w:val="ru-RU"/>
        </w:rPr>
      </w:pPr>
      <w:r>
        <w:rPr>
          <w:rFonts w:ascii="Times New Roman" w:hAnsi="Times New Roman" w:cs="Times New Roman"/>
          <w:sz w:val="28"/>
          <w:szCs w:val="28"/>
          <w:lang w:val="ru-RU"/>
        </w:rPr>
        <w:t>Петь с  музыкальным сопровождением</w:t>
      </w:r>
      <w:r w:rsidRPr="0096088F">
        <w:rPr>
          <w:rFonts w:ascii="Times New Roman" w:hAnsi="Times New Roman" w:cs="Times New Roman"/>
          <w:sz w:val="28"/>
          <w:szCs w:val="28"/>
          <w:lang w:val="ru-RU"/>
        </w:rPr>
        <w:t xml:space="preserve"> п</w:t>
      </w:r>
      <w:r>
        <w:rPr>
          <w:rFonts w:ascii="Times New Roman" w:hAnsi="Times New Roman" w:cs="Times New Roman"/>
          <w:sz w:val="28"/>
          <w:szCs w:val="28"/>
          <w:lang w:val="ru-RU"/>
        </w:rPr>
        <w:t xml:space="preserve">опулярные </w:t>
      </w:r>
      <w:r w:rsidRPr="0096088F">
        <w:rPr>
          <w:rFonts w:ascii="Times New Roman" w:hAnsi="Times New Roman" w:cs="Times New Roman"/>
          <w:sz w:val="28"/>
          <w:szCs w:val="28"/>
          <w:lang w:val="ru-RU"/>
        </w:rPr>
        <w:t xml:space="preserve">и </w:t>
      </w:r>
      <w:r>
        <w:rPr>
          <w:rFonts w:ascii="Times New Roman" w:hAnsi="Times New Roman" w:cs="Times New Roman"/>
          <w:sz w:val="28"/>
          <w:szCs w:val="28"/>
          <w:lang w:val="ru-RU"/>
        </w:rPr>
        <w:t>народные песни</w:t>
      </w:r>
      <w:r w:rsidRPr="0096088F">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знакомиться с песнями советского времени,  доступными вокальными образцами классической музыки.</w:t>
      </w:r>
    </w:p>
    <w:p w:rsidR="00426CF1" w:rsidRPr="000E492F" w:rsidRDefault="00426CF1" w:rsidP="002A4366">
      <w:pPr>
        <w:tabs>
          <w:tab w:val="left" w:pos="142"/>
        </w:tabs>
        <w:spacing w:before="240"/>
        <w:jc w:val="both"/>
        <w:rPr>
          <w:rFonts w:ascii="Times New Roman" w:hAnsi="Times New Roman" w:cs="Times New Roman"/>
          <w:b/>
          <w:sz w:val="28"/>
          <w:szCs w:val="28"/>
          <w:lang w:val="ru-RU"/>
        </w:rPr>
      </w:pPr>
      <w:r w:rsidRPr="000E492F">
        <w:rPr>
          <w:rFonts w:ascii="Times New Roman" w:eastAsia="Geeza Pro" w:hAnsi="Times New Roman"/>
          <w:b/>
          <w:i/>
          <w:color w:val="000000"/>
          <w:sz w:val="28"/>
          <w:szCs w:val="28"/>
          <w:lang w:val="ru-RU"/>
        </w:rPr>
        <w:t>Сочинение:</w:t>
      </w:r>
    </w:p>
    <w:p w:rsidR="00F4269F" w:rsidRPr="0096088F" w:rsidRDefault="006309E8" w:rsidP="002A4366">
      <w:pPr>
        <w:pStyle w:val="ac"/>
        <w:numPr>
          <w:ilvl w:val="0"/>
          <w:numId w:val="30"/>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мелодии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однотональные</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модулирующие.</w:t>
      </w:r>
      <w:r w:rsidR="006731EE" w:rsidRPr="0096088F">
        <w:rPr>
          <w:rFonts w:ascii="Times New Roman" w:hAnsi="Times New Roman"/>
          <w:sz w:val="28"/>
          <w:szCs w:val="28"/>
        </w:rPr>
        <w:t xml:space="preserve"> </w:t>
      </w:r>
    </w:p>
    <w:p w:rsidR="006309E8" w:rsidRPr="0096088F" w:rsidRDefault="006309E8" w:rsidP="002A4366">
      <w:pPr>
        <w:pStyle w:val="ac"/>
        <w:numPr>
          <w:ilvl w:val="0"/>
          <w:numId w:val="30"/>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Сочинять</w:t>
      </w:r>
      <w:r w:rsidR="006731EE" w:rsidRPr="0096088F">
        <w:rPr>
          <w:rFonts w:ascii="Times New Roman" w:hAnsi="Times New Roman"/>
          <w:sz w:val="28"/>
          <w:szCs w:val="28"/>
        </w:rPr>
        <w:t xml:space="preserve"> </w:t>
      </w:r>
      <w:r w:rsidRPr="0096088F">
        <w:rPr>
          <w:rFonts w:ascii="Times New Roman" w:hAnsi="Times New Roman"/>
          <w:sz w:val="28"/>
          <w:szCs w:val="28"/>
        </w:rPr>
        <w:t>пьесы</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свободную</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заданную</w:t>
      </w:r>
      <w:r w:rsidR="006731EE" w:rsidRPr="0096088F">
        <w:rPr>
          <w:rFonts w:ascii="Times New Roman" w:hAnsi="Times New Roman"/>
          <w:sz w:val="28"/>
          <w:szCs w:val="28"/>
        </w:rPr>
        <w:t xml:space="preserve"> </w:t>
      </w:r>
      <w:r w:rsidRPr="0096088F">
        <w:rPr>
          <w:rFonts w:ascii="Times New Roman" w:hAnsi="Times New Roman"/>
          <w:sz w:val="28"/>
          <w:szCs w:val="28"/>
        </w:rPr>
        <w:t>тему</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форме</w:t>
      </w:r>
      <w:r w:rsidR="006731EE" w:rsidRPr="0096088F">
        <w:rPr>
          <w:rFonts w:ascii="Times New Roman" w:hAnsi="Times New Roman"/>
          <w:sz w:val="28"/>
          <w:szCs w:val="28"/>
        </w:rPr>
        <w:t xml:space="preserve"> </w:t>
      </w:r>
      <w:r w:rsidRPr="0096088F">
        <w:rPr>
          <w:rFonts w:ascii="Times New Roman" w:hAnsi="Times New Roman"/>
          <w:sz w:val="28"/>
          <w:szCs w:val="28"/>
        </w:rPr>
        <w:t>периода,</w:t>
      </w:r>
      <w:r w:rsidR="006731EE" w:rsidRPr="0096088F">
        <w:rPr>
          <w:rFonts w:ascii="Times New Roman" w:hAnsi="Times New Roman"/>
          <w:sz w:val="28"/>
          <w:szCs w:val="28"/>
        </w:rPr>
        <w:t xml:space="preserve"> </w:t>
      </w:r>
      <w:r w:rsidRPr="0096088F">
        <w:rPr>
          <w:rFonts w:ascii="Times New Roman" w:hAnsi="Times New Roman"/>
          <w:sz w:val="28"/>
          <w:szCs w:val="28"/>
        </w:rPr>
        <w:t>простой</w:t>
      </w:r>
      <w:r w:rsidR="006731EE" w:rsidRPr="0096088F">
        <w:rPr>
          <w:rFonts w:ascii="Times New Roman" w:hAnsi="Times New Roman"/>
          <w:sz w:val="28"/>
          <w:szCs w:val="28"/>
        </w:rPr>
        <w:t xml:space="preserve"> </w:t>
      </w:r>
      <w:r w:rsidRPr="0096088F">
        <w:rPr>
          <w:rFonts w:ascii="Times New Roman" w:hAnsi="Times New Roman"/>
          <w:sz w:val="28"/>
          <w:szCs w:val="28"/>
        </w:rPr>
        <w:t>трёхчастной</w:t>
      </w:r>
      <w:r w:rsidR="006731EE" w:rsidRPr="0096088F">
        <w:rPr>
          <w:rFonts w:ascii="Times New Roman" w:hAnsi="Times New Roman"/>
          <w:sz w:val="28"/>
          <w:szCs w:val="28"/>
        </w:rPr>
        <w:t xml:space="preserve"> </w:t>
      </w:r>
      <w:r w:rsidRPr="0096088F">
        <w:rPr>
          <w:rFonts w:ascii="Times New Roman" w:hAnsi="Times New Roman"/>
          <w:sz w:val="28"/>
          <w:szCs w:val="28"/>
        </w:rPr>
        <w:t>форме,</w:t>
      </w:r>
      <w:r w:rsidR="006731EE" w:rsidRPr="0096088F">
        <w:rPr>
          <w:rFonts w:ascii="Times New Roman" w:hAnsi="Times New Roman"/>
          <w:sz w:val="28"/>
          <w:szCs w:val="28"/>
        </w:rPr>
        <w:t xml:space="preserve"> </w:t>
      </w:r>
      <w:r w:rsidRPr="0096088F">
        <w:rPr>
          <w:rFonts w:ascii="Times New Roman" w:hAnsi="Times New Roman"/>
          <w:sz w:val="28"/>
          <w:szCs w:val="28"/>
        </w:rPr>
        <w:t>рондо,</w:t>
      </w:r>
      <w:r w:rsidR="006731EE" w:rsidRPr="0096088F">
        <w:rPr>
          <w:rFonts w:ascii="Times New Roman" w:hAnsi="Times New Roman"/>
          <w:sz w:val="28"/>
          <w:szCs w:val="28"/>
        </w:rPr>
        <w:t xml:space="preserve"> </w:t>
      </w:r>
      <w:r w:rsidRPr="0096088F">
        <w:rPr>
          <w:rFonts w:ascii="Times New Roman" w:hAnsi="Times New Roman"/>
          <w:sz w:val="28"/>
          <w:szCs w:val="28"/>
        </w:rPr>
        <w:t>вариаций (по</w:t>
      </w:r>
      <w:r w:rsidR="006731EE" w:rsidRPr="0096088F">
        <w:rPr>
          <w:rFonts w:ascii="Times New Roman" w:hAnsi="Times New Roman"/>
          <w:sz w:val="28"/>
          <w:szCs w:val="28"/>
        </w:rPr>
        <w:t xml:space="preserve"> </w:t>
      </w:r>
      <w:r w:rsidRPr="0096088F">
        <w:rPr>
          <w:rFonts w:ascii="Times New Roman" w:hAnsi="Times New Roman"/>
          <w:sz w:val="28"/>
          <w:szCs w:val="28"/>
        </w:rPr>
        <w:t>усмотрению</w:t>
      </w:r>
      <w:r w:rsidR="006731EE" w:rsidRPr="0096088F">
        <w:rPr>
          <w:rFonts w:ascii="Times New Roman" w:hAnsi="Times New Roman"/>
          <w:sz w:val="28"/>
          <w:szCs w:val="28"/>
        </w:rPr>
        <w:t xml:space="preserve"> </w:t>
      </w:r>
      <w:r w:rsidRPr="0096088F">
        <w:rPr>
          <w:rFonts w:ascii="Times New Roman" w:hAnsi="Times New Roman"/>
          <w:sz w:val="28"/>
          <w:szCs w:val="28"/>
        </w:rPr>
        <w:t>преподавателя</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желанию</w:t>
      </w:r>
      <w:r w:rsidR="006731EE" w:rsidRPr="0096088F">
        <w:rPr>
          <w:rFonts w:ascii="Times New Roman" w:hAnsi="Times New Roman"/>
          <w:sz w:val="28"/>
          <w:szCs w:val="28"/>
        </w:rPr>
        <w:t xml:space="preserve"> </w:t>
      </w:r>
      <w:r w:rsidRPr="0096088F">
        <w:rPr>
          <w:rFonts w:ascii="Times New Roman" w:hAnsi="Times New Roman"/>
          <w:sz w:val="28"/>
          <w:szCs w:val="28"/>
        </w:rPr>
        <w:t>ученика).</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p>
    <w:p w:rsidR="00426CF1" w:rsidRPr="0027657B" w:rsidRDefault="00426CF1" w:rsidP="002A4366">
      <w:pPr>
        <w:tabs>
          <w:tab w:val="left" w:pos="142"/>
        </w:tabs>
        <w:spacing w:before="240"/>
        <w:jc w:val="both"/>
        <w:rPr>
          <w:rFonts w:ascii="Times New Roman" w:hAnsi="Times New Roman" w:cs="Times New Roman"/>
          <w:b/>
          <w:sz w:val="28"/>
          <w:szCs w:val="28"/>
          <w:lang w:val="ru-RU"/>
        </w:rPr>
      </w:pPr>
      <w:r>
        <w:rPr>
          <w:rFonts w:ascii="Times New Roman" w:eastAsia="Geeza Pro" w:hAnsi="Times New Roman"/>
          <w:b/>
          <w:i/>
          <w:color w:val="000000"/>
          <w:sz w:val="28"/>
          <w:szCs w:val="28"/>
          <w:lang w:val="ru-RU"/>
        </w:rPr>
        <w:t>Транспонирование:</w:t>
      </w:r>
    </w:p>
    <w:p w:rsidR="00654811" w:rsidRPr="0096088F" w:rsidRDefault="00526F36" w:rsidP="002A4366">
      <w:pPr>
        <w:tabs>
          <w:tab w:val="left" w:pos="142"/>
        </w:tabs>
        <w:ind w:left="142"/>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   </w:t>
      </w:r>
      <w:r w:rsidR="00654811">
        <w:rPr>
          <w:rFonts w:ascii="Times New Roman" w:hAnsi="Times New Roman" w:cs="Times New Roman"/>
          <w:sz w:val="28"/>
          <w:szCs w:val="28"/>
          <w:lang w:val="ru-RU"/>
        </w:rPr>
        <w:t>Транспонируем мелодии и песни с аккомпанементом,</w:t>
      </w:r>
      <w:r w:rsidR="00654811" w:rsidRPr="00654811">
        <w:rPr>
          <w:rFonts w:ascii="Times New Roman" w:hAnsi="Times New Roman" w:cs="Times New Roman"/>
          <w:sz w:val="28"/>
          <w:szCs w:val="28"/>
          <w:lang w:val="ru-RU"/>
        </w:rPr>
        <w:t xml:space="preserve"> </w:t>
      </w:r>
      <w:r w:rsidR="00654811">
        <w:rPr>
          <w:rFonts w:ascii="Times New Roman" w:hAnsi="Times New Roman" w:cs="Times New Roman"/>
          <w:sz w:val="28"/>
          <w:szCs w:val="28"/>
          <w:lang w:val="ru-RU"/>
        </w:rPr>
        <w:t xml:space="preserve">аккордовые последовательности- </w:t>
      </w:r>
      <w:proofErr w:type="spellStart"/>
      <w:r w:rsidR="00654811">
        <w:rPr>
          <w:rFonts w:ascii="Times New Roman" w:hAnsi="Times New Roman" w:cs="Times New Roman"/>
          <w:sz w:val="28"/>
          <w:szCs w:val="28"/>
          <w:lang w:val="ru-RU"/>
        </w:rPr>
        <w:t>однотональные</w:t>
      </w:r>
      <w:proofErr w:type="spellEnd"/>
      <w:r w:rsidR="00654811">
        <w:rPr>
          <w:rFonts w:ascii="Times New Roman" w:hAnsi="Times New Roman" w:cs="Times New Roman"/>
          <w:sz w:val="28"/>
          <w:szCs w:val="28"/>
          <w:lang w:val="ru-RU"/>
        </w:rPr>
        <w:t xml:space="preserve"> и с отклонениями в </w:t>
      </w:r>
      <w:proofErr w:type="gramStart"/>
      <w:r w:rsidR="00654811">
        <w:rPr>
          <w:rFonts w:ascii="Times New Roman" w:hAnsi="Times New Roman" w:cs="Times New Roman"/>
          <w:sz w:val="28"/>
          <w:szCs w:val="28"/>
          <w:lang w:val="ru-RU"/>
        </w:rPr>
        <w:t>тона</w:t>
      </w:r>
      <w:r w:rsidR="00F7286A">
        <w:rPr>
          <w:rFonts w:ascii="Times New Roman" w:hAnsi="Times New Roman" w:cs="Times New Roman"/>
          <w:sz w:val="28"/>
          <w:szCs w:val="28"/>
          <w:lang w:val="ru-RU"/>
        </w:rPr>
        <w:t>льности  первой</w:t>
      </w:r>
      <w:proofErr w:type="gramEnd"/>
      <w:r w:rsidR="00F7286A">
        <w:rPr>
          <w:rFonts w:ascii="Times New Roman" w:hAnsi="Times New Roman" w:cs="Times New Roman"/>
          <w:sz w:val="28"/>
          <w:szCs w:val="28"/>
          <w:lang w:val="ru-RU"/>
        </w:rPr>
        <w:t xml:space="preserve"> степени родства.</w:t>
      </w:r>
      <w:r w:rsidR="00654811">
        <w:rPr>
          <w:rFonts w:ascii="Times New Roman" w:hAnsi="Times New Roman" w:cs="Times New Roman"/>
          <w:sz w:val="28"/>
          <w:szCs w:val="28"/>
          <w:lang w:val="ru-RU"/>
        </w:rPr>
        <w:t xml:space="preserve"> </w:t>
      </w:r>
    </w:p>
    <w:p w:rsidR="006309E8" w:rsidRPr="00C808FF" w:rsidRDefault="006309E8" w:rsidP="002A4366">
      <w:pPr>
        <w:pStyle w:val="19"/>
        <w:numPr>
          <w:ilvl w:val="0"/>
          <w:numId w:val="65"/>
        </w:numPr>
        <w:tabs>
          <w:tab w:val="left" w:pos="142"/>
        </w:tabs>
        <w:spacing w:before="240"/>
        <w:jc w:val="both"/>
        <w:outlineLvl w:val="1"/>
        <w:rPr>
          <w:rFonts w:ascii="Times New Roman" w:hAnsi="Times New Roman" w:cs="Times New Roman"/>
          <w:b/>
          <w:i/>
          <w:sz w:val="28"/>
          <w:szCs w:val="28"/>
          <w:lang w:val="ru-RU"/>
        </w:rPr>
      </w:pPr>
      <w:bookmarkStart w:id="10" w:name="_Toc86868119"/>
      <w:r w:rsidRPr="00C808FF">
        <w:rPr>
          <w:rFonts w:ascii="Times New Roman" w:hAnsi="Times New Roman" w:cs="Times New Roman"/>
          <w:b/>
          <w:i/>
          <w:sz w:val="28"/>
          <w:szCs w:val="28"/>
          <w:lang w:val="ru-RU"/>
        </w:rPr>
        <w:t>Зачётные требования</w:t>
      </w:r>
      <w:r w:rsidR="006731EE" w:rsidRPr="00C808FF">
        <w:rPr>
          <w:rFonts w:ascii="Times New Roman" w:hAnsi="Times New Roman" w:cs="Times New Roman"/>
          <w:b/>
          <w:i/>
          <w:sz w:val="28"/>
          <w:szCs w:val="28"/>
          <w:lang w:val="ru-RU"/>
        </w:rPr>
        <w:t xml:space="preserve"> </w:t>
      </w:r>
      <w:r w:rsidRPr="00C808FF">
        <w:rPr>
          <w:rFonts w:ascii="Times New Roman" w:hAnsi="Times New Roman" w:cs="Times New Roman"/>
          <w:b/>
          <w:i/>
          <w:sz w:val="28"/>
          <w:szCs w:val="28"/>
          <w:lang w:val="ru-RU"/>
        </w:rPr>
        <w:t>по классам</w:t>
      </w:r>
      <w:bookmarkEnd w:id="10"/>
    </w:p>
    <w:p w:rsidR="006309E8" w:rsidRPr="00654811" w:rsidRDefault="00B951BE" w:rsidP="002A4366">
      <w:pPr>
        <w:tabs>
          <w:tab w:val="left" w:pos="284"/>
        </w:tabs>
        <w:spacing w:before="240"/>
        <w:jc w:val="both"/>
        <w:outlineLvl w:val="2"/>
        <w:rPr>
          <w:rFonts w:ascii="Times New Roman" w:hAnsi="Times New Roman"/>
          <w:sz w:val="28"/>
          <w:szCs w:val="28"/>
          <w:lang w:val="ru-RU"/>
        </w:rPr>
      </w:pPr>
      <w:bookmarkStart w:id="11" w:name="_Toc86868120"/>
      <w:r w:rsidRPr="00C808FF">
        <w:rPr>
          <w:rFonts w:ascii="Times New Roman" w:hAnsi="Times New Roman"/>
          <w:b/>
          <w:i/>
          <w:sz w:val="28"/>
          <w:szCs w:val="28"/>
          <w:lang w:val="ru-RU"/>
        </w:rPr>
        <w:tab/>
        <w:t xml:space="preserve"> </w:t>
      </w:r>
      <w:r w:rsidR="006309E8" w:rsidRPr="00C808FF">
        <w:rPr>
          <w:rFonts w:ascii="Times New Roman" w:hAnsi="Times New Roman"/>
          <w:b/>
          <w:i/>
          <w:sz w:val="28"/>
          <w:szCs w:val="28"/>
          <w:lang w:val="ru-RU"/>
        </w:rPr>
        <w:t>1</w:t>
      </w:r>
      <w:r w:rsidR="005969EC" w:rsidRPr="00C808FF">
        <w:rPr>
          <w:rFonts w:ascii="Times New Roman" w:hAnsi="Times New Roman"/>
          <w:b/>
          <w:i/>
          <w:sz w:val="28"/>
          <w:szCs w:val="28"/>
          <w:lang w:val="ru-RU"/>
        </w:rPr>
        <w:t xml:space="preserve">-й </w:t>
      </w:r>
      <w:r w:rsidR="006309E8" w:rsidRPr="00C808FF">
        <w:rPr>
          <w:rFonts w:ascii="Times New Roman" w:hAnsi="Times New Roman"/>
          <w:b/>
          <w:i/>
          <w:sz w:val="28"/>
          <w:szCs w:val="28"/>
          <w:lang w:val="ru-RU"/>
        </w:rPr>
        <w:t>класс</w:t>
      </w:r>
      <w:r w:rsidR="00654811">
        <w:rPr>
          <w:rFonts w:ascii="Times New Roman" w:hAnsi="Times New Roman"/>
          <w:sz w:val="28"/>
          <w:szCs w:val="28"/>
          <w:lang w:val="ru-RU"/>
        </w:rPr>
        <w:t xml:space="preserve"> (в конце года)</w:t>
      </w:r>
      <w:bookmarkEnd w:id="11"/>
    </w:p>
    <w:p w:rsidR="006309E8" w:rsidRPr="0096088F" w:rsidRDefault="006309E8" w:rsidP="002A4366">
      <w:pPr>
        <w:pStyle w:val="ac"/>
        <w:numPr>
          <w:ilvl w:val="0"/>
          <w:numId w:val="31"/>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 xml:space="preserve">песенку или </w:t>
      </w:r>
      <w:proofErr w:type="spellStart"/>
      <w:r w:rsidRPr="0096088F">
        <w:rPr>
          <w:rFonts w:ascii="Times New Roman" w:hAnsi="Times New Roman"/>
          <w:sz w:val="28"/>
          <w:szCs w:val="28"/>
        </w:rPr>
        <w:t>попевку</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басом,</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другую</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p>
    <w:p w:rsidR="006309E8" w:rsidRPr="0096088F" w:rsidRDefault="006309E8" w:rsidP="002A4366">
      <w:pPr>
        <w:pStyle w:val="ac"/>
        <w:numPr>
          <w:ilvl w:val="0"/>
          <w:numId w:val="31"/>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тоники</w:t>
      </w:r>
      <w:r w:rsidR="006731EE" w:rsidRPr="0096088F">
        <w:rPr>
          <w:rFonts w:ascii="Times New Roman" w:hAnsi="Times New Roman"/>
          <w:sz w:val="28"/>
          <w:szCs w:val="28"/>
        </w:rPr>
        <w:t xml:space="preserve"> </w:t>
      </w:r>
      <w:r w:rsidRPr="0096088F">
        <w:rPr>
          <w:rFonts w:ascii="Times New Roman" w:hAnsi="Times New Roman"/>
          <w:sz w:val="28"/>
          <w:szCs w:val="28"/>
        </w:rPr>
        <w:t>диезных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бемольных</w:t>
      </w:r>
      <w:r w:rsidR="006731EE" w:rsidRPr="0096088F">
        <w:rPr>
          <w:rFonts w:ascii="Times New Roman" w:hAnsi="Times New Roman"/>
          <w:sz w:val="28"/>
          <w:szCs w:val="28"/>
        </w:rPr>
        <w:t xml:space="preserve"> </w:t>
      </w:r>
      <w:r w:rsidRPr="0096088F">
        <w:rPr>
          <w:rFonts w:ascii="Times New Roman" w:hAnsi="Times New Roman"/>
          <w:sz w:val="28"/>
          <w:szCs w:val="28"/>
        </w:rPr>
        <w:t>мажорных</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тональностей</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свёрнутом</w:t>
      </w:r>
      <w:r w:rsidR="006731EE" w:rsidRPr="0096088F">
        <w:rPr>
          <w:rFonts w:ascii="Times New Roman" w:hAnsi="Times New Roman"/>
          <w:sz w:val="28"/>
          <w:szCs w:val="28"/>
        </w:rPr>
        <w:t xml:space="preserve"> </w:t>
      </w:r>
      <w:r w:rsidRPr="0096088F">
        <w:rPr>
          <w:rFonts w:ascii="Times New Roman" w:hAnsi="Times New Roman"/>
          <w:sz w:val="28"/>
          <w:szCs w:val="28"/>
        </w:rPr>
        <w:t>варианте, назвать</w:t>
      </w:r>
      <w:r w:rsidR="006731EE" w:rsidRPr="0096088F">
        <w:rPr>
          <w:rFonts w:ascii="Times New Roman" w:hAnsi="Times New Roman"/>
          <w:sz w:val="28"/>
          <w:szCs w:val="28"/>
        </w:rPr>
        <w:t xml:space="preserve"> </w:t>
      </w:r>
      <w:r w:rsidRPr="0096088F">
        <w:rPr>
          <w:rFonts w:ascii="Times New Roman" w:hAnsi="Times New Roman"/>
          <w:sz w:val="28"/>
          <w:szCs w:val="28"/>
        </w:rPr>
        <w:t>все</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p>
    <w:p w:rsidR="006309E8" w:rsidRPr="00C808FF" w:rsidRDefault="006309E8" w:rsidP="002A4366">
      <w:pPr>
        <w:pStyle w:val="ac"/>
        <w:numPr>
          <w:ilvl w:val="0"/>
          <w:numId w:val="31"/>
        </w:numPr>
        <w:tabs>
          <w:tab w:val="left" w:pos="142"/>
        </w:tabs>
        <w:spacing w:line="240" w:lineRule="auto"/>
        <w:ind w:left="0" w:firstLine="709"/>
        <w:jc w:val="both"/>
        <w:rPr>
          <w:rFonts w:ascii="Times New Roman" w:hAnsi="Times New Roman"/>
          <w:b/>
          <w:i/>
          <w:sz w:val="28"/>
          <w:szCs w:val="28"/>
        </w:rPr>
      </w:pPr>
      <w:r w:rsidRPr="0096088F">
        <w:rPr>
          <w:rFonts w:ascii="Times New Roman" w:hAnsi="Times New Roman"/>
          <w:sz w:val="28"/>
          <w:szCs w:val="28"/>
        </w:rPr>
        <w:t>Подобрать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мажорные</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минорные</w:t>
      </w:r>
      <w:r w:rsidR="006731EE" w:rsidRPr="0096088F">
        <w:rPr>
          <w:rFonts w:ascii="Times New Roman" w:hAnsi="Times New Roman"/>
          <w:sz w:val="28"/>
          <w:szCs w:val="28"/>
        </w:rPr>
        <w:t xml:space="preserve"> </w:t>
      </w:r>
      <w:r w:rsidRPr="0096088F">
        <w:rPr>
          <w:rFonts w:ascii="Times New Roman" w:hAnsi="Times New Roman"/>
          <w:sz w:val="28"/>
          <w:szCs w:val="28"/>
        </w:rPr>
        <w:t>гаммы (параллельные)</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C808FF">
        <w:rPr>
          <w:rFonts w:ascii="Times New Roman" w:hAnsi="Times New Roman"/>
          <w:sz w:val="28"/>
          <w:szCs w:val="28"/>
        </w:rPr>
        <w:t>помощью</w:t>
      </w:r>
      <w:r w:rsidR="006731EE" w:rsidRPr="00C808FF">
        <w:rPr>
          <w:rFonts w:ascii="Times New Roman" w:hAnsi="Times New Roman"/>
          <w:sz w:val="28"/>
          <w:szCs w:val="28"/>
        </w:rPr>
        <w:t xml:space="preserve"> </w:t>
      </w:r>
      <w:proofErr w:type="spellStart"/>
      <w:r w:rsidR="00B951BE" w:rsidRPr="00C808FF">
        <w:rPr>
          <w:rFonts w:ascii="Times New Roman" w:hAnsi="Times New Roman"/>
          <w:sz w:val="28"/>
          <w:szCs w:val="28"/>
        </w:rPr>
        <w:t>попевок</w:t>
      </w:r>
      <w:proofErr w:type="spellEnd"/>
      <w:r w:rsidR="00B951BE" w:rsidRPr="00C808FF">
        <w:rPr>
          <w:rFonts w:ascii="Times New Roman" w:hAnsi="Times New Roman"/>
          <w:sz w:val="28"/>
          <w:szCs w:val="28"/>
        </w:rPr>
        <w:t>.</w:t>
      </w:r>
    </w:p>
    <w:p w:rsidR="006309E8" w:rsidRPr="00C808FF" w:rsidRDefault="00B951BE" w:rsidP="002A4366">
      <w:pPr>
        <w:pStyle w:val="3"/>
        <w:spacing w:before="240"/>
        <w:rPr>
          <w:rFonts w:ascii="Times New Roman" w:hAnsi="Times New Roman" w:cs="Times New Roman"/>
          <w:b/>
          <w:i/>
          <w:color w:val="auto"/>
          <w:sz w:val="28"/>
          <w:szCs w:val="28"/>
          <w:lang w:val="ru-RU"/>
        </w:rPr>
      </w:pPr>
      <w:bookmarkStart w:id="12" w:name="_Toc86868121"/>
      <w:r w:rsidRPr="00C808FF">
        <w:rPr>
          <w:rFonts w:ascii="Times New Roman" w:hAnsi="Times New Roman" w:cs="Times New Roman"/>
          <w:b/>
          <w:i/>
          <w:color w:val="auto"/>
          <w:sz w:val="28"/>
          <w:szCs w:val="28"/>
          <w:lang w:val="ru-RU"/>
        </w:rPr>
        <w:t xml:space="preserve"> </w:t>
      </w:r>
      <w:r w:rsidR="006309E8" w:rsidRPr="00C808FF">
        <w:rPr>
          <w:rFonts w:ascii="Times New Roman" w:hAnsi="Times New Roman" w:cs="Times New Roman"/>
          <w:b/>
          <w:i/>
          <w:color w:val="auto"/>
          <w:sz w:val="28"/>
          <w:szCs w:val="28"/>
          <w:lang w:val="ru-RU"/>
        </w:rPr>
        <w:t>2</w:t>
      </w:r>
      <w:r w:rsidR="005969EC" w:rsidRPr="00C808FF">
        <w:rPr>
          <w:rFonts w:ascii="Times New Roman" w:hAnsi="Times New Roman" w:cs="Times New Roman"/>
          <w:b/>
          <w:i/>
          <w:color w:val="auto"/>
          <w:sz w:val="28"/>
          <w:szCs w:val="28"/>
          <w:lang w:val="ru-RU"/>
        </w:rPr>
        <w:t>-й</w:t>
      </w:r>
      <w:r w:rsidR="006731EE" w:rsidRPr="00C808FF">
        <w:rPr>
          <w:rFonts w:ascii="Times New Roman" w:hAnsi="Times New Roman" w:cs="Times New Roman"/>
          <w:b/>
          <w:i/>
          <w:color w:val="auto"/>
          <w:sz w:val="28"/>
          <w:szCs w:val="28"/>
          <w:lang w:val="ru-RU"/>
        </w:rPr>
        <w:t xml:space="preserve"> </w:t>
      </w:r>
      <w:r w:rsidR="006309E8" w:rsidRPr="00C808FF">
        <w:rPr>
          <w:rFonts w:ascii="Times New Roman" w:hAnsi="Times New Roman" w:cs="Times New Roman"/>
          <w:b/>
          <w:i/>
          <w:color w:val="auto"/>
          <w:sz w:val="28"/>
          <w:szCs w:val="28"/>
          <w:lang w:val="ru-RU"/>
        </w:rPr>
        <w:t>класс</w:t>
      </w:r>
      <w:bookmarkEnd w:id="12"/>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I</w:t>
      </w:r>
      <w:r w:rsidR="006731EE" w:rsidRPr="00DB1B07">
        <w:rPr>
          <w:rFonts w:ascii="Times New Roman" w:hAnsi="Times New Roman" w:cs="Times New Roman"/>
          <w:sz w:val="28"/>
          <w:szCs w:val="28"/>
          <w:lang w:val="ru-RU"/>
        </w:rPr>
        <w:t xml:space="preserve"> </w:t>
      </w:r>
      <w:r w:rsidRPr="00DB1B07">
        <w:rPr>
          <w:rFonts w:ascii="Times New Roman" w:hAnsi="Times New Roman" w:cs="Times New Roman"/>
          <w:sz w:val="28"/>
          <w:szCs w:val="28"/>
          <w:lang w:val="ru-RU"/>
        </w:rPr>
        <w:t>полугодие</w:t>
      </w:r>
      <w:r w:rsidR="005969EC" w:rsidRPr="0096088F">
        <w:rPr>
          <w:rFonts w:ascii="Times New Roman" w:hAnsi="Times New Roman" w:cs="Times New Roman"/>
          <w:sz w:val="28"/>
          <w:szCs w:val="28"/>
          <w:lang w:val="ru-RU"/>
        </w:rPr>
        <w:t>:</w:t>
      </w:r>
    </w:p>
    <w:p w:rsidR="006309E8" w:rsidRPr="0096088F" w:rsidRDefault="006309E8" w:rsidP="002A4366">
      <w:pPr>
        <w:pStyle w:val="ac"/>
        <w:numPr>
          <w:ilvl w:val="0"/>
          <w:numId w:val="3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другую</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5969EC" w:rsidRPr="0096088F">
        <w:rPr>
          <w:rFonts w:ascii="Times New Roman" w:hAnsi="Times New Roman"/>
          <w:sz w:val="28"/>
          <w:szCs w:val="28"/>
        </w:rPr>
        <w:t>;</w:t>
      </w:r>
    </w:p>
    <w:p w:rsidR="006309E8" w:rsidRPr="0096088F" w:rsidRDefault="006309E8" w:rsidP="002A4366">
      <w:pPr>
        <w:pStyle w:val="ac"/>
        <w:numPr>
          <w:ilvl w:val="0"/>
          <w:numId w:val="3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Pr="0096088F">
        <w:rPr>
          <w:rFonts w:ascii="Times New Roman" w:hAnsi="Times New Roman"/>
          <w:sz w:val="28"/>
          <w:szCs w:val="28"/>
        </w:rPr>
        <w:t xml:space="preserve"> в мажорных</w:t>
      </w:r>
      <w:r w:rsidR="006731EE" w:rsidRPr="0096088F">
        <w:rPr>
          <w:rFonts w:ascii="Times New Roman" w:hAnsi="Times New Roman"/>
          <w:sz w:val="28"/>
          <w:szCs w:val="28"/>
        </w:rPr>
        <w:t xml:space="preserve"> </w:t>
      </w:r>
      <w:r w:rsidRPr="0096088F">
        <w:rPr>
          <w:rFonts w:ascii="Times New Roman" w:hAnsi="Times New Roman"/>
          <w:sz w:val="28"/>
          <w:szCs w:val="28"/>
        </w:rPr>
        <w:t>диезных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бемольных</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в свёрнутом</w:t>
      </w:r>
      <w:r w:rsidR="006731EE" w:rsidRPr="0096088F">
        <w:rPr>
          <w:rFonts w:ascii="Times New Roman" w:hAnsi="Times New Roman"/>
          <w:sz w:val="28"/>
          <w:szCs w:val="28"/>
        </w:rPr>
        <w:t xml:space="preserve"> </w:t>
      </w:r>
      <w:r w:rsidRPr="0096088F">
        <w:rPr>
          <w:rFonts w:ascii="Times New Roman" w:hAnsi="Times New Roman"/>
          <w:sz w:val="28"/>
          <w:szCs w:val="28"/>
        </w:rPr>
        <w:t>варианте.</w:t>
      </w:r>
      <w:r w:rsidR="006731EE" w:rsidRPr="0096088F">
        <w:rPr>
          <w:rFonts w:ascii="Times New Roman" w:hAnsi="Times New Roman"/>
          <w:sz w:val="28"/>
          <w:szCs w:val="28"/>
        </w:rPr>
        <w:t xml:space="preserve"> </w:t>
      </w:r>
      <w:r w:rsidRPr="0096088F">
        <w:rPr>
          <w:rFonts w:ascii="Times New Roman" w:hAnsi="Times New Roman"/>
          <w:sz w:val="28"/>
          <w:szCs w:val="28"/>
        </w:rPr>
        <w:t>Назвать все</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Показать</w:t>
      </w:r>
      <w:r w:rsidR="006731EE" w:rsidRPr="0096088F">
        <w:rPr>
          <w:rFonts w:ascii="Times New Roman" w:hAnsi="Times New Roman"/>
          <w:sz w:val="28"/>
          <w:szCs w:val="28"/>
        </w:rPr>
        <w:t xml:space="preserve"> </w:t>
      </w:r>
      <w:r w:rsidRPr="0096088F">
        <w:rPr>
          <w:rFonts w:ascii="Times New Roman" w:hAnsi="Times New Roman"/>
          <w:sz w:val="28"/>
          <w:szCs w:val="28"/>
        </w:rPr>
        <w:t>знание</w:t>
      </w:r>
      <w:r w:rsidR="006731EE" w:rsidRPr="0096088F">
        <w:rPr>
          <w:rFonts w:ascii="Times New Roman" w:hAnsi="Times New Roman"/>
          <w:sz w:val="28"/>
          <w:szCs w:val="28"/>
        </w:rPr>
        <w:t xml:space="preserve"> </w:t>
      </w:r>
      <w:r w:rsidRPr="0096088F">
        <w:rPr>
          <w:rFonts w:ascii="Times New Roman" w:hAnsi="Times New Roman"/>
          <w:sz w:val="28"/>
          <w:szCs w:val="28"/>
        </w:rPr>
        <w:t>буквенных</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обозначений тональностей</w:t>
      </w:r>
      <w:r w:rsidR="005969EC" w:rsidRPr="0096088F">
        <w:rPr>
          <w:rFonts w:ascii="Times New Roman" w:hAnsi="Times New Roman"/>
          <w:sz w:val="28"/>
          <w:szCs w:val="28"/>
        </w:rPr>
        <w:t>;</w:t>
      </w:r>
    </w:p>
    <w:p w:rsidR="006309E8" w:rsidRPr="0096088F" w:rsidRDefault="006309E8" w:rsidP="002A4366">
      <w:pPr>
        <w:pStyle w:val="ac"/>
        <w:numPr>
          <w:ilvl w:val="0"/>
          <w:numId w:val="3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две</w:t>
      </w:r>
      <w:r w:rsidR="006731EE" w:rsidRPr="0096088F">
        <w:rPr>
          <w:rFonts w:ascii="Times New Roman" w:hAnsi="Times New Roman"/>
          <w:sz w:val="28"/>
          <w:szCs w:val="28"/>
        </w:rPr>
        <w:t xml:space="preserve"> </w:t>
      </w:r>
      <w:r w:rsidRPr="0096088F">
        <w:rPr>
          <w:rFonts w:ascii="Times New Roman" w:hAnsi="Times New Roman"/>
          <w:sz w:val="28"/>
          <w:szCs w:val="28"/>
        </w:rPr>
        <w:t>параллельных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две</w:t>
      </w:r>
      <w:r w:rsidR="006731EE" w:rsidRPr="0096088F">
        <w:rPr>
          <w:rFonts w:ascii="Times New Roman" w:hAnsi="Times New Roman"/>
          <w:sz w:val="28"/>
          <w:szCs w:val="28"/>
        </w:rPr>
        <w:t xml:space="preserve"> </w:t>
      </w:r>
      <w:r w:rsidRPr="0096088F">
        <w:rPr>
          <w:rFonts w:ascii="Times New Roman" w:hAnsi="Times New Roman"/>
          <w:sz w:val="28"/>
          <w:szCs w:val="28"/>
        </w:rPr>
        <w:t>одноимённых</w:t>
      </w:r>
      <w:r w:rsidR="006731EE" w:rsidRPr="0096088F">
        <w:rPr>
          <w:rFonts w:ascii="Times New Roman" w:hAnsi="Times New Roman"/>
          <w:sz w:val="28"/>
          <w:szCs w:val="28"/>
        </w:rPr>
        <w:t xml:space="preserve"> </w:t>
      </w:r>
      <w:r w:rsidRPr="0096088F">
        <w:rPr>
          <w:rFonts w:ascii="Times New Roman" w:hAnsi="Times New Roman"/>
          <w:sz w:val="28"/>
          <w:szCs w:val="28"/>
        </w:rPr>
        <w:t>гаммы</w:t>
      </w:r>
      <w:r w:rsidR="006731EE" w:rsidRPr="0096088F">
        <w:rPr>
          <w:rFonts w:ascii="Times New Roman" w:hAnsi="Times New Roman"/>
          <w:sz w:val="28"/>
          <w:szCs w:val="28"/>
        </w:rPr>
        <w:t xml:space="preserve"> </w:t>
      </w:r>
      <w:r w:rsidRPr="0096088F">
        <w:rPr>
          <w:rFonts w:ascii="Times New Roman" w:hAnsi="Times New Roman"/>
          <w:sz w:val="28"/>
          <w:szCs w:val="28"/>
        </w:rPr>
        <w:t>одной</w:t>
      </w:r>
      <w:r w:rsidR="006731EE" w:rsidRPr="0096088F">
        <w:rPr>
          <w:rFonts w:ascii="Times New Roman" w:hAnsi="Times New Roman"/>
          <w:sz w:val="28"/>
          <w:szCs w:val="28"/>
        </w:rPr>
        <w:t xml:space="preserve"> </w:t>
      </w:r>
      <w:r w:rsidRPr="0096088F">
        <w:rPr>
          <w:rFonts w:ascii="Times New Roman" w:hAnsi="Times New Roman"/>
          <w:sz w:val="28"/>
          <w:szCs w:val="28"/>
        </w:rPr>
        <w:t>рукой</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одну</w:t>
      </w:r>
      <w:r w:rsidR="006731EE" w:rsidRPr="0096088F">
        <w:rPr>
          <w:rFonts w:ascii="Times New Roman" w:hAnsi="Times New Roman"/>
          <w:sz w:val="28"/>
          <w:szCs w:val="28"/>
        </w:rPr>
        <w:t xml:space="preserve"> </w:t>
      </w:r>
      <w:r w:rsidRPr="0096088F">
        <w:rPr>
          <w:rFonts w:ascii="Times New Roman" w:hAnsi="Times New Roman"/>
          <w:sz w:val="28"/>
          <w:szCs w:val="28"/>
        </w:rPr>
        <w:t>октаву,</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правильной</w:t>
      </w:r>
      <w:r w:rsidR="006731EE" w:rsidRPr="0096088F">
        <w:rPr>
          <w:rFonts w:ascii="Times New Roman" w:hAnsi="Times New Roman"/>
          <w:sz w:val="28"/>
          <w:szCs w:val="28"/>
        </w:rPr>
        <w:t xml:space="preserve"> </w:t>
      </w:r>
      <w:r w:rsidRPr="0096088F">
        <w:rPr>
          <w:rFonts w:ascii="Times New Roman" w:hAnsi="Times New Roman"/>
          <w:sz w:val="28"/>
          <w:szCs w:val="28"/>
        </w:rPr>
        <w:t>аппликатурой.</w:t>
      </w:r>
      <w:r w:rsidR="006731EE" w:rsidRPr="0096088F">
        <w:rPr>
          <w:rFonts w:ascii="Times New Roman" w:hAnsi="Times New Roman"/>
          <w:sz w:val="28"/>
          <w:szCs w:val="28"/>
        </w:rPr>
        <w:t xml:space="preserve"> </w:t>
      </w:r>
      <w:r w:rsidRPr="0096088F">
        <w:rPr>
          <w:rFonts w:ascii="Times New Roman" w:hAnsi="Times New Roman"/>
          <w:sz w:val="28"/>
          <w:szCs w:val="28"/>
        </w:rPr>
        <w:t>Минорные</w:t>
      </w:r>
      <w:r w:rsidR="006731EE" w:rsidRPr="0096088F">
        <w:rPr>
          <w:rFonts w:ascii="Times New Roman" w:hAnsi="Times New Roman"/>
          <w:sz w:val="28"/>
          <w:szCs w:val="28"/>
        </w:rPr>
        <w:t xml:space="preserve"> </w:t>
      </w:r>
      <w:r w:rsidRPr="0096088F">
        <w:rPr>
          <w:rFonts w:ascii="Times New Roman" w:hAnsi="Times New Roman"/>
          <w:sz w:val="28"/>
          <w:szCs w:val="28"/>
        </w:rPr>
        <w:t>гаммы</w:t>
      </w:r>
      <w:r w:rsidR="006731EE" w:rsidRPr="0096088F">
        <w:rPr>
          <w:rFonts w:ascii="Times New Roman" w:hAnsi="Times New Roman"/>
          <w:sz w:val="28"/>
          <w:szCs w:val="28"/>
        </w:rPr>
        <w:t xml:space="preserve"> </w:t>
      </w:r>
      <w:r w:rsidRPr="0096088F">
        <w:rPr>
          <w:rFonts w:ascii="Times New Roman" w:hAnsi="Times New Roman"/>
          <w:sz w:val="28"/>
          <w:szCs w:val="28"/>
        </w:rPr>
        <w:t>играть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трёх</w:t>
      </w:r>
      <w:r w:rsidR="006731EE" w:rsidRPr="0096088F">
        <w:rPr>
          <w:rFonts w:ascii="Times New Roman" w:hAnsi="Times New Roman"/>
          <w:sz w:val="28"/>
          <w:szCs w:val="28"/>
        </w:rPr>
        <w:t xml:space="preserve"> </w:t>
      </w:r>
      <w:r w:rsidRPr="0096088F">
        <w:rPr>
          <w:rFonts w:ascii="Times New Roman" w:hAnsi="Times New Roman"/>
          <w:sz w:val="28"/>
          <w:szCs w:val="28"/>
        </w:rPr>
        <w:t>видах</w:t>
      </w:r>
      <w:r w:rsidR="005969EC" w:rsidRPr="0096088F">
        <w:rPr>
          <w:rFonts w:ascii="Times New Roman" w:hAnsi="Times New Roman"/>
          <w:sz w:val="28"/>
          <w:szCs w:val="28"/>
        </w:rPr>
        <w:t>;</w:t>
      </w:r>
    </w:p>
    <w:p w:rsidR="005A6A53" w:rsidRPr="0096088F" w:rsidRDefault="006309E8" w:rsidP="002A4366">
      <w:pPr>
        <w:pStyle w:val="ac"/>
        <w:numPr>
          <w:ilvl w:val="0"/>
          <w:numId w:val="3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подготовленную</w:t>
      </w:r>
      <w:r w:rsidR="006731EE" w:rsidRPr="0096088F">
        <w:rPr>
          <w:rFonts w:ascii="Times New Roman" w:hAnsi="Times New Roman"/>
          <w:sz w:val="28"/>
          <w:szCs w:val="28"/>
        </w:rPr>
        <w:t xml:space="preserve"> </w:t>
      </w:r>
      <w:r w:rsidRPr="0096088F">
        <w:rPr>
          <w:rFonts w:ascii="Times New Roman" w:hAnsi="Times New Roman"/>
          <w:sz w:val="28"/>
          <w:szCs w:val="28"/>
        </w:rPr>
        <w:t>песню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r w:rsidR="005969EC" w:rsidRPr="0096088F">
        <w:rPr>
          <w:rFonts w:ascii="Times New Roman" w:hAnsi="Times New Roman"/>
          <w:sz w:val="28"/>
          <w:szCs w:val="28"/>
        </w:rPr>
        <w:t>.</w:t>
      </w:r>
    </w:p>
    <w:p w:rsidR="006309E8" w:rsidRPr="0096088F" w:rsidRDefault="006309E8" w:rsidP="002A4366">
      <w:pPr>
        <w:tabs>
          <w:tab w:val="left" w:pos="142"/>
        </w:tabs>
        <w:spacing w:before="240"/>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II</w:t>
      </w:r>
      <w:r w:rsidR="006731EE" w:rsidRPr="0096088F">
        <w:rPr>
          <w:rFonts w:ascii="Times New Roman" w:hAnsi="Times New Roman" w:cs="Times New Roman"/>
          <w:sz w:val="28"/>
          <w:szCs w:val="28"/>
        </w:rPr>
        <w:t xml:space="preserve"> </w:t>
      </w:r>
      <w:proofErr w:type="spellStart"/>
      <w:r w:rsidRPr="0096088F">
        <w:rPr>
          <w:rFonts w:ascii="Times New Roman" w:hAnsi="Times New Roman" w:cs="Times New Roman"/>
          <w:sz w:val="28"/>
          <w:szCs w:val="28"/>
        </w:rPr>
        <w:t>полугодие</w:t>
      </w:r>
      <w:proofErr w:type="spellEnd"/>
      <w:r w:rsidR="005969EC" w:rsidRPr="0096088F">
        <w:rPr>
          <w:rFonts w:ascii="Times New Roman" w:hAnsi="Times New Roman" w:cs="Times New Roman"/>
          <w:sz w:val="28"/>
          <w:szCs w:val="28"/>
          <w:lang w:val="ru-RU"/>
        </w:rPr>
        <w:t>:</w:t>
      </w:r>
    </w:p>
    <w:p w:rsidR="006309E8" w:rsidRPr="0096088F" w:rsidRDefault="006309E8" w:rsidP="002A4366">
      <w:pPr>
        <w:pStyle w:val="ac"/>
        <w:numPr>
          <w:ilvl w:val="0"/>
          <w:numId w:val="33"/>
        </w:numPr>
        <w:tabs>
          <w:tab w:val="left" w:pos="426"/>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 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другую</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p>
    <w:p w:rsidR="00654811" w:rsidRDefault="006309E8" w:rsidP="002A4366">
      <w:pPr>
        <w:pStyle w:val="ac"/>
        <w:numPr>
          <w:ilvl w:val="0"/>
          <w:numId w:val="33"/>
        </w:numPr>
        <w:tabs>
          <w:tab w:val="left" w:pos="426"/>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Pr="0096088F">
        <w:rPr>
          <w:rFonts w:ascii="Times New Roman" w:hAnsi="Times New Roman"/>
          <w:sz w:val="28"/>
          <w:szCs w:val="28"/>
        </w:rPr>
        <w:t xml:space="preserve"> в мажорных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параллельных</w:t>
      </w:r>
      <w:r w:rsidR="006731EE" w:rsidRPr="0096088F">
        <w:rPr>
          <w:rFonts w:ascii="Times New Roman" w:hAnsi="Times New Roman"/>
          <w:sz w:val="28"/>
          <w:szCs w:val="28"/>
        </w:rPr>
        <w:t xml:space="preserve"> </w:t>
      </w:r>
      <w:r w:rsidRPr="0096088F">
        <w:rPr>
          <w:rFonts w:ascii="Times New Roman" w:hAnsi="Times New Roman"/>
          <w:sz w:val="28"/>
          <w:szCs w:val="28"/>
        </w:rPr>
        <w:t>минорных</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00654811">
        <w:rPr>
          <w:rFonts w:ascii="Times New Roman" w:hAnsi="Times New Roman"/>
          <w:sz w:val="28"/>
          <w:szCs w:val="28"/>
        </w:rPr>
        <w:t xml:space="preserve">  </w:t>
      </w:r>
    </w:p>
    <w:p w:rsidR="006309E8" w:rsidRPr="0096088F" w:rsidRDefault="00654811" w:rsidP="002A4366">
      <w:pPr>
        <w:pStyle w:val="ac"/>
        <w:tabs>
          <w:tab w:val="left" w:pos="426"/>
        </w:tabs>
        <w:spacing w:after="0" w:line="240" w:lineRule="auto"/>
        <w:ind w:left="709"/>
        <w:jc w:val="both"/>
        <w:rPr>
          <w:rFonts w:ascii="Times New Roman" w:hAnsi="Times New Roman"/>
          <w:sz w:val="28"/>
          <w:szCs w:val="28"/>
        </w:rPr>
      </w:pPr>
      <w:r>
        <w:rPr>
          <w:rFonts w:ascii="Times New Roman" w:hAnsi="Times New Roman"/>
          <w:sz w:val="28"/>
          <w:szCs w:val="28"/>
        </w:rPr>
        <w:t>(</w:t>
      </w:r>
      <w:r w:rsidR="006309E8" w:rsidRPr="0096088F">
        <w:rPr>
          <w:rFonts w:ascii="Times New Roman" w:hAnsi="Times New Roman"/>
          <w:sz w:val="28"/>
          <w:szCs w:val="28"/>
        </w:rPr>
        <w:t>сопоставляя) по</w:t>
      </w:r>
      <w:r w:rsidR="006731EE" w:rsidRPr="0096088F">
        <w:rPr>
          <w:rFonts w:ascii="Times New Roman" w:hAnsi="Times New Roman"/>
          <w:sz w:val="28"/>
          <w:szCs w:val="28"/>
        </w:rPr>
        <w:t xml:space="preserve"> </w:t>
      </w:r>
      <w:r w:rsidR="006309E8"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006309E8" w:rsidRPr="0096088F">
        <w:rPr>
          <w:rFonts w:ascii="Times New Roman" w:hAnsi="Times New Roman"/>
          <w:sz w:val="28"/>
          <w:szCs w:val="28"/>
        </w:rPr>
        <w:t>кругу.</w:t>
      </w:r>
      <w:r w:rsidR="006731EE" w:rsidRPr="0096088F">
        <w:rPr>
          <w:rFonts w:ascii="Times New Roman" w:hAnsi="Times New Roman"/>
          <w:sz w:val="28"/>
          <w:szCs w:val="28"/>
        </w:rPr>
        <w:t xml:space="preserve"> </w:t>
      </w:r>
      <w:r w:rsidR="006309E8" w:rsidRPr="0096088F">
        <w:rPr>
          <w:rFonts w:ascii="Times New Roman" w:hAnsi="Times New Roman"/>
          <w:sz w:val="28"/>
          <w:szCs w:val="28"/>
        </w:rPr>
        <w:t>Назвать все</w:t>
      </w:r>
      <w:r w:rsidR="006731EE" w:rsidRPr="0096088F">
        <w:rPr>
          <w:rFonts w:ascii="Times New Roman" w:hAnsi="Times New Roman"/>
          <w:sz w:val="28"/>
          <w:szCs w:val="28"/>
        </w:rPr>
        <w:t xml:space="preserve"> </w:t>
      </w:r>
      <w:r w:rsidR="006309E8"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006309E8" w:rsidRPr="0096088F">
        <w:rPr>
          <w:rFonts w:ascii="Times New Roman" w:hAnsi="Times New Roman"/>
          <w:sz w:val="28"/>
          <w:szCs w:val="28"/>
        </w:rPr>
        <w:t>Показать</w:t>
      </w:r>
      <w:r w:rsidR="006731EE" w:rsidRPr="0096088F">
        <w:rPr>
          <w:rFonts w:ascii="Times New Roman" w:hAnsi="Times New Roman"/>
          <w:sz w:val="28"/>
          <w:szCs w:val="28"/>
        </w:rPr>
        <w:t xml:space="preserve"> </w:t>
      </w:r>
      <w:r w:rsidR="006309E8" w:rsidRPr="0096088F">
        <w:rPr>
          <w:rFonts w:ascii="Times New Roman" w:hAnsi="Times New Roman"/>
          <w:sz w:val="28"/>
          <w:szCs w:val="28"/>
        </w:rPr>
        <w:t>знание</w:t>
      </w:r>
      <w:r w:rsidR="006731EE" w:rsidRPr="0096088F">
        <w:rPr>
          <w:rFonts w:ascii="Times New Roman" w:hAnsi="Times New Roman"/>
          <w:sz w:val="28"/>
          <w:szCs w:val="28"/>
        </w:rPr>
        <w:t xml:space="preserve"> </w:t>
      </w:r>
      <w:r w:rsidR="006309E8" w:rsidRPr="0096088F">
        <w:rPr>
          <w:rFonts w:ascii="Times New Roman" w:hAnsi="Times New Roman"/>
          <w:sz w:val="28"/>
          <w:szCs w:val="28"/>
        </w:rPr>
        <w:t>буквенных</w:t>
      </w:r>
      <w:r w:rsidR="006731EE" w:rsidRPr="0096088F">
        <w:rPr>
          <w:rFonts w:ascii="Times New Roman" w:hAnsi="Times New Roman"/>
          <w:sz w:val="28"/>
          <w:szCs w:val="28"/>
        </w:rPr>
        <w:t xml:space="preserve"> </w:t>
      </w:r>
      <w:r w:rsidR="006309E8" w:rsidRPr="0096088F">
        <w:rPr>
          <w:rFonts w:ascii="Times New Roman" w:hAnsi="Times New Roman"/>
          <w:sz w:val="28"/>
          <w:szCs w:val="28"/>
        </w:rPr>
        <w:t>обозначений тональностей.</w:t>
      </w:r>
    </w:p>
    <w:p w:rsidR="006309E8" w:rsidRPr="0096088F" w:rsidRDefault="006309E8" w:rsidP="002A4366">
      <w:pPr>
        <w:pStyle w:val="ac"/>
        <w:numPr>
          <w:ilvl w:val="0"/>
          <w:numId w:val="33"/>
        </w:numPr>
        <w:tabs>
          <w:tab w:val="left" w:pos="426"/>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трезвучия главных</w:t>
      </w:r>
      <w:r w:rsidR="006731EE" w:rsidRPr="0096088F">
        <w:rPr>
          <w:rFonts w:ascii="Times New Roman" w:hAnsi="Times New Roman"/>
          <w:sz w:val="28"/>
          <w:szCs w:val="28"/>
        </w:rPr>
        <w:t xml:space="preserve"> </w:t>
      </w:r>
      <w:r w:rsidRPr="0096088F">
        <w:rPr>
          <w:rFonts w:ascii="Times New Roman" w:hAnsi="Times New Roman"/>
          <w:sz w:val="28"/>
          <w:szCs w:val="28"/>
        </w:rPr>
        <w:t>ступеней</w:t>
      </w:r>
      <w:r w:rsidR="006731EE" w:rsidRPr="0096088F">
        <w:rPr>
          <w:rFonts w:ascii="Times New Roman" w:hAnsi="Times New Roman"/>
          <w:sz w:val="28"/>
          <w:szCs w:val="28"/>
        </w:rPr>
        <w:t xml:space="preserve"> </w:t>
      </w:r>
      <w:r w:rsidRPr="0096088F">
        <w:rPr>
          <w:rFonts w:ascii="Times New Roman" w:hAnsi="Times New Roman"/>
          <w:sz w:val="28"/>
          <w:szCs w:val="28"/>
        </w:rPr>
        <w:t>с 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64</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6</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правой</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левой</w:t>
      </w:r>
      <w:r w:rsidR="006731EE" w:rsidRPr="0096088F">
        <w:rPr>
          <w:rFonts w:ascii="Times New Roman" w:hAnsi="Times New Roman"/>
          <w:sz w:val="28"/>
          <w:szCs w:val="28"/>
        </w:rPr>
        <w:t xml:space="preserve"> </w:t>
      </w:r>
      <w:r w:rsidRPr="0096088F">
        <w:rPr>
          <w:rFonts w:ascii="Times New Roman" w:hAnsi="Times New Roman"/>
          <w:sz w:val="28"/>
          <w:szCs w:val="28"/>
        </w:rPr>
        <w:t>рукой.</w:t>
      </w:r>
    </w:p>
    <w:p w:rsidR="006309E8" w:rsidRPr="0096088F" w:rsidRDefault="006309E8" w:rsidP="002A4366">
      <w:pPr>
        <w:pStyle w:val="ac"/>
        <w:numPr>
          <w:ilvl w:val="0"/>
          <w:numId w:val="33"/>
        </w:numPr>
        <w:tabs>
          <w:tab w:val="left" w:pos="426"/>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 басом</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p>
    <w:p w:rsidR="006309E8" w:rsidRPr="0096088F" w:rsidRDefault="006309E8" w:rsidP="002A4366">
      <w:pPr>
        <w:pStyle w:val="ac"/>
        <w:numPr>
          <w:ilvl w:val="0"/>
          <w:numId w:val="33"/>
        </w:numPr>
        <w:tabs>
          <w:tab w:val="left" w:pos="426"/>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подготовленную песню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p>
    <w:p w:rsidR="006309E8" w:rsidRPr="00C808FF" w:rsidRDefault="006309E8" w:rsidP="002A4366">
      <w:pPr>
        <w:pStyle w:val="3"/>
        <w:spacing w:before="240"/>
        <w:rPr>
          <w:rFonts w:ascii="Times New Roman" w:hAnsi="Times New Roman" w:cs="Times New Roman"/>
          <w:b/>
          <w:i/>
          <w:color w:val="auto"/>
          <w:sz w:val="28"/>
          <w:szCs w:val="28"/>
          <w:lang w:val="ru-RU"/>
        </w:rPr>
      </w:pPr>
      <w:bookmarkStart w:id="13" w:name="_Toc86868122"/>
      <w:r w:rsidRPr="00C808FF">
        <w:rPr>
          <w:rFonts w:ascii="Times New Roman" w:hAnsi="Times New Roman" w:cs="Times New Roman"/>
          <w:b/>
          <w:i/>
          <w:color w:val="auto"/>
          <w:sz w:val="28"/>
          <w:szCs w:val="28"/>
          <w:lang w:val="ru-RU"/>
        </w:rPr>
        <w:t>3</w:t>
      </w:r>
      <w:r w:rsidR="005969EC" w:rsidRPr="00C808FF">
        <w:rPr>
          <w:rFonts w:ascii="Times New Roman" w:hAnsi="Times New Roman" w:cs="Times New Roman"/>
          <w:b/>
          <w:i/>
          <w:color w:val="auto"/>
          <w:sz w:val="28"/>
          <w:szCs w:val="28"/>
          <w:lang w:val="ru-RU"/>
        </w:rPr>
        <w:t>-й</w:t>
      </w:r>
      <w:r w:rsidR="006731EE" w:rsidRPr="00C808FF">
        <w:rPr>
          <w:rFonts w:ascii="Times New Roman" w:hAnsi="Times New Roman" w:cs="Times New Roman"/>
          <w:b/>
          <w:i/>
          <w:color w:val="auto"/>
          <w:sz w:val="28"/>
          <w:szCs w:val="28"/>
          <w:lang w:val="ru-RU"/>
        </w:rPr>
        <w:t xml:space="preserve"> </w:t>
      </w:r>
      <w:r w:rsidRPr="00C808FF">
        <w:rPr>
          <w:rFonts w:ascii="Times New Roman" w:hAnsi="Times New Roman" w:cs="Times New Roman"/>
          <w:b/>
          <w:i/>
          <w:color w:val="auto"/>
          <w:sz w:val="28"/>
          <w:szCs w:val="28"/>
          <w:lang w:val="ru-RU"/>
        </w:rPr>
        <w:t>класс</w:t>
      </w:r>
      <w:bookmarkEnd w:id="13"/>
    </w:p>
    <w:p w:rsidR="006309E8" w:rsidRPr="0096088F" w:rsidRDefault="006309E8" w:rsidP="002A4366">
      <w:pPr>
        <w:tabs>
          <w:tab w:val="left" w:pos="709"/>
        </w:tabs>
        <w:ind w:firstLine="709"/>
        <w:jc w:val="both"/>
        <w:rPr>
          <w:rFonts w:ascii="Times New Roman" w:hAnsi="Times New Roman" w:cs="Times New Roman"/>
          <w:sz w:val="28"/>
          <w:szCs w:val="28"/>
          <w:lang w:val="ru-RU"/>
        </w:rPr>
      </w:pPr>
      <w:r w:rsidRPr="0096088F">
        <w:rPr>
          <w:rFonts w:ascii="Times New Roman" w:hAnsi="Times New Roman" w:cs="Times New Roman"/>
          <w:sz w:val="28"/>
          <w:szCs w:val="28"/>
        </w:rPr>
        <w:t>I</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полугодие</w:t>
      </w:r>
      <w:r w:rsidR="00D064BD" w:rsidRPr="0096088F">
        <w:rPr>
          <w:rFonts w:ascii="Times New Roman" w:hAnsi="Times New Roman" w:cs="Times New Roman"/>
          <w:sz w:val="28"/>
          <w:szCs w:val="28"/>
          <w:lang w:val="ru-RU"/>
        </w:rPr>
        <w:t>:</w:t>
      </w:r>
    </w:p>
    <w:p w:rsidR="006309E8" w:rsidRPr="0096088F" w:rsidRDefault="006309E8" w:rsidP="002A4366">
      <w:pPr>
        <w:pStyle w:val="ac"/>
        <w:numPr>
          <w:ilvl w:val="0"/>
          <w:numId w:val="34"/>
        </w:numPr>
        <w:tabs>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54811">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654811">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К</w:t>
      </w:r>
      <w:r w:rsidRPr="0096088F">
        <w:rPr>
          <w:rFonts w:ascii="Times New Roman" w:hAnsi="Times New Roman"/>
          <w:sz w:val="28"/>
          <w:szCs w:val="28"/>
          <w:vertAlign w:val="subscript"/>
        </w:rPr>
        <w:t>64</w:t>
      </w:r>
      <w:r w:rsidRPr="0096088F">
        <w:rPr>
          <w:rFonts w:ascii="Times New Roman" w:hAnsi="Times New Roman"/>
          <w:sz w:val="28"/>
          <w:szCs w:val="28"/>
        </w:rPr>
        <w:t>,</w:t>
      </w:r>
      <w:r w:rsidR="00654811">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Pr="0096088F">
        <w:rPr>
          <w:rFonts w:ascii="Times New Roman" w:hAnsi="Times New Roman"/>
          <w:sz w:val="28"/>
          <w:szCs w:val="28"/>
        </w:rPr>
        <w:t>)</w:t>
      </w:r>
      <w:r w:rsidR="00D064BD" w:rsidRPr="0096088F">
        <w:rPr>
          <w:rFonts w:ascii="Times New Roman" w:hAnsi="Times New Roman"/>
          <w:sz w:val="28"/>
          <w:szCs w:val="28"/>
        </w:rPr>
        <w:t>;</w:t>
      </w:r>
    </w:p>
    <w:p w:rsidR="006309E8" w:rsidRPr="0096088F" w:rsidRDefault="006309E8" w:rsidP="002A4366">
      <w:pPr>
        <w:pStyle w:val="ac"/>
        <w:numPr>
          <w:ilvl w:val="0"/>
          <w:numId w:val="34"/>
        </w:numPr>
        <w:tabs>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trike/>
          <w:sz w:val="28"/>
          <w:szCs w:val="28"/>
          <w:vertAlign w:val="subscript"/>
        </w:rPr>
        <w:t>53</w:t>
      </w:r>
      <w:r w:rsidRPr="0096088F">
        <w:rPr>
          <w:rFonts w:ascii="Times New Roman" w:hAnsi="Times New Roman"/>
          <w:sz w:val="28"/>
          <w:szCs w:val="28"/>
        </w:rPr>
        <w:t xml:space="preserve"> в мажорных</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параллельных</w:t>
      </w:r>
      <w:r w:rsidR="006731EE" w:rsidRPr="0096088F">
        <w:rPr>
          <w:rFonts w:ascii="Times New Roman" w:hAnsi="Times New Roman"/>
          <w:sz w:val="28"/>
          <w:szCs w:val="28"/>
        </w:rPr>
        <w:t xml:space="preserve"> </w:t>
      </w:r>
      <w:r w:rsidRPr="0096088F">
        <w:rPr>
          <w:rFonts w:ascii="Times New Roman" w:hAnsi="Times New Roman"/>
          <w:sz w:val="28"/>
          <w:szCs w:val="28"/>
        </w:rPr>
        <w:t>минорных</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(сопоставляя) по</w:t>
      </w:r>
      <w:r w:rsidR="006731EE" w:rsidRPr="0096088F">
        <w:rPr>
          <w:rFonts w:ascii="Times New Roman" w:hAnsi="Times New Roman"/>
          <w:sz w:val="28"/>
          <w:szCs w:val="28"/>
        </w:rPr>
        <w:t xml:space="preserve"> </w:t>
      </w:r>
      <w:r w:rsidRPr="0096088F">
        <w:rPr>
          <w:rFonts w:ascii="Times New Roman" w:hAnsi="Times New Roman"/>
          <w:sz w:val="28"/>
          <w:szCs w:val="28"/>
        </w:rPr>
        <w:t>квинтовому</w:t>
      </w:r>
      <w:r w:rsidR="006731EE" w:rsidRPr="0096088F">
        <w:rPr>
          <w:rFonts w:ascii="Times New Roman" w:hAnsi="Times New Roman"/>
          <w:sz w:val="28"/>
          <w:szCs w:val="28"/>
        </w:rPr>
        <w:t xml:space="preserve"> </w:t>
      </w:r>
      <w:r w:rsidRPr="0096088F">
        <w:rPr>
          <w:rFonts w:ascii="Times New Roman" w:hAnsi="Times New Roman"/>
          <w:sz w:val="28"/>
          <w:szCs w:val="28"/>
        </w:rPr>
        <w:t>кругу,</w:t>
      </w:r>
      <w:r w:rsidR="006731EE" w:rsidRPr="0096088F">
        <w:rPr>
          <w:rFonts w:ascii="Times New Roman" w:hAnsi="Times New Roman"/>
          <w:sz w:val="28"/>
          <w:szCs w:val="28"/>
        </w:rPr>
        <w:t xml:space="preserve"> </w:t>
      </w:r>
      <w:r w:rsidRPr="0096088F">
        <w:rPr>
          <w:rFonts w:ascii="Times New Roman" w:hAnsi="Times New Roman"/>
          <w:sz w:val="28"/>
          <w:szCs w:val="28"/>
        </w:rPr>
        <w:t>назвать все</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Показать</w:t>
      </w:r>
      <w:r w:rsidR="006731EE" w:rsidRPr="0096088F">
        <w:rPr>
          <w:rFonts w:ascii="Times New Roman" w:hAnsi="Times New Roman"/>
          <w:sz w:val="28"/>
          <w:szCs w:val="28"/>
        </w:rPr>
        <w:t xml:space="preserve"> </w:t>
      </w:r>
      <w:r w:rsidRPr="0096088F">
        <w:rPr>
          <w:rFonts w:ascii="Times New Roman" w:hAnsi="Times New Roman"/>
          <w:sz w:val="28"/>
          <w:szCs w:val="28"/>
        </w:rPr>
        <w:t>знание</w:t>
      </w:r>
      <w:r w:rsidR="006731EE" w:rsidRPr="0096088F">
        <w:rPr>
          <w:rFonts w:ascii="Times New Roman" w:hAnsi="Times New Roman"/>
          <w:sz w:val="28"/>
          <w:szCs w:val="28"/>
        </w:rPr>
        <w:t xml:space="preserve"> </w:t>
      </w:r>
      <w:r w:rsidRPr="0096088F">
        <w:rPr>
          <w:rFonts w:ascii="Times New Roman" w:hAnsi="Times New Roman"/>
          <w:sz w:val="28"/>
          <w:szCs w:val="28"/>
        </w:rPr>
        <w:t>буквенных</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обозначений тональностей.</w:t>
      </w:r>
      <w:r w:rsidR="006731EE" w:rsidRPr="0096088F">
        <w:rPr>
          <w:rFonts w:ascii="Times New Roman" w:hAnsi="Times New Roman"/>
          <w:sz w:val="28"/>
          <w:szCs w:val="28"/>
        </w:rPr>
        <w:t xml:space="preserve"> </w:t>
      </w: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любой</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тональности</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предложенной</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4"/>
        </w:numPr>
        <w:tabs>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Т</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w:t>
      </w:r>
      <w:r w:rsidRPr="0096088F">
        <w:rPr>
          <w:rFonts w:ascii="Times New Roman" w:hAnsi="Times New Roman"/>
          <w:sz w:val="28"/>
          <w:szCs w:val="28"/>
        </w:rPr>
        <w:t xml:space="preserve"> K</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7</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 xml:space="preserve">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54811">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54811">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53</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 xml:space="preserve">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54811">
        <w:rPr>
          <w:rFonts w:ascii="Times New Roman" w:hAnsi="Times New Roman"/>
          <w:sz w:val="28"/>
          <w:szCs w:val="28"/>
        </w:rPr>
        <w:t xml:space="preserve">,  </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4"/>
        </w:numPr>
        <w:tabs>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из сборника 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 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D064BD" w:rsidRPr="0096088F">
        <w:rPr>
          <w:rFonts w:ascii="Times New Roman" w:hAnsi="Times New Roman"/>
          <w:sz w:val="28"/>
          <w:szCs w:val="28"/>
        </w:rPr>
        <w:t>;</w:t>
      </w:r>
    </w:p>
    <w:p w:rsidR="006309E8" w:rsidRPr="0096088F" w:rsidRDefault="006309E8" w:rsidP="002A4366">
      <w:pPr>
        <w:pStyle w:val="ac"/>
        <w:numPr>
          <w:ilvl w:val="0"/>
          <w:numId w:val="34"/>
        </w:numPr>
        <w:tabs>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частушку</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двуручным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«Цыганочку»</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«Страдания».</w:t>
      </w:r>
    </w:p>
    <w:p w:rsidR="006309E8" w:rsidRPr="0096088F" w:rsidRDefault="006309E8" w:rsidP="002A4366">
      <w:pPr>
        <w:tabs>
          <w:tab w:val="left" w:pos="284"/>
        </w:tabs>
        <w:spacing w:before="240"/>
        <w:ind w:firstLine="709"/>
        <w:jc w:val="both"/>
        <w:rPr>
          <w:rFonts w:ascii="Times New Roman" w:hAnsi="Times New Roman" w:cs="Times New Roman"/>
          <w:sz w:val="28"/>
          <w:szCs w:val="28"/>
          <w:lang w:val="ru-RU"/>
        </w:rPr>
      </w:pPr>
      <w:r w:rsidRPr="0096088F">
        <w:rPr>
          <w:rFonts w:ascii="Times New Roman" w:hAnsi="Times New Roman" w:cs="Times New Roman"/>
          <w:sz w:val="28"/>
          <w:szCs w:val="28"/>
        </w:rPr>
        <w:t>II</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полугодие</w:t>
      </w:r>
      <w:r w:rsidR="00D064BD" w:rsidRPr="0096088F">
        <w:rPr>
          <w:rFonts w:ascii="Times New Roman" w:hAnsi="Times New Roman" w:cs="Times New Roman"/>
          <w:sz w:val="28"/>
          <w:szCs w:val="28"/>
          <w:lang w:val="ru-RU"/>
        </w:rPr>
        <w:t>:</w:t>
      </w:r>
    </w:p>
    <w:p w:rsidR="006309E8" w:rsidRPr="0096088F" w:rsidRDefault="006309E8" w:rsidP="002A4366">
      <w:pPr>
        <w:pStyle w:val="ac"/>
        <w:numPr>
          <w:ilvl w:val="0"/>
          <w:numId w:val="34"/>
        </w:numPr>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00D064BD" w:rsidRPr="0096088F">
        <w:rPr>
          <w:rFonts w:ascii="Times New Roman" w:hAnsi="Times New Roman"/>
          <w:sz w:val="28"/>
          <w:szCs w:val="28"/>
        </w:rPr>
        <w:t>в тональность,</w:t>
      </w:r>
      <w:r w:rsidR="00654811">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(использовать</w:t>
      </w:r>
      <w:r w:rsidR="006731EE" w:rsidRPr="0096088F">
        <w:rPr>
          <w:rFonts w:ascii="Times New Roman" w:hAnsi="Times New Roman"/>
          <w:sz w:val="28"/>
          <w:szCs w:val="28"/>
        </w:rPr>
        <w:t xml:space="preserve"> </w:t>
      </w:r>
      <w:r w:rsidRPr="0096088F">
        <w:rPr>
          <w:rFonts w:ascii="Times New Roman" w:hAnsi="Times New Roman"/>
          <w:sz w:val="28"/>
          <w:szCs w:val="28"/>
        </w:rPr>
        <w:t>К</w:t>
      </w:r>
      <w:r w:rsidRPr="0096088F">
        <w:rPr>
          <w:rFonts w:ascii="Times New Roman" w:hAnsi="Times New Roman"/>
          <w:sz w:val="28"/>
          <w:szCs w:val="28"/>
          <w:vertAlign w:val="subscript"/>
        </w:rPr>
        <w:t>64</w:t>
      </w:r>
      <w:r w:rsidRPr="0096088F">
        <w:rPr>
          <w:rFonts w:ascii="Times New Roman" w:hAnsi="Times New Roman"/>
          <w:sz w:val="28"/>
          <w:szCs w:val="28"/>
        </w:rPr>
        <w:t>,D</w:t>
      </w:r>
      <w:r w:rsidRPr="0096088F">
        <w:rPr>
          <w:rFonts w:ascii="Times New Roman" w:hAnsi="Times New Roman"/>
          <w:sz w:val="28"/>
          <w:szCs w:val="28"/>
          <w:vertAlign w:val="subscript"/>
        </w:rPr>
        <w:t>7</w:t>
      </w:r>
      <w:r w:rsidRPr="0096088F">
        <w:rPr>
          <w:rFonts w:ascii="Times New Roman" w:hAnsi="Times New Roman"/>
          <w:sz w:val="28"/>
          <w:szCs w:val="28"/>
        </w:rPr>
        <w:t>,обращения</w:t>
      </w:r>
      <w:r w:rsidR="006731EE" w:rsidRPr="0096088F">
        <w:rPr>
          <w:rFonts w:ascii="Times New Roman" w:hAnsi="Times New Roman"/>
          <w:sz w:val="28"/>
          <w:szCs w:val="28"/>
        </w:rPr>
        <w:t xml:space="preserve"> </w:t>
      </w:r>
      <w:r w:rsidRPr="0096088F">
        <w:rPr>
          <w:rFonts w:ascii="Times New Roman" w:hAnsi="Times New Roman"/>
          <w:sz w:val="28"/>
          <w:szCs w:val="28"/>
        </w:rPr>
        <w:t>трезвучий</w:t>
      </w:r>
      <w:r w:rsidR="006731EE" w:rsidRPr="0096088F">
        <w:rPr>
          <w:rFonts w:ascii="Times New Roman" w:hAnsi="Times New Roman"/>
          <w:sz w:val="28"/>
          <w:szCs w:val="28"/>
        </w:rPr>
        <w:t xml:space="preserve"> </w:t>
      </w:r>
      <w:r w:rsidRPr="0096088F">
        <w:rPr>
          <w:rFonts w:ascii="Times New Roman" w:hAnsi="Times New Roman"/>
          <w:sz w:val="28"/>
          <w:szCs w:val="28"/>
        </w:rPr>
        <w:t>главных</w:t>
      </w:r>
      <w:r w:rsidR="006731EE" w:rsidRPr="0096088F">
        <w:rPr>
          <w:rFonts w:ascii="Times New Roman" w:hAnsi="Times New Roman"/>
          <w:sz w:val="28"/>
          <w:szCs w:val="28"/>
        </w:rPr>
        <w:t xml:space="preserve"> </w:t>
      </w:r>
      <w:r w:rsidRPr="0096088F">
        <w:rPr>
          <w:rFonts w:ascii="Times New Roman" w:hAnsi="Times New Roman"/>
          <w:sz w:val="28"/>
          <w:szCs w:val="28"/>
        </w:rPr>
        <w:t>ступеней)</w:t>
      </w:r>
      <w:r w:rsidR="00D064BD" w:rsidRPr="0096088F">
        <w:rPr>
          <w:rFonts w:ascii="Times New Roman" w:hAnsi="Times New Roman"/>
          <w:sz w:val="28"/>
          <w:szCs w:val="28"/>
        </w:rPr>
        <w:t>;</w:t>
      </w:r>
    </w:p>
    <w:p w:rsidR="006309E8" w:rsidRPr="0096088F" w:rsidRDefault="006309E8" w:rsidP="002A4366">
      <w:pPr>
        <w:pStyle w:val="ac"/>
        <w:numPr>
          <w:ilvl w:val="0"/>
          <w:numId w:val="34"/>
        </w:numPr>
        <w:spacing w:line="240" w:lineRule="auto"/>
        <w:ind w:left="0" w:firstLine="709"/>
        <w:jc w:val="both"/>
        <w:rPr>
          <w:rFonts w:ascii="Times New Roman" w:hAnsi="Times New Roman"/>
          <w:sz w:val="28"/>
          <w:szCs w:val="28"/>
        </w:rPr>
      </w:pPr>
      <w:r w:rsidRPr="0096088F">
        <w:rPr>
          <w:rFonts w:ascii="Times New Roman" w:hAnsi="Times New Roman"/>
          <w:sz w:val="28"/>
          <w:szCs w:val="28"/>
        </w:rPr>
        <w:t>Построить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00D064BD" w:rsidRPr="0096088F">
        <w:rPr>
          <w:rFonts w:ascii="Times New Roman" w:hAnsi="Times New Roman"/>
          <w:sz w:val="28"/>
          <w:szCs w:val="28"/>
        </w:rPr>
        <w:t>от звука,</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предложенного</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6731EE" w:rsidRPr="0096088F">
        <w:rPr>
          <w:rFonts w:ascii="Times New Roman" w:hAnsi="Times New Roman"/>
          <w:sz w:val="28"/>
          <w:szCs w:val="28"/>
        </w:rPr>
        <w:t xml:space="preserve"> </w:t>
      </w:r>
      <w:r w:rsidRPr="0096088F">
        <w:rPr>
          <w:rFonts w:ascii="Times New Roman" w:hAnsi="Times New Roman"/>
          <w:sz w:val="28"/>
          <w:szCs w:val="28"/>
        </w:rPr>
        <w:t>определить</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разрешить. Сыграть</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006731EE" w:rsidRPr="0096088F">
        <w:rPr>
          <w:rFonts w:ascii="Times New Roman" w:hAnsi="Times New Roman"/>
          <w:sz w:val="28"/>
          <w:szCs w:val="28"/>
        </w:rPr>
        <w:t xml:space="preserve"> </w:t>
      </w:r>
      <w:r w:rsidRPr="0096088F">
        <w:rPr>
          <w:rFonts w:ascii="Times New Roman" w:hAnsi="Times New Roman"/>
          <w:sz w:val="28"/>
          <w:szCs w:val="28"/>
        </w:rPr>
        <w:t>c 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четырёхголосно</w:t>
      </w:r>
      <w:r w:rsidR="006731EE" w:rsidRPr="0096088F">
        <w:rPr>
          <w:rFonts w:ascii="Times New Roman" w:hAnsi="Times New Roman"/>
          <w:sz w:val="28"/>
          <w:szCs w:val="28"/>
        </w:rPr>
        <w:t xml:space="preserve"> </w:t>
      </w:r>
      <w:r w:rsidR="00D064BD"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4"/>
        </w:numPr>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Т</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00D064BD"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Т</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53</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Т</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00D064BD" w:rsidRPr="0096088F">
        <w:rPr>
          <w:rFonts w:ascii="Times New Roman" w:hAnsi="Times New Roman"/>
          <w:sz w:val="28"/>
          <w:szCs w:val="28"/>
        </w:rPr>
        <w:t>в тональностях,</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4"/>
        </w:numPr>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из сборника 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 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D064BD" w:rsidRPr="0096088F">
        <w:rPr>
          <w:rFonts w:ascii="Times New Roman" w:hAnsi="Times New Roman"/>
          <w:sz w:val="28"/>
          <w:szCs w:val="28"/>
        </w:rPr>
        <w:t>;</w:t>
      </w:r>
    </w:p>
    <w:p w:rsidR="006309E8" w:rsidRPr="0096088F" w:rsidRDefault="006309E8" w:rsidP="002A4366">
      <w:pPr>
        <w:pStyle w:val="ac"/>
        <w:numPr>
          <w:ilvl w:val="0"/>
          <w:numId w:val="34"/>
        </w:numPr>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популярну</w:t>
      </w:r>
      <w:r w:rsidR="005A6A53" w:rsidRPr="0096088F">
        <w:rPr>
          <w:rFonts w:ascii="Times New Roman" w:hAnsi="Times New Roman"/>
          <w:sz w:val="28"/>
          <w:szCs w:val="28"/>
        </w:rPr>
        <w:t>ю</w:t>
      </w:r>
      <w:r w:rsidR="006731EE" w:rsidRPr="0096088F">
        <w:rPr>
          <w:rFonts w:ascii="Times New Roman" w:hAnsi="Times New Roman"/>
          <w:sz w:val="28"/>
          <w:szCs w:val="28"/>
        </w:rPr>
        <w:t xml:space="preserve"> </w:t>
      </w:r>
      <w:r w:rsidR="005A6A53" w:rsidRPr="0096088F">
        <w:rPr>
          <w:rFonts w:ascii="Times New Roman" w:hAnsi="Times New Roman"/>
          <w:sz w:val="28"/>
          <w:szCs w:val="28"/>
        </w:rPr>
        <w:t>песню</w:t>
      </w:r>
      <w:r w:rsidR="006731EE" w:rsidRPr="0096088F">
        <w:rPr>
          <w:rFonts w:ascii="Times New Roman" w:hAnsi="Times New Roman"/>
          <w:sz w:val="28"/>
          <w:szCs w:val="28"/>
        </w:rPr>
        <w:t xml:space="preserve"> </w:t>
      </w:r>
      <w:r w:rsidR="005A6A53" w:rsidRPr="0096088F">
        <w:rPr>
          <w:rFonts w:ascii="Times New Roman" w:hAnsi="Times New Roman"/>
          <w:sz w:val="28"/>
          <w:szCs w:val="28"/>
        </w:rPr>
        <w:t>(можно</w:t>
      </w:r>
      <w:r w:rsidR="006731EE" w:rsidRPr="0096088F">
        <w:rPr>
          <w:rFonts w:ascii="Times New Roman" w:hAnsi="Times New Roman"/>
          <w:sz w:val="28"/>
          <w:szCs w:val="28"/>
        </w:rPr>
        <w:t xml:space="preserve"> </w:t>
      </w:r>
      <w:r w:rsidR="005A6A53" w:rsidRPr="0096088F">
        <w:rPr>
          <w:rFonts w:ascii="Times New Roman" w:hAnsi="Times New Roman"/>
          <w:sz w:val="28"/>
          <w:szCs w:val="28"/>
        </w:rPr>
        <w:t>с</w:t>
      </w:r>
      <w:r w:rsidR="006731EE" w:rsidRPr="0096088F">
        <w:rPr>
          <w:rFonts w:ascii="Times New Roman" w:hAnsi="Times New Roman"/>
          <w:sz w:val="28"/>
          <w:szCs w:val="28"/>
        </w:rPr>
        <w:t xml:space="preserve"> </w:t>
      </w:r>
      <w:r w:rsidR="005A6A53" w:rsidRPr="0096088F">
        <w:rPr>
          <w:rFonts w:ascii="Times New Roman" w:hAnsi="Times New Roman"/>
          <w:sz w:val="28"/>
          <w:szCs w:val="28"/>
        </w:rPr>
        <w:t>солистом).</w:t>
      </w:r>
    </w:p>
    <w:p w:rsidR="006309E8" w:rsidRPr="00C808FF" w:rsidRDefault="006309E8" w:rsidP="002A4366">
      <w:pPr>
        <w:pStyle w:val="3"/>
        <w:spacing w:before="240"/>
        <w:rPr>
          <w:rFonts w:ascii="Times New Roman" w:hAnsi="Times New Roman" w:cs="Times New Roman"/>
          <w:b/>
          <w:i/>
          <w:color w:val="auto"/>
          <w:sz w:val="28"/>
          <w:szCs w:val="28"/>
          <w:lang w:val="ru-RU"/>
        </w:rPr>
      </w:pPr>
      <w:bookmarkStart w:id="14" w:name="_Toc86868123"/>
      <w:r w:rsidRPr="00C808FF">
        <w:rPr>
          <w:rFonts w:ascii="Times New Roman" w:hAnsi="Times New Roman" w:cs="Times New Roman"/>
          <w:b/>
          <w:i/>
          <w:color w:val="auto"/>
          <w:sz w:val="28"/>
          <w:szCs w:val="28"/>
        </w:rPr>
        <w:lastRenderedPageBreak/>
        <w:t>4</w:t>
      </w:r>
      <w:r w:rsidR="00D064BD" w:rsidRPr="00C808FF">
        <w:rPr>
          <w:rFonts w:ascii="Times New Roman" w:hAnsi="Times New Roman" w:cs="Times New Roman"/>
          <w:b/>
          <w:i/>
          <w:color w:val="auto"/>
          <w:sz w:val="28"/>
          <w:szCs w:val="28"/>
          <w:lang w:val="ru-RU"/>
        </w:rPr>
        <w:t>-й</w:t>
      </w:r>
      <w:r w:rsidRPr="00C808FF">
        <w:rPr>
          <w:rFonts w:ascii="Times New Roman" w:hAnsi="Times New Roman" w:cs="Times New Roman"/>
          <w:b/>
          <w:i/>
          <w:color w:val="auto"/>
          <w:sz w:val="28"/>
          <w:szCs w:val="28"/>
        </w:rPr>
        <w:t xml:space="preserve"> </w:t>
      </w:r>
      <w:proofErr w:type="spellStart"/>
      <w:r w:rsidRPr="00C808FF">
        <w:rPr>
          <w:rFonts w:ascii="Times New Roman" w:hAnsi="Times New Roman" w:cs="Times New Roman"/>
          <w:b/>
          <w:i/>
          <w:color w:val="auto"/>
          <w:sz w:val="28"/>
          <w:szCs w:val="28"/>
        </w:rPr>
        <w:t>класс</w:t>
      </w:r>
      <w:bookmarkEnd w:id="14"/>
      <w:proofErr w:type="spellEnd"/>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 xml:space="preserve">I </w:t>
      </w:r>
      <w:proofErr w:type="spellStart"/>
      <w:r w:rsidRPr="0096088F">
        <w:rPr>
          <w:rFonts w:ascii="Times New Roman" w:hAnsi="Times New Roman" w:cs="Times New Roman"/>
          <w:sz w:val="28"/>
          <w:szCs w:val="28"/>
        </w:rPr>
        <w:t>полугодие</w:t>
      </w:r>
      <w:proofErr w:type="spellEnd"/>
      <w:r w:rsidR="00D064BD" w:rsidRPr="0096088F">
        <w:rPr>
          <w:rFonts w:ascii="Times New Roman" w:hAnsi="Times New Roman" w:cs="Times New Roman"/>
          <w:sz w:val="28"/>
          <w:szCs w:val="28"/>
          <w:lang w:val="ru-RU"/>
        </w:rPr>
        <w:t>:</w:t>
      </w:r>
    </w:p>
    <w:p w:rsidR="006309E8" w:rsidRPr="0096088F" w:rsidRDefault="006309E8" w:rsidP="002A4366">
      <w:pPr>
        <w:pStyle w:val="ac"/>
        <w:numPr>
          <w:ilvl w:val="0"/>
          <w:numId w:val="35"/>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используя обращения</w:t>
      </w:r>
      <w:r w:rsidR="006731EE" w:rsidRPr="0096088F">
        <w:rPr>
          <w:rFonts w:ascii="Times New Roman" w:hAnsi="Times New Roman"/>
          <w:sz w:val="28"/>
          <w:szCs w:val="28"/>
        </w:rPr>
        <w:t xml:space="preserve"> </w:t>
      </w:r>
      <w:r w:rsidRPr="0096088F">
        <w:rPr>
          <w:rFonts w:ascii="Times New Roman" w:hAnsi="Times New Roman"/>
          <w:sz w:val="28"/>
          <w:szCs w:val="28"/>
        </w:rPr>
        <w:t>главных</w:t>
      </w:r>
      <w:r w:rsidR="006731EE" w:rsidRPr="0096088F">
        <w:rPr>
          <w:rFonts w:ascii="Times New Roman" w:hAnsi="Times New Roman"/>
          <w:sz w:val="28"/>
          <w:szCs w:val="28"/>
        </w:rPr>
        <w:t xml:space="preserve"> </w:t>
      </w:r>
      <w:r w:rsidRPr="0096088F">
        <w:rPr>
          <w:rFonts w:ascii="Times New Roman" w:hAnsi="Times New Roman"/>
          <w:sz w:val="28"/>
          <w:szCs w:val="28"/>
        </w:rPr>
        <w:t>трезвучий, побочные</w:t>
      </w:r>
      <w:r w:rsidR="006731EE" w:rsidRPr="0096088F">
        <w:rPr>
          <w:rFonts w:ascii="Times New Roman" w:hAnsi="Times New Roman"/>
          <w:sz w:val="28"/>
          <w:szCs w:val="28"/>
        </w:rPr>
        <w:t xml:space="preserve"> </w:t>
      </w:r>
      <w:r w:rsidRPr="0096088F">
        <w:rPr>
          <w:rFonts w:ascii="Times New Roman" w:hAnsi="Times New Roman"/>
          <w:sz w:val="28"/>
          <w:szCs w:val="28"/>
        </w:rPr>
        <w:t>трезвучия,</w:t>
      </w:r>
      <w:r w:rsidR="006731EE" w:rsidRPr="0096088F">
        <w:rPr>
          <w:rFonts w:ascii="Times New Roman" w:hAnsi="Times New Roman"/>
          <w:sz w:val="28"/>
          <w:szCs w:val="28"/>
        </w:rPr>
        <w:t xml:space="preserve"> </w:t>
      </w:r>
      <w:r w:rsidRPr="0096088F">
        <w:rPr>
          <w:rFonts w:ascii="Times New Roman" w:hAnsi="Times New Roman"/>
          <w:sz w:val="28"/>
          <w:szCs w:val="28"/>
        </w:rPr>
        <w:t>К</w:t>
      </w:r>
      <w:r w:rsidRPr="0096088F">
        <w:rPr>
          <w:rFonts w:ascii="Times New Roman" w:hAnsi="Times New Roman"/>
          <w:sz w:val="28"/>
          <w:szCs w:val="28"/>
          <w:vertAlign w:val="subscript"/>
        </w:rPr>
        <w:t>64</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вводные</w:t>
      </w:r>
      <w:r w:rsidR="006731EE" w:rsidRPr="0096088F">
        <w:rPr>
          <w:rFonts w:ascii="Times New Roman" w:hAnsi="Times New Roman"/>
          <w:sz w:val="28"/>
          <w:szCs w:val="28"/>
        </w:rPr>
        <w:t xml:space="preserve"> </w:t>
      </w:r>
      <w:r w:rsidRPr="0096088F">
        <w:rPr>
          <w:rFonts w:ascii="Times New Roman" w:hAnsi="Times New Roman"/>
          <w:sz w:val="28"/>
          <w:szCs w:val="28"/>
        </w:rPr>
        <w:t>септаккорды, 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654811">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5"/>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w:t>
      </w:r>
      <w:r w:rsidR="006731EE" w:rsidRPr="0096088F">
        <w:rPr>
          <w:rFonts w:ascii="Times New Roman" w:hAnsi="Times New Roman"/>
          <w:sz w:val="28"/>
          <w:szCs w:val="28"/>
        </w:rPr>
        <w:t xml:space="preserve"> </w:t>
      </w:r>
      <w:r w:rsidRPr="0096088F">
        <w:rPr>
          <w:rFonts w:ascii="Times New Roman" w:hAnsi="Times New Roman"/>
          <w:sz w:val="28"/>
          <w:szCs w:val="28"/>
        </w:rPr>
        <w:t>вводные</w:t>
      </w:r>
      <w:r w:rsidR="006731EE" w:rsidRPr="0096088F">
        <w:rPr>
          <w:rFonts w:ascii="Times New Roman" w:hAnsi="Times New Roman"/>
          <w:sz w:val="28"/>
          <w:szCs w:val="28"/>
        </w:rPr>
        <w:t xml:space="preserve"> </w:t>
      </w:r>
      <w:r w:rsidRPr="0096088F">
        <w:rPr>
          <w:rFonts w:ascii="Times New Roman" w:hAnsi="Times New Roman"/>
          <w:sz w:val="28"/>
          <w:szCs w:val="28"/>
        </w:rPr>
        <w:t>септаккорды</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54811">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5"/>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Т</w:t>
      </w:r>
      <w:r w:rsidRPr="0096088F">
        <w:rPr>
          <w:rFonts w:ascii="Times New Roman" w:hAnsi="Times New Roman"/>
          <w:sz w:val="28"/>
          <w:szCs w:val="28"/>
          <w:vertAlign w:val="subscript"/>
        </w:rPr>
        <w:t>53</w:t>
      </w:r>
      <w:r w:rsidRPr="0096088F">
        <w:rPr>
          <w:rFonts w:ascii="Times New Roman" w:hAnsi="Times New Roman"/>
          <w:sz w:val="28"/>
          <w:szCs w:val="28"/>
        </w:rPr>
        <w:t xml:space="preserve"> Т</w:t>
      </w:r>
      <w:r w:rsidRPr="0096088F">
        <w:rPr>
          <w:rFonts w:ascii="Times New Roman" w:hAnsi="Times New Roman"/>
          <w:sz w:val="28"/>
          <w:szCs w:val="28"/>
          <w:vertAlign w:val="subscript"/>
        </w:rPr>
        <w:t>6</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rPr>
        <w:t xml:space="preserve"> </w:t>
      </w:r>
      <w:r w:rsidR="00742398">
        <w:rPr>
          <w:rFonts w:ascii="Times New Roman" w:hAnsi="Times New Roman"/>
          <w:sz w:val="28"/>
          <w:szCs w:val="28"/>
          <w:lang w:val="en-US"/>
        </w:rPr>
        <w:t>V</w:t>
      </w:r>
      <w:r w:rsidRPr="0096088F">
        <w:rPr>
          <w:rFonts w:ascii="Times New Roman" w:hAnsi="Times New Roman"/>
          <w:sz w:val="28"/>
          <w:szCs w:val="28"/>
          <w:lang w:val="en-US"/>
        </w:rPr>
        <w:t>I</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w:t>
      </w:r>
      <w:r w:rsidRPr="0096088F">
        <w:rPr>
          <w:rFonts w:ascii="Times New Roman" w:hAnsi="Times New Roman"/>
          <w:sz w:val="28"/>
          <w:szCs w:val="28"/>
        </w:rPr>
        <w:t xml:space="preserve"> К</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Т</w:t>
      </w:r>
      <w:r w:rsidRPr="0096088F">
        <w:rPr>
          <w:rFonts w:ascii="Times New Roman" w:hAnsi="Times New Roman"/>
          <w:sz w:val="28"/>
          <w:szCs w:val="28"/>
          <w:vertAlign w:val="subscript"/>
        </w:rPr>
        <w:t>53</w:t>
      </w:r>
      <w:r w:rsidRPr="0096088F">
        <w:rPr>
          <w:rFonts w:ascii="Times New Roman" w:hAnsi="Times New Roman"/>
          <w:sz w:val="28"/>
          <w:szCs w:val="28"/>
        </w:rPr>
        <w:t xml:space="preserve"> – </w:t>
      </w:r>
      <w:r w:rsidRPr="0096088F">
        <w:rPr>
          <w:rFonts w:ascii="Times New Roman" w:hAnsi="Times New Roman"/>
          <w:sz w:val="28"/>
          <w:szCs w:val="28"/>
          <w:lang w:val="en-US"/>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 К</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rPr>
        <w:t xml:space="preserve"> </w:t>
      </w:r>
      <w:r w:rsidR="00742398">
        <w:rPr>
          <w:rFonts w:ascii="Times New Roman" w:hAnsi="Times New Roman"/>
          <w:sz w:val="28"/>
          <w:szCs w:val="28"/>
          <w:lang w:val="en-US"/>
        </w:rPr>
        <w:t>V</w:t>
      </w:r>
      <w:r w:rsidRPr="0096088F">
        <w:rPr>
          <w:rFonts w:ascii="Times New Roman" w:hAnsi="Times New Roman"/>
          <w:sz w:val="28"/>
          <w:szCs w:val="28"/>
          <w:lang w:val="en-US"/>
        </w:rPr>
        <w:t>I</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 К</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654811">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5"/>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 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 аккордов</w:t>
      </w:r>
      <w:r w:rsidR="00D064BD" w:rsidRPr="0096088F">
        <w:rPr>
          <w:rFonts w:ascii="Times New Roman" w:hAnsi="Times New Roman"/>
          <w:sz w:val="28"/>
          <w:szCs w:val="28"/>
        </w:rPr>
        <w:t>;</w:t>
      </w:r>
    </w:p>
    <w:p w:rsidR="006309E8" w:rsidRPr="0096088F" w:rsidRDefault="006309E8" w:rsidP="002A4366">
      <w:pPr>
        <w:pStyle w:val="ac"/>
        <w:numPr>
          <w:ilvl w:val="0"/>
          <w:numId w:val="35"/>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популярную</w:t>
      </w:r>
      <w:r w:rsidR="006731EE" w:rsidRPr="0096088F">
        <w:rPr>
          <w:rFonts w:ascii="Times New Roman" w:hAnsi="Times New Roman"/>
          <w:sz w:val="28"/>
          <w:szCs w:val="28"/>
        </w:rPr>
        <w:t xml:space="preserve"> </w:t>
      </w:r>
      <w:r w:rsidRPr="0096088F">
        <w:rPr>
          <w:rFonts w:ascii="Times New Roman" w:hAnsi="Times New Roman"/>
          <w:sz w:val="28"/>
          <w:szCs w:val="28"/>
        </w:rPr>
        <w:t>песню (можно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r w:rsidR="00D064BD" w:rsidRPr="0096088F">
        <w:rPr>
          <w:rFonts w:ascii="Times New Roman" w:hAnsi="Times New Roman"/>
          <w:sz w:val="28"/>
          <w:szCs w:val="28"/>
        </w:rPr>
        <w:t>.</w:t>
      </w:r>
    </w:p>
    <w:p w:rsidR="006309E8" w:rsidRPr="0096088F" w:rsidRDefault="006309E8" w:rsidP="002A4366">
      <w:pPr>
        <w:tabs>
          <w:tab w:val="left" w:pos="142"/>
        </w:tabs>
        <w:spacing w:before="240"/>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 xml:space="preserve">II </w:t>
      </w:r>
      <w:proofErr w:type="spellStart"/>
      <w:r w:rsidRPr="0096088F">
        <w:rPr>
          <w:rFonts w:ascii="Times New Roman" w:hAnsi="Times New Roman" w:cs="Times New Roman"/>
          <w:sz w:val="28"/>
          <w:szCs w:val="28"/>
        </w:rPr>
        <w:t>полугодие</w:t>
      </w:r>
      <w:proofErr w:type="spellEnd"/>
      <w:r w:rsidR="00D064BD" w:rsidRPr="0096088F">
        <w:rPr>
          <w:rFonts w:ascii="Times New Roman" w:hAnsi="Times New Roman" w:cs="Times New Roman"/>
          <w:sz w:val="28"/>
          <w:szCs w:val="28"/>
          <w:lang w:val="ru-RU"/>
        </w:rPr>
        <w:t>:</w:t>
      </w:r>
    </w:p>
    <w:p w:rsidR="006309E8" w:rsidRPr="0096088F" w:rsidRDefault="006309E8" w:rsidP="002A4366">
      <w:pPr>
        <w:pStyle w:val="ac"/>
        <w:numPr>
          <w:ilvl w:val="0"/>
          <w:numId w:val="36"/>
        </w:numPr>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используя</w:t>
      </w:r>
      <w:r w:rsidR="006731EE" w:rsidRPr="0096088F">
        <w:rPr>
          <w:rFonts w:ascii="Times New Roman" w:hAnsi="Times New Roman"/>
          <w:sz w:val="28"/>
          <w:szCs w:val="28"/>
        </w:rPr>
        <w:t xml:space="preserve"> </w:t>
      </w:r>
      <w:r w:rsidRPr="0096088F">
        <w:rPr>
          <w:rFonts w:ascii="Times New Roman" w:hAnsi="Times New Roman"/>
          <w:sz w:val="28"/>
          <w:szCs w:val="28"/>
        </w:rPr>
        <w:t>изученные</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гармонические</w:t>
      </w:r>
      <w:r w:rsidR="006731EE" w:rsidRPr="0096088F">
        <w:rPr>
          <w:rFonts w:ascii="Times New Roman" w:hAnsi="Times New Roman"/>
          <w:sz w:val="28"/>
          <w:szCs w:val="28"/>
        </w:rPr>
        <w:t xml:space="preserve"> </w:t>
      </w:r>
      <w:r w:rsidRPr="0096088F">
        <w:rPr>
          <w:rFonts w:ascii="Times New Roman" w:hAnsi="Times New Roman"/>
          <w:sz w:val="28"/>
          <w:szCs w:val="28"/>
        </w:rPr>
        <w:t>формулы,</w:t>
      </w:r>
      <w:r w:rsidR="006731EE" w:rsidRPr="0096088F">
        <w:rPr>
          <w:rFonts w:ascii="Times New Roman" w:hAnsi="Times New Roman"/>
          <w:sz w:val="28"/>
          <w:szCs w:val="28"/>
        </w:rPr>
        <w:t xml:space="preserve"> </w:t>
      </w:r>
      <w:r w:rsidRPr="0096088F">
        <w:rPr>
          <w:rFonts w:ascii="Times New Roman" w:hAnsi="Times New Roman"/>
          <w:sz w:val="28"/>
          <w:szCs w:val="28"/>
        </w:rPr>
        <w:t>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815140">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6"/>
        </w:numPr>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обращениями</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00815140">
        <w:rPr>
          <w:rFonts w:ascii="Times New Roman" w:hAnsi="Times New Roman"/>
          <w:sz w:val="28"/>
          <w:szCs w:val="28"/>
        </w:rPr>
        <w:t>разрешениями,</w:t>
      </w:r>
      <w:r w:rsidR="006731EE" w:rsidRPr="0096088F">
        <w:rPr>
          <w:rFonts w:ascii="Times New Roman" w:hAnsi="Times New Roman"/>
          <w:sz w:val="28"/>
          <w:szCs w:val="28"/>
        </w:rPr>
        <w:t xml:space="preserve"> </w:t>
      </w:r>
      <w:r w:rsidRPr="0096088F">
        <w:rPr>
          <w:rFonts w:ascii="Times New Roman" w:hAnsi="Times New Roman"/>
          <w:sz w:val="28"/>
          <w:szCs w:val="28"/>
        </w:rPr>
        <w:t>вводные</w:t>
      </w:r>
      <w:r w:rsidR="006731EE" w:rsidRPr="0096088F">
        <w:rPr>
          <w:rFonts w:ascii="Times New Roman" w:hAnsi="Times New Roman"/>
          <w:sz w:val="28"/>
          <w:szCs w:val="28"/>
        </w:rPr>
        <w:t xml:space="preserve"> </w:t>
      </w:r>
      <w:r w:rsidRPr="0096088F">
        <w:rPr>
          <w:rFonts w:ascii="Times New Roman" w:hAnsi="Times New Roman"/>
          <w:sz w:val="28"/>
          <w:szCs w:val="28"/>
        </w:rPr>
        <w:t>септаккорды</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разрешением 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815140">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6"/>
        </w:numPr>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00742398">
        <w:rPr>
          <w:rFonts w:ascii="Times New Roman" w:hAnsi="Times New Roman"/>
          <w:sz w:val="28"/>
          <w:szCs w:val="28"/>
          <w:lang w:val="en-US"/>
        </w:rPr>
        <w:t>V</w:t>
      </w:r>
      <w:r w:rsidRPr="0096088F">
        <w:rPr>
          <w:rFonts w:ascii="Times New Roman" w:hAnsi="Times New Roman"/>
          <w:sz w:val="28"/>
          <w:szCs w:val="28"/>
          <w:lang w:val="en-US"/>
        </w:rPr>
        <w:t>II</w:t>
      </w:r>
      <w:r w:rsidRPr="0096088F">
        <w:rPr>
          <w:rFonts w:ascii="Times New Roman" w:hAnsi="Times New Roman"/>
          <w:sz w:val="28"/>
          <w:szCs w:val="28"/>
          <w:vertAlign w:val="subscript"/>
        </w:rPr>
        <w:t>7</w:t>
      </w:r>
      <w:r w:rsidR="006731EE" w:rsidRPr="0096088F">
        <w:rPr>
          <w:rFonts w:ascii="Times New Roman" w:hAnsi="Times New Roman"/>
          <w:sz w:val="28"/>
          <w:szCs w:val="28"/>
        </w:rPr>
        <w:t xml:space="preserve"> </w:t>
      </w:r>
      <w:r w:rsidR="00742398">
        <w:rPr>
          <w:rFonts w:ascii="Times New Roman" w:hAnsi="Times New Roman"/>
          <w:sz w:val="28"/>
          <w:szCs w:val="28"/>
          <w:lang w:val="en-US"/>
        </w:rPr>
        <w:t>V</w:t>
      </w:r>
      <w:r w:rsidRPr="0096088F">
        <w:rPr>
          <w:rFonts w:ascii="Times New Roman" w:hAnsi="Times New Roman"/>
          <w:sz w:val="28"/>
          <w:szCs w:val="28"/>
          <w:lang w:val="en-US"/>
        </w:rPr>
        <w:t>II</w:t>
      </w:r>
      <w:r w:rsidRPr="0096088F">
        <w:rPr>
          <w:rFonts w:ascii="Times New Roman" w:hAnsi="Times New Roman"/>
          <w:sz w:val="28"/>
          <w:szCs w:val="28"/>
          <w:vertAlign w:val="subscript"/>
        </w:rPr>
        <w:t>7</w:t>
      </w:r>
      <w:r w:rsidRPr="0096088F">
        <w:rPr>
          <w:rFonts w:ascii="Times New Roman" w:hAnsi="Times New Roman"/>
          <w:sz w:val="28"/>
          <w:szCs w:val="28"/>
        </w:rPr>
        <w:t xml:space="preserve"> </w:t>
      </w:r>
      <w:r w:rsidRPr="0096088F">
        <w:rPr>
          <w:rFonts w:ascii="Times New Roman" w:hAnsi="Times New Roman"/>
          <w:sz w:val="28"/>
          <w:szCs w:val="28"/>
          <w:vertAlign w:val="superscript"/>
        </w:rPr>
        <w:t>Г</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vertAlign w:val="superscript"/>
        </w:rPr>
        <w:t>Г</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43</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Т</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00742398">
        <w:rPr>
          <w:rFonts w:ascii="Times New Roman" w:hAnsi="Times New Roman"/>
          <w:sz w:val="28"/>
          <w:szCs w:val="28"/>
          <w:lang w:val="en-US"/>
        </w:rPr>
        <w:t>V</w:t>
      </w:r>
      <w:r w:rsidRPr="0096088F">
        <w:rPr>
          <w:rFonts w:ascii="Times New Roman" w:hAnsi="Times New Roman"/>
          <w:sz w:val="28"/>
          <w:szCs w:val="28"/>
          <w:lang w:val="en-US"/>
        </w:rPr>
        <w:t>II</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г</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64</w:t>
      </w:r>
      <w:r w:rsidRPr="0096088F">
        <w:rPr>
          <w:rFonts w:ascii="Times New Roman" w:hAnsi="Times New Roman"/>
          <w:sz w:val="28"/>
          <w:szCs w:val="28"/>
          <w:vertAlign w:val="superscript"/>
        </w:rPr>
        <w:t>г</w:t>
      </w:r>
      <w:r w:rsidRPr="0096088F">
        <w:rPr>
          <w:rFonts w:ascii="Times New Roman" w:hAnsi="Times New Roman"/>
          <w:sz w:val="28"/>
          <w:szCs w:val="28"/>
        </w:rPr>
        <w:t xml:space="preserve"> </w:t>
      </w:r>
      <w:r w:rsidRPr="0096088F">
        <w:rPr>
          <w:rFonts w:ascii="Times New Roman" w:hAnsi="Times New Roman"/>
          <w:sz w:val="28"/>
          <w:szCs w:val="28"/>
          <w:lang w:val="en-US"/>
        </w:rPr>
        <w:t>K</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00053C32">
        <w:rPr>
          <w:rFonts w:ascii="Times New Roman" w:hAnsi="Times New Roman"/>
          <w:sz w:val="28"/>
          <w:szCs w:val="28"/>
        </w:rPr>
        <w:t xml:space="preserve"> в </w:t>
      </w:r>
      <w:r w:rsidRPr="0096088F">
        <w:rPr>
          <w:rFonts w:ascii="Times New Roman" w:hAnsi="Times New Roman"/>
          <w:sz w:val="28"/>
          <w:szCs w:val="28"/>
        </w:rPr>
        <w:t>тональностях</w:t>
      </w:r>
      <w:r w:rsidR="00815140">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064BD" w:rsidRPr="0096088F">
        <w:rPr>
          <w:rFonts w:ascii="Times New Roman" w:hAnsi="Times New Roman"/>
          <w:sz w:val="28"/>
          <w:szCs w:val="28"/>
        </w:rPr>
        <w:t>;</w:t>
      </w:r>
    </w:p>
    <w:p w:rsidR="006309E8" w:rsidRPr="0096088F" w:rsidRDefault="006309E8" w:rsidP="002A4366">
      <w:pPr>
        <w:pStyle w:val="ac"/>
        <w:numPr>
          <w:ilvl w:val="0"/>
          <w:numId w:val="36"/>
        </w:numPr>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 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произведение</w:t>
      </w:r>
      <w:r w:rsidR="006731EE" w:rsidRPr="0096088F">
        <w:rPr>
          <w:rFonts w:ascii="Times New Roman" w:hAnsi="Times New Roman"/>
          <w:sz w:val="28"/>
          <w:szCs w:val="28"/>
        </w:rPr>
        <w:t xml:space="preserve"> </w:t>
      </w:r>
      <w:r w:rsidRPr="0096088F">
        <w:rPr>
          <w:rFonts w:ascii="Times New Roman" w:hAnsi="Times New Roman"/>
          <w:sz w:val="28"/>
          <w:szCs w:val="28"/>
        </w:rPr>
        <w:t>любого</w:t>
      </w:r>
      <w:r w:rsidR="006731EE" w:rsidRPr="0096088F">
        <w:rPr>
          <w:rFonts w:ascii="Times New Roman" w:hAnsi="Times New Roman"/>
          <w:sz w:val="28"/>
          <w:szCs w:val="28"/>
        </w:rPr>
        <w:t xml:space="preserve"> </w:t>
      </w:r>
      <w:r w:rsidRPr="0096088F">
        <w:rPr>
          <w:rFonts w:ascii="Times New Roman" w:hAnsi="Times New Roman"/>
          <w:sz w:val="28"/>
          <w:szCs w:val="28"/>
        </w:rPr>
        <w:t>жанра 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815140">
        <w:rPr>
          <w:rFonts w:ascii="Times New Roman" w:hAnsi="Times New Roman"/>
          <w:sz w:val="28"/>
          <w:szCs w:val="28"/>
        </w:rPr>
        <w:t xml:space="preserve"> </w:t>
      </w:r>
      <w:r w:rsidR="008015D6">
        <w:rPr>
          <w:rFonts w:ascii="Times New Roman" w:hAnsi="Times New Roman"/>
          <w:sz w:val="28"/>
          <w:szCs w:val="28"/>
        </w:rPr>
        <w:t xml:space="preserve"> аккордов;</w:t>
      </w:r>
    </w:p>
    <w:p w:rsidR="009F00C3" w:rsidRDefault="006309E8" w:rsidP="002A4366">
      <w:pPr>
        <w:pStyle w:val="ac"/>
        <w:numPr>
          <w:ilvl w:val="0"/>
          <w:numId w:val="36"/>
        </w:numPr>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популярную</w:t>
      </w:r>
      <w:r w:rsidR="006731EE" w:rsidRPr="0096088F">
        <w:rPr>
          <w:rFonts w:ascii="Times New Roman" w:hAnsi="Times New Roman"/>
          <w:sz w:val="28"/>
          <w:szCs w:val="28"/>
        </w:rPr>
        <w:t xml:space="preserve"> </w:t>
      </w:r>
      <w:r w:rsidRPr="0096088F">
        <w:rPr>
          <w:rFonts w:ascii="Times New Roman" w:hAnsi="Times New Roman"/>
          <w:sz w:val="28"/>
          <w:szCs w:val="28"/>
        </w:rPr>
        <w:t>песню (можно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bookmarkStart w:id="15" w:name="_Toc86868124"/>
      <w:r w:rsidR="008015D6">
        <w:rPr>
          <w:rFonts w:ascii="Times New Roman" w:hAnsi="Times New Roman"/>
          <w:sz w:val="28"/>
          <w:szCs w:val="28"/>
        </w:rPr>
        <w:t>.</w:t>
      </w:r>
    </w:p>
    <w:p w:rsidR="006309E8" w:rsidRPr="00C808FF" w:rsidRDefault="00B951BE" w:rsidP="002A4366">
      <w:pPr>
        <w:jc w:val="both"/>
        <w:rPr>
          <w:rFonts w:ascii="Times New Roman" w:hAnsi="Times New Roman"/>
          <w:b/>
          <w:i/>
          <w:sz w:val="28"/>
          <w:szCs w:val="28"/>
        </w:rPr>
      </w:pPr>
      <w:r w:rsidRPr="00C808FF">
        <w:rPr>
          <w:rFonts w:ascii="Times New Roman" w:hAnsi="Times New Roman"/>
          <w:b/>
          <w:i/>
          <w:sz w:val="28"/>
          <w:szCs w:val="28"/>
        </w:rPr>
        <w:t xml:space="preserve">  </w:t>
      </w:r>
      <w:r w:rsidR="006309E8" w:rsidRPr="00C808FF">
        <w:rPr>
          <w:rFonts w:ascii="Times New Roman" w:hAnsi="Times New Roman"/>
          <w:b/>
          <w:i/>
          <w:sz w:val="28"/>
          <w:szCs w:val="28"/>
        </w:rPr>
        <w:t>5</w:t>
      </w:r>
      <w:r w:rsidR="00D064BD" w:rsidRPr="00C808FF">
        <w:rPr>
          <w:rFonts w:ascii="Times New Roman" w:hAnsi="Times New Roman"/>
          <w:b/>
          <w:i/>
          <w:sz w:val="28"/>
          <w:szCs w:val="28"/>
        </w:rPr>
        <w:t>-й</w:t>
      </w:r>
      <w:r w:rsidR="006731EE" w:rsidRPr="00C808FF">
        <w:rPr>
          <w:rFonts w:ascii="Times New Roman" w:hAnsi="Times New Roman"/>
          <w:b/>
          <w:i/>
          <w:sz w:val="28"/>
          <w:szCs w:val="28"/>
        </w:rPr>
        <w:t xml:space="preserve"> </w:t>
      </w:r>
      <w:proofErr w:type="spellStart"/>
      <w:r w:rsidR="006309E8" w:rsidRPr="00C808FF">
        <w:rPr>
          <w:rFonts w:ascii="Times New Roman" w:hAnsi="Times New Roman"/>
          <w:b/>
          <w:i/>
          <w:sz w:val="28"/>
          <w:szCs w:val="28"/>
        </w:rPr>
        <w:t>класс</w:t>
      </w:r>
      <w:bookmarkEnd w:id="15"/>
      <w:proofErr w:type="spellEnd"/>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I</w:t>
      </w:r>
      <w:r w:rsidRPr="009F00C3">
        <w:rPr>
          <w:rFonts w:ascii="Times New Roman" w:hAnsi="Times New Roman" w:cs="Times New Roman"/>
          <w:sz w:val="28"/>
          <w:szCs w:val="28"/>
          <w:lang w:val="ru-RU"/>
        </w:rPr>
        <w:t xml:space="preserve"> полугодие</w:t>
      </w:r>
      <w:r w:rsidR="00D064BD" w:rsidRPr="0096088F">
        <w:rPr>
          <w:rFonts w:ascii="Times New Roman" w:hAnsi="Times New Roman" w:cs="Times New Roman"/>
          <w:sz w:val="28"/>
          <w:szCs w:val="28"/>
          <w:lang w:val="ru-RU"/>
        </w:rPr>
        <w:t>:</w:t>
      </w:r>
    </w:p>
    <w:p w:rsidR="006309E8" w:rsidRPr="0096088F" w:rsidRDefault="006309E8" w:rsidP="002A4366">
      <w:pPr>
        <w:pStyle w:val="ac"/>
        <w:numPr>
          <w:ilvl w:val="0"/>
          <w:numId w:val="37"/>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подготовленную</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популярную</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отклонением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параллельную</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6731EE" w:rsidRPr="0096088F">
        <w:rPr>
          <w:rFonts w:ascii="Times New Roman" w:hAnsi="Times New Roman"/>
          <w:sz w:val="28"/>
          <w:szCs w:val="28"/>
        </w:rPr>
        <w:t xml:space="preserve"> </w:t>
      </w:r>
      <w:r w:rsidRPr="0096088F">
        <w:rPr>
          <w:rFonts w:ascii="Times New Roman" w:hAnsi="Times New Roman"/>
          <w:sz w:val="28"/>
          <w:szCs w:val="28"/>
        </w:rPr>
        <w:t>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 и</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815140">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BF20A9" w:rsidRPr="0096088F">
        <w:rPr>
          <w:rFonts w:ascii="Times New Roman" w:hAnsi="Times New Roman"/>
          <w:sz w:val="28"/>
          <w:szCs w:val="28"/>
        </w:rPr>
        <w:t>;</w:t>
      </w:r>
    </w:p>
    <w:p w:rsidR="006309E8" w:rsidRPr="0096088F" w:rsidRDefault="006309E8" w:rsidP="002A4366">
      <w:pPr>
        <w:pStyle w:val="ac"/>
        <w:numPr>
          <w:ilvl w:val="0"/>
          <w:numId w:val="37"/>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мажорную</w:t>
      </w:r>
      <w:r w:rsidR="006731EE" w:rsidRPr="0096088F">
        <w:rPr>
          <w:rFonts w:ascii="Times New Roman" w:hAnsi="Times New Roman"/>
          <w:sz w:val="28"/>
          <w:szCs w:val="28"/>
        </w:rPr>
        <w:t xml:space="preserve"> </w:t>
      </w:r>
      <w:r w:rsidRPr="0096088F">
        <w:rPr>
          <w:rFonts w:ascii="Times New Roman" w:hAnsi="Times New Roman"/>
          <w:sz w:val="28"/>
          <w:szCs w:val="28"/>
        </w:rPr>
        <w:t>гамму</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ритме</w:t>
      </w:r>
      <w:r w:rsidR="006731EE" w:rsidRPr="0096088F">
        <w:rPr>
          <w:rFonts w:ascii="Times New Roman" w:hAnsi="Times New Roman"/>
          <w:sz w:val="28"/>
          <w:szCs w:val="28"/>
        </w:rPr>
        <w:t xml:space="preserve"> </w:t>
      </w:r>
      <w:r w:rsidR="00815140">
        <w:rPr>
          <w:rFonts w:ascii="Times New Roman" w:hAnsi="Times New Roman"/>
          <w:sz w:val="28"/>
          <w:szCs w:val="28"/>
        </w:rPr>
        <w:t>вальса</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тональностях</w:t>
      </w:r>
      <w:r w:rsidR="00815140">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предложенных</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BF20A9" w:rsidRPr="0096088F">
        <w:rPr>
          <w:rFonts w:ascii="Times New Roman" w:hAnsi="Times New Roman"/>
          <w:sz w:val="28"/>
          <w:szCs w:val="28"/>
        </w:rPr>
        <w:t>;</w:t>
      </w:r>
    </w:p>
    <w:p w:rsidR="006309E8" w:rsidRPr="0096088F" w:rsidRDefault="006309E8" w:rsidP="002A4366">
      <w:pPr>
        <w:pStyle w:val="ac"/>
        <w:numPr>
          <w:ilvl w:val="0"/>
          <w:numId w:val="37"/>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с отклонением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параллельную</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6731EE" w:rsidRPr="0096088F">
        <w:rPr>
          <w:rFonts w:ascii="Times New Roman" w:hAnsi="Times New Roman"/>
          <w:sz w:val="28"/>
          <w:szCs w:val="28"/>
        </w:rPr>
        <w:t xml:space="preserve"> </w:t>
      </w:r>
      <w:r w:rsidRPr="0096088F">
        <w:rPr>
          <w:rFonts w:ascii="Times New Roman" w:hAnsi="Times New Roman"/>
          <w:sz w:val="28"/>
          <w:szCs w:val="28"/>
        </w:rPr>
        <w:t xml:space="preserve">в мажоре: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rPr>
        <w:t>43/</w:t>
      </w:r>
      <w:r w:rsidRPr="0096088F">
        <w:rPr>
          <w:rFonts w:ascii="Times New Roman" w:hAnsi="Times New Roman"/>
          <w:sz w:val="28"/>
          <w:szCs w:val="28"/>
          <w:vertAlign w:val="subscript"/>
          <w:lang w:val="en-US"/>
        </w:rPr>
        <w:t>YI</w:t>
      </w:r>
      <w:r w:rsidRPr="0096088F">
        <w:rPr>
          <w:rFonts w:ascii="Times New Roman" w:hAnsi="Times New Roman"/>
          <w:sz w:val="28"/>
          <w:szCs w:val="28"/>
        </w:rPr>
        <w:t xml:space="preserve"> </w:t>
      </w:r>
      <w:r w:rsidR="00815140">
        <w:rPr>
          <w:rFonts w:ascii="Times New Roman" w:hAnsi="Times New Roman"/>
          <w:sz w:val="28"/>
          <w:szCs w:val="28"/>
          <w:lang w:val="en-US"/>
        </w:rPr>
        <w:t>V</w:t>
      </w:r>
      <w:r w:rsidRPr="0096088F">
        <w:rPr>
          <w:rFonts w:ascii="Times New Roman" w:hAnsi="Times New Roman"/>
          <w:sz w:val="28"/>
          <w:szCs w:val="28"/>
          <w:lang w:val="en-US"/>
        </w:rPr>
        <w:t>I</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6</w:t>
      </w:r>
      <w:r w:rsidRPr="0096088F">
        <w:rPr>
          <w:rFonts w:ascii="Times New Roman" w:hAnsi="Times New Roman"/>
          <w:sz w:val="28"/>
          <w:szCs w:val="28"/>
        </w:rPr>
        <w:t xml:space="preserve"> </w:t>
      </w:r>
      <w:r w:rsidRPr="0096088F">
        <w:rPr>
          <w:rFonts w:ascii="Times New Roman" w:hAnsi="Times New Roman"/>
          <w:sz w:val="28"/>
          <w:szCs w:val="28"/>
          <w:lang w:val="en-US"/>
        </w:rPr>
        <w:t>K</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миноре:</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65</w:t>
      </w:r>
      <w:r w:rsidRPr="0096088F">
        <w:rPr>
          <w:rFonts w:ascii="Times New Roman" w:hAnsi="Times New Roman"/>
          <w:sz w:val="28"/>
          <w:szCs w:val="28"/>
        </w:rPr>
        <w:t>/</w:t>
      </w:r>
      <w:r w:rsidRPr="0096088F">
        <w:rPr>
          <w:rFonts w:ascii="Times New Roman" w:hAnsi="Times New Roman"/>
          <w:sz w:val="28"/>
          <w:szCs w:val="28"/>
          <w:vertAlign w:val="subscript"/>
          <w:lang w:val="en-US"/>
        </w:rPr>
        <w:t>III</w:t>
      </w:r>
      <w:r w:rsidRPr="0096088F">
        <w:rPr>
          <w:rFonts w:ascii="Times New Roman" w:hAnsi="Times New Roman"/>
          <w:sz w:val="28"/>
          <w:szCs w:val="28"/>
        </w:rPr>
        <w:t xml:space="preserve"> III</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III</w:t>
      </w:r>
      <w:r w:rsidRPr="0096088F">
        <w:rPr>
          <w:rFonts w:ascii="Times New Roman" w:hAnsi="Times New Roman"/>
          <w:sz w:val="28"/>
          <w:szCs w:val="28"/>
          <w:vertAlign w:val="subscript"/>
        </w:rPr>
        <w:t>6</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2</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6</w:t>
      </w:r>
      <w:r w:rsidRPr="0096088F">
        <w:rPr>
          <w:rFonts w:ascii="Times New Roman" w:hAnsi="Times New Roman"/>
          <w:sz w:val="28"/>
          <w:szCs w:val="28"/>
        </w:rPr>
        <w:t xml:space="preserve"> или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мажоре:</w:t>
      </w:r>
      <w:r w:rsidR="006731EE"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43</w:t>
      </w:r>
      <w:r w:rsidRPr="0096088F">
        <w:rPr>
          <w:rFonts w:ascii="Times New Roman" w:hAnsi="Times New Roman"/>
          <w:sz w:val="28"/>
          <w:szCs w:val="28"/>
        </w:rPr>
        <w:t>/</w:t>
      </w:r>
      <w:r w:rsidRPr="0096088F">
        <w:rPr>
          <w:rFonts w:ascii="Times New Roman" w:hAnsi="Times New Roman"/>
          <w:sz w:val="28"/>
          <w:szCs w:val="28"/>
          <w:vertAlign w:val="subscript"/>
          <w:lang w:val="en-US"/>
        </w:rPr>
        <w:t>YI</w:t>
      </w:r>
      <w:r w:rsidRPr="0096088F">
        <w:rPr>
          <w:rFonts w:ascii="Times New Roman" w:hAnsi="Times New Roman"/>
          <w:sz w:val="28"/>
          <w:szCs w:val="28"/>
          <w:vertAlign w:val="subscript"/>
        </w:rPr>
        <w:t xml:space="preserve"> </w:t>
      </w:r>
      <w:r w:rsidR="00856E79">
        <w:rPr>
          <w:rFonts w:ascii="Times New Roman" w:hAnsi="Times New Roman"/>
          <w:sz w:val="28"/>
          <w:szCs w:val="28"/>
          <w:lang w:val="en-US"/>
        </w:rPr>
        <w:t>V</w:t>
      </w:r>
      <w:r w:rsidRPr="0096088F">
        <w:rPr>
          <w:rFonts w:ascii="Times New Roman" w:hAnsi="Times New Roman"/>
          <w:sz w:val="28"/>
          <w:szCs w:val="28"/>
          <w:lang w:val="en-US"/>
        </w:rPr>
        <w:t>I</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K</w:t>
      </w:r>
      <w:r w:rsidRPr="0096088F">
        <w:rPr>
          <w:rFonts w:ascii="Times New Roman" w:hAnsi="Times New Roman"/>
          <w:sz w:val="28"/>
          <w:szCs w:val="28"/>
          <w:vertAlign w:val="subscript"/>
        </w:rPr>
        <w:t>64</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 xml:space="preserve">-5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в миноре:</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65</w:t>
      </w:r>
      <w:r w:rsidRPr="0096088F">
        <w:rPr>
          <w:rFonts w:ascii="Times New Roman" w:hAnsi="Times New Roman"/>
          <w:sz w:val="28"/>
          <w:szCs w:val="28"/>
        </w:rPr>
        <w:t>/</w:t>
      </w:r>
      <w:r w:rsidRPr="0096088F">
        <w:rPr>
          <w:rFonts w:ascii="Times New Roman" w:hAnsi="Times New Roman"/>
          <w:sz w:val="28"/>
          <w:szCs w:val="28"/>
          <w:vertAlign w:val="subscript"/>
          <w:lang w:val="en-US"/>
        </w:rPr>
        <w:t>III</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III</w:t>
      </w:r>
      <w:r w:rsidRPr="0096088F">
        <w:rPr>
          <w:rFonts w:ascii="Times New Roman" w:hAnsi="Times New Roman"/>
          <w:sz w:val="28"/>
          <w:szCs w:val="28"/>
          <w:vertAlign w:val="subscript"/>
        </w:rPr>
        <w:t>53</w:t>
      </w:r>
      <w:r w:rsidRPr="0096088F">
        <w:rPr>
          <w:rFonts w:ascii="Times New Roman" w:hAnsi="Times New Roman"/>
          <w:sz w:val="28"/>
          <w:szCs w:val="28"/>
        </w:rPr>
        <w:t xml:space="preserve"> – </w:t>
      </w:r>
      <w:r w:rsidRPr="0096088F">
        <w:rPr>
          <w:rFonts w:ascii="Times New Roman" w:hAnsi="Times New Roman"/>
          <w:sz w:val="28"/>
          <w:szCs w:val="28"/>
          <w:lang w:val="en-US"/>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Pr="0096088F">
        <w:rPr>
          <w:rFonts w:ascii="Times New Roman" w:hAnsi="Times New Roman"/>
          <w:sz w:val="28"/>
          <w:szCs w:val="28"/>
          <w:lang w:val="en-US"/>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w:t>
      </w:r>
      <w:r w:rsidRPr="0096088F">
        <w:rPr>
          <w:rFonts w:ascii="Times New Roman" w:hAnsi="Times New Roman"/>
          <w:sz w:val="28"/>
          <w:szCs w:val="28"/>
          <w:lang w:val="en-US"/>
        </w:rPr>
        <w:t>t</w:t>
      </w:r>
      <w:r w:rsidRPr="0096088F">
        <w:rPr>
          <w:rFonts w:ascii="Times New Roman" w:hAnsi="Times New Roman"/>
          <w:sz w:val="28"/>
          <w:szCs w:val="28"/>
          <w:vertAlign w:val="subscript"/>
        </w:rPr>
        <w:t>53</w:t>
      </w:r>
      <w:r w:rsidR="00BF20A9" w:rsidRPr="0096088F">
        <w:rPr>
          <w:rFonts w:ascii="Times New Roman" w:hAnsi="Times New Roman"/>
          <w:sz w:val="28"/>
          <w:szCs w:val="28"/>
        </w:rPr>
        <w:t>;</w:t>
      </w:r>
    </w:p>
    <w:p w:rsidR="006309E8" w:rsidRPr="0096088F" w:rsidRDefault="006309E8" w:rsidP="002A4366">
      <w:pPr>
        <w:pStyle w:val="ac"/>
        <w:numPr>
          <w:ilvl w:val="0"/>
          <w:numId w:val="37"/>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произведение</w:t>
      </w:r>
      <w:r w:rsidR="006731EE" w:rsidRPr="0096088F">
        <w:rPr>
          <w:rFonts w:ascii="Times New Roman" w:hAnsi="Times New Roman"/>
          <w:sz w:val="28"/>
          <w:szCs w:val="28"/>
        </w:rPr>
        <w:t xml:space="preserve"> </w:t>
      </w:r>
      <w:r w:rsidRPr="0096088F">
        <w:rPr>
          <w:rFonts w:ascii="Times New Roman" w:hAnsi="Times New Roman"/>
          <w:sz w:val="28"/>
          <w:szCs w:val="28"/>
        </w:rPr>
        <w:t>любого</w:t>
      </w:r>
      <w:r w:rsidR="006731EE" w:rsidRPr="0096088F">
        <w:rPr>
          <w:rFonts w:ascii="Times New Roman" w:hAnsi="Times New Roman"/>
          <w:sz w:val="28"/>
          <w:szCs w:val="28"/>
        </w:rPr>
        <w:t xml:space="preserve"> </w:t>
      </w:r>
      <w:r w:rsidRPr="0096088F">
        <w:rPr>
          <w:rFonts w:ascii="Times New Roman" w:hAnsi="Times New Roman"/>
          <w:sz w:val="28"/>
          <w:szCs w:val="28"/>
        </w:rPr>
        <w:t>жанра</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правой</w:t>
      </w:r>
      <w:r w:rsidR="006731EE" w:rsidRPr="0096088F">
        <w:rPr>
          <w:rFonts w:ascii="Times New Roman" w:hAnsi="Times New Roman"/>
          <w:sz w:val="28"/>
          <w:szCs w:val="28"/>
        </w:rPr>
        <w:t xml:space="preserve"> </w:t>
      </w:r>
      <w:r w:rsidRPr="0096088F">
        <w:rPr>
          <w:rFonts w:ascii="Times New Roman" w:hAnsi="Times New Roman"/>
          <w:sz w:val="28"/>
          <w:szCs w:val="28"/>
        </w:rPr>
        <w:t>руке</w:t>
      </w:r>
      <w:r w:rsidR="006731EE" w:rsidRPr="0096088F">
        <w:rPr>
          <w:rFonts w:ascii="Times New Roman" w:hAnsi="Times New Roman"/>
          <w:sz w:val="28"/>
          <w:szCs w:val="28"/>
        </w:rPr>
        <w:t xml:space="preserve"> </w:t>
      </w:r>
      <w:r w:rsidRPr="0096088F">
        <w:rPr>
          <w:rFonts w:ascii="Times New Roman" w:hAnsi="Times New Roman"/>
          <w:sz w:val="28"/>
          <w:szCs w:val="28"/>
        </w:rPr>
        <w:t>более</w:t>
      </w:r>
      <w:r w:rsidR="006731EE" w:rsidRPr="0096088F">
        <w:rPr>
          <w:rFonts w:ascii="Times New Roman" w:hAnsi="Times New Roman"/>
          <w:sz w:val="28"/>
          <w:szCs w:val="28"/>
        </w:rPr>
        <w:t xml:space="preserve"> </w:t>
      </w:r>
      <w:r w:rsidRPr="0096088F">
        <w:rPr>
          <w:rFonts w:ascii="Times New Roman" w:hAnsi="Times New Roman"/>
          <w:sz w:val="28"/>
          <w:szCs w:val="28"/>
        </w:rPr>
        <w:t>сложные</w:t>
      </w:r>
      <w:r w:rsidR="006731EE" w:rsidRPr="0096088F">
        <w:rPr>
          <w:rFonts w:ascii="Times New Roman" w:hAnsi="Times New Roman"/>
          <w:sz w:val="28"/>
          <w:szCs w:val="28"/>
        </w:rPr>
        <w:t xml:space="preserve"> </w:t>
      </w:r>
      <w:r w:rsidRPr="0096088F">
        <w:rPr>
          <w:rFonts w:ascii="Times New Roman" w:hAnsi="Times New Roman"/>
          <w:sz w:val="28"/>
          <w:szCs w:val="28"/>
        </w:rPr>
        <w:t>ритмы</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proofErr w:type="spellStart"/>
      <w:r w:rsidR="008F785C">
        <w:rPr>
          <w:rFonts w:ascii="Times New Roman" w:hAnsi="Times New Roman"/>
          <w:sz w:val="28"/>
          <w:szCs w:val="28"/>
        </w:rPr>
        <w:t>двухголосие</w:t>
      </w:r>
      <w:proofErr w:type="spellEnd"/>
      <w:r w:rsidR="00BF20A9" w:rsidRPr="0096088F">
        <w:rPr>
          <w:rFonts w:ascii="Times New Roman" w:hAnsi="Times New Roman"/>
          <w:sz w:val="28"/>
          <w:szCs w:val="28"/>
        </w:rPr>
        <w:t>;</w:t>
      </w:r>
    </w:p>
    <w:p w:rsidR="006309E8" w:rsidRPr="0096088F" w:rsidRDefault="006309E8" w:rsidP="002A4366">
      <w:pPr>
        <w:pStyle w:val="ac"/>
        <w:numPr>
          <w:ilvl w:val="0"/>
          <w:numId w:val="37"/>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выученную</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песню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романс</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003F77A8">
        <w:rPr>
          <w:rFonts w:ascii="Times New Roman" w:hAnsi="Times New Roman"/>
          <w:sz w:val="28"/>
          <w:szCs w:val="28"/>
        </w:rPr>
        <w:t>(</w:t>
      </w:r>
      <w:r w:rsidRPr="0096088F">
        <w:rPr>
          <w:rFonts w:ascii="Times New Roman" w:hAnsi="Times New Roman"/>
          <w:sz w:val="28"/>
          <w:szCs w:val="28"/>
        </w:rPr>
        <w:t>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r w:rsidR="00BF20A9" w:rsidRPr="0096088F">
        <w:rPr>
          <w:rFonts w:ascii="Times New Roman" w:hAnsi="Times New Roman"/>
          <w:sz w:val="28"/>
          <w:szCs w:val="28"/>
        </w:rPr>
        <w:t>;</w:t>
      </w:r>
    </w:p>
    <w:p w:rsidR="006309E8" w:rsidRPr="0096088F" w:rsidRDefault="006309E8" w:rsidP="002A4366">
      <w:pPr>
        <w:tabs>
          <w:tab w:val="left" w:pos="142"/>
        </w:tabs>
        <w:spacing w:before="240"/>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II</w:t>
      </w:r>
      <w:r w:rsidRPr="0096088F">
        <w:rPr>
          <w:rFonts w:ascii="Times New Roman" w:hAnsi="Times New Roman" w:cs="Times New Roman"/>
          <w:sz w:val="28"/>
          <w:szCs w:val="28"/>
          <w:lang w:val="ru-RU"/>
        </w:rPr>
        <w:t xml:space="preserve"> полугодие</w:t>
      </w:r>
      <w:r w:rsidR="00BF20A9" w:rsidRPr="0096088F">
        <w:rPr>
          <w:rFonts w:ascii="Times New Roman" w:hAnsi="Times New Roman" w:cs="Times New Roman"/>
          <w:sz w:val="28"/>
          <w:szCs w:val="28"/>
          <w:lang w:val="ru-RU"/>
        </w:rPr>
        <w:t>:</w:t>
      </w:r>
    </w:p>
    <w:p w:rsidR="006309E8" w:rsidRPr="0096088F" w:rsidRDefault="006309E8" w:rsidP="002A4366">
      <w:pPr>
        <w:pStyle w:val="ac"/>
        <w:numPr>
          <w:ilvl w:val="1"/>
          <w:numId w:val="38"/>
        </w:numPr>
        <w:tabs>
          <w:tab w:val="left" w:pos="709"/>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подготовленную</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популярную</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отклонением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6731EE" w:rsidRPr="0096088F">
        <w:rPr>
          <w:rFonts w:ascii="Times New Roman" w:hAnsi="Times New Roman"/>
          <w:sz w:val="28"/>
          <w:szCs w:val="28"/>
        </w:rPr>
        <w:t xml:space="preserve"> </w:t>
      </w:r>
      <w:r w:rsidRPr="0096088F">
        <w:rPr>
          <w:rFonts w:ascii="Times New Roman" w:hAnsi="Times New Roman"/>
          <w:sz w:val="28"/>
          <w:szCs w:val="28"/>
        </w:rPr>
        <w:t>субдоминанты,</w:t>
      </w:r>
      <w:r w:rsidR="006731EE" w:rsidRPr="0096088F">
        <w:rPr>
          <w:rFonts w:ascii="Times New Roman" w:hAnsi="Times New Roman"/>
          <w:sz w:val="28"/>
          <w:szCs w:val="28"/>
        </w:rPr>
        <w:t xml:space="preserve"> </w:t>
      </w:r>
      <w:r w:rsidRPr="0096088F">
        <w:rPr>
          <w:rFonts w:ascii="Times New Roman" w:hAnsi="Times New Roman"/>
          <w:sz w:val="28"/>
          <w:szCs w:val="28"/>
        </w:rPr>
        <w:t>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 и</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856E79">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BF20A9" w:rsidRPr="0096088F">
        <w:rPr>
          <w:rFonts w:ascii="Times New Roman" w:hAnsi="Times New Roman"/>
          <w:sz w:val="28"/>
          <w:szCs w:val="28"/>
        </w:rPr>
        <w:t>;</w:t>
      </w:r>
    </w:p>
    <w:p w:rsidR="006309E8" w:rsidRPr="0096088F" w:rsidRDefault="006309E8" w:rsidP="002A4366">
      <w:pPr>
        <w:pStyle w:val="ac"/>
        <w:numPr>
          <w:ilvl w:val="1"/>
          <w:numId w:val="38"/>
        </w:numPr>
        <w:tabs>
          <w:tab w:val="left" w:pos="709"/>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отклонением</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6731EE" w:rsidRPr="0096088F">
        <w:rPr>
          <w:rFonts w:ascii="Times New Roman" w:hAnsi="Times New Roman"/>
          <w:sz w:val="28"/>
          <w:szCs w:val="28"/>
        </w:rPr>
        <w:t xml:space="preserve"> </w:t>
      </w:r>
      <w:r w:rsidRPr="0096088F">
        <w:rPr>
          <w:rFonts w:ascii="Times New Roman" w:hAnsi="Times New Roman"/>
          <w:sz w:val="28"/>
          <w:szCs w:val="28"/>
        </w:rPr>
        <w:t>субдоминанты</w:t>
      </w:r>
      <w:r w:rsidR="006731EE" w:rsidRPr="0096088F">
        <w:rPr>
          <w:rFonts w:ascii="Times New Roman" w:hAnsi="Times New Roman"/>
          <w:sz w:val="28"/>
          <w:szCs w:val="28"/>
        </w:rPr>
        <w:t xml:space="preserve"> </w:t>
      </w:r>
      <w:r w:rsidRPr="0096088F">
        <w:rPr>
          <w:rFonts w:ascii="Times New Roman" w:hAnsi="Times New Roman"/>
          <w:sz w:val="28"/>
          <w:szCs w:val="28"/>
        </w:rPr>
        <w:t>в мажоре:</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T</w:t>
      </w:r>
      <w:r w:rsidRPr="0096088F">
        <w:rPr>
          <w:rFonts w:ascii="Times New Roman" w:hAnsi="Times New Roman"/>
          <w:sz w:val="28"/>
          <w:szCs w:val="28"/>
          <w:vertAlign w:val="subscript"/>
        </w:rPr>
        <w:t>6</w:t>
      </w:r>
      <w:r w:rsidRPr="0096088F">
        <w:rPr>
          <w:rFonts w:ascii="Times New Roman" w:hAnsi="Times New Roman"/>
          <w:sz w:val="28"/>
          <w:szCs w:val="28"/>
        </w:rPr>
        <w:t xml:space="preserve"> D</w:t>
      </w:r>
      <w:r w:rsidRPr="0096088F">
        <w:rPr>
          <w:rFonts w:ascii="Times New Roman" w:hAnsi="Times New Roman"/>
          <w:sz w:val="28"/>
          <w:szCs w:val="28"/>
          <w:vertAlign w:val="subscript"/>
        </w:rPr>
        <w:t>65</w:t>
      </w:r>
      <w:r w:rsidRPr="0096088F">
        <w:rPr>
          <w:rFonts w:ascii="Times New Roman" w:hAnsi="Times New Roman"/>
          <w:sz w:val="28"/>
          <w:szCs w:val="28"/>
        </w:rPr>
        <w:t>/</w:t>
      </w:r>
      <w:r w:rsidRPr="0096088F">
        <w:rPr>
          <w:rFonts w:ascii="Times New Roman" w:hAnsi="Times New Roman"/>
          <w:sz w:val="28"/>
          <w:szCs w:val="28"/>
          <w:vertAlign w:val="subscript"/>
        </w:rPr>
        <w:t>S</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K</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 xml:space="preserve">-5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миноре:</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2</w:t>
      </w:r>
      <w:r w:rsidRPr="0096088F">
        <w:rPr>
          <w:rFonts w:ascii="Times New Roman" w:hAnsi="Times New Roman"/>
          <w:sz w:val="28"/>
          <w:szCs w:val="28"/>
        </w:rPr>
        <w:t>/</w:t>
      </w:r>
      <w:r w:rsidRPr="0096088F">
        <w:rPr>
          <w:rFonts w:ascii="Times New Roman" w:hAnsi="Times New Roman"/>
          <w:sz w:val="28"/>
          <w:szCs w:val="28"/>
          <w:vertAlign w:val="subscript"/>
        </w:rPr>
        <w:t>S</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6</w:t>
      </w:r>
      <w:r w:rsidRPr="0096088F">
        <w:rPr>
          <w:rFonts w:ascii="Times New Roman" w:hAnsi="Times New Roman"/>
          <w:sz w:val="28"/>
          <w:szCs w:val="28"/>
        </w:rPr>
        <w:t xml:space="preserve"> s</w:t>
      </w:r>
      <w:r w:rsidRPr="0096088F">
        <w:rPr>
          <w:rFonts w:ascii="Times New Roman" w:hAnsi="Times New Roman"/>
          <w:sz w:val="28"/>
          <w:szCs w:val="28"/>
          <w:vertAlign w:val="subscript"/>
        </w:rPr>
        <w:t>53</w:t>
      </w:r>
      <w:r w:rsidRPr="0096088F">
        <w:rPr>
          <w:rFonts w:ascii="Times New Roman" w:hAnsi="Times New Roman"/>
          <w:sz w:val="28"/>
          <w:szCs w:val="28"/>
        </w:rPr>
        <w:t xml:space="preserve"> k</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00BF20A9" w:rsidRPr="0096088F">
        <w:rPr>
          <w:rFonts w:ascii="Times New Roman" w:hAnsi="Times New Roman"/>
          <w:sz w:val="28"/>
          <w:szCs w:val="28"/>
        </w:rPr>
        <w:t>;</w:t>
      </w:r>
    </w:p>
    <w:p w:rsidR="006309E8" w:rsidRPr="0096088F" w:rsidRDefault="006309E8" w:rsidP="002A4366">
      <w:pPr>
        <w:pStyle w:val="ac"/>
        <w:numPr>
          <w:ilvl w:val="1"/>
          <w:numId w:val="38"/>
        </w:numPr>
        <w:tabs>
          <w:tab w:val="left" w:pos="709"/>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00856E79">
        <w:rPr>
          <w:rFonts w:ascii="Times New Roman" w:hAnsi="Times New Roman"/>
          <w:sz w:val="28"/>
          <w:szCs w:val="28"/>
          <w:lang w:val="en-US"/>
        </w:rPr>
        <w:t>V</w:t>
      </w:r>
      <w:r w:rsidRPr="0096088F">
        <w:rPr>
          <w:rFonts w:ascii="Times New Roman" w:hAnsi="Times New Roman"/>
          <w:sz w:val="28"/>
          <w:szCs w:val="28"/>
        </w:rPr>
        <w:t>I</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00856E79">
        <w:rPr>
          <w:rFonts w:ascii="Times New Roman" w:hAnsi="Times New Roman"/>
          <w:sz w:val="28"/>
          <w:szCs w:val="28"/>
        </w:rPr>
        <w:t>I</w:t>
      </w:r>
      <w:r w:rsidR="00856E79">
        <w:rPr>
          <w:rFonts w:ascii="Times New Roman" w:hAnsi="Times New Roman"/>
          <w:sz w:val="28"/>
          <w:szCs w:val="28"/>
          <w:lang w:val="en-US"/>
        </w:rPr>
        <w:t>V</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II</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K</w:t>
      </w:r>
      <w:r w:rsidRPr="0096088F">
        <w:rPr>
          <w:rFonts w:ascii="Times New Roman" w:hAnsi="Times New Roman"/>
          <w:sz w:val="28"/>
          <w:szCs w:val="28"/>
          <w:vertAlign w:val="subscript"/>
        </w:rPr>
        <w:t>64</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00BB1561">
        <w:rPr>
          <w:rFonts w:ascii="Times New Roman" w:hAnsi="Times New Roman"/>
          <w:sz w:val="28"/>
          <w:szCs w:val="28"/>
          <w:vertAlign w:val="superscript"/>
        </w:rPr>
        <w:t xml:space="preserve"> </w:t>
      </w:r>
      <w:r w:rsidR="00BB1561" w:rsidRPr="00BB1561">
        <w:rPr>
          <w:rFonts w:ascii="Times New Roman" w:hAnsi="Times New Roman"/>
          <w:sz w:val="24"/>
          <w:szCs w:val="24"/>
          <w:vertAlign w:val="superscript"/>
        </w:rPr>
        <w:t>[</w:t>
      </w:r>
      <w:r w:rsidR="00856E79" w:rsidRPr="00BB1561">
        <w:rPr>
          <w:rFonts w:ascii="Times New Roman" w:hAnsi="Times New Roman"/>
          <w:sz w:val="24"/>
          <w:szCs w:val="24"/>
          <w:vertAlign w:val="superscript"/>
        </w:rPr>
        <w:t>I,</w:t>
      </w:r>
      <w:proofErr w:type="gramStart"/>
      <w:r w:rsidR="00856E79" w:rsidRPr="00BB1561">
        <w:rPr>
          <w:rFonts w:ascii="Times New Roman" w:hAnsi="Times New Roman"/>
          <w:sz w:val="24"/>
          <w:szCs w:val="24"/>
          <w:vertAlign w:val="superscript"/>
        </w:rPr>
        <w:t>1,21.Тетрадь</w:t>
      </w:r>
      <w:r w:rsidRPr="00BB1561">
        <w:rPr>
          <w:rFonts w:ascii="Times New Roman" w:hAnsi="Times New Roman"/>
          <w:sz w:val="24"/>
          <w:szCs w:val="24"/>
          <w:vertAlign w:val="superscript"/>
        </w:rPr>
        <w:t>2</w:t>
      </w:r>
      <w:proofErr w:type="gramEnd"/>
      <w:r w:rsidR="00BB1561" w:rsidRPr="00BB1561">
        <w:rPr>
          <w:rFonts w:ascii="Times New Roman" w:hAnsi="Times New Roman"/>
          <w:sz w:val="24"/>
          <w:szCs w:val="24"/>
          <w:vertAlign w:val="superscript"/>
        </w:rPr>
        <w:t>]</w:t>
      </w:r>
      <w:r w:rsidR="006731EE" w:rsidRPr="0096088F">
        <w:rPr>
          <w:rFonts w:ascii="Times New Roman" w:hAnsi="Times New Roman"/>
          <w:sz w:val="28"/>
          <w:szCs w:val="28"/>
        </w:rPr>
        <w:t xml:space="preserve"> </w:t>
      </w:r>
      <w:r w:rsidRPr="0096088F">
        <w:rPr>
          <w:rFonts w:ascii="Times New Roman" w:hAnsi="Times New Roman"/>
          <w:sz w:val="28"/>
          <w:szCs w:val="28"/>
        </w:rPr>
        <w:t>представить</w:t>
      </w:r>
      <w:r w:rsidR="006731EE" w:rsidRPr="0096088F">
        <w:rPr>
          <w:rFonts w:ascii="Times New Roman" w:hAnsi="Times New Roman"/>
          <w:sz w:val="28"/>
          <w:szCs w:val="28"/>
        </w:rPr>
        <w:t xml:space="preserve"> </w:t>
      </w:r>
      <w:r w:rsidRPr="0096088F">
        <w:rPr>
          <w:rFonts w:ascii="Times New Roman" w:hAnsi="Times New Roman"/>
          <w:sz w:val="28"/>
          <w:szCs w:val="28"/>
        </w:rPr>
        <w:t>данную</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гармоническую</w:t>
      </w:r>
      <w:r w:rsidR="006731EE" w:rsidRPr="0096088F">
        <w:rPr>
          <w:rFonts w:ascii="Times New Roman" w:hAnsi="Times New Roman"/>
          <w:sz w:val="28"/>
          <w:szCs w:val="28"/>
        </w:rPr>
        <w:t xml:space="preserve"> </w:t>
      </w:r>
      <w:r w:rsidRPr="0096088F">
        <w:rPr>
          <w:rFonts w:ascii="Times New Roman" w:hAnsi="Times New Roman"/>
          <w:sz w:val="28"/>
          <w:szCs w:val="28"/>
        </w:rPr>
        <w:t>формулу</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разной</w:t>
      </w:r>
      <w:r w:rsidR="006731EE" w:rsidRPr="0096088F">
        <w:rPr>
          <w:rFonts w:ascii="Times New Roman" w:hAnsi="Times New Roman"/>
          <w:sz w:val="28"/>
          <w:szCs w:val="28"/>
        </w:rPr>
        <w:t xml:space="preserve"> </w:t>
      </w:r>
      <w:r w:rsidRPr="0096088F">
        <w:rPr>
          <w:rFonts w:ascii="Times New Roman" w:hAnsi="Times New Roman"/>
          <w:sz w:val="28"/>
          <w:szCs w:val="28"/>
        </w:rPr>
        <w:t>фактуре,</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зависимости от</w:t>
      </w:r>
      <w:r w:rsidR="006731EE" w:rsidRPr="0096088F">
        <w:rPr>
          <w:rFonts w:ascii="Times New Roman" w:hAnsi="Times New Roman"/>
          <w:sz w:val="28"/>
          <w:szCs w:val="28"/>
        </w:rPr>
        <w:t xml:space="preserve"> </w:t>
      </w:r>
      <w:r w:rsidRPr="0096088F">
        <w:rPr>
          <w:rFonts w:ascii="Times New Roman" w:hAnsi="Times New Roman"/>
          <w:sz w:val="28"/>
          <w:szCs w:val="28"/>
        </w:rPr>
        <w:t>художественной</w:t>
      </w:r>
      <w:r w:rsidR="006731EE" w:rsidRPr="0096088F">
        <w:rPr>
          <w:rFonts w:ascii="Times New Roman" w:hAnsi="Times New Roman"/>
          <w:sz w:val="28"/>
          <w:szCs w:val="28"/>
        </w:rPr>
        <w:t xml:space="preserve"> </w:t>
      </w:r>
      <w:r w:rsidRPr="0096088F">
        <w:rPr>
          <w:rFonts w:ascii="Times New Roman" w:hAnsi="Times New Roman"/>
          <w:sz w:val="28"/>
          <w:szCs w:val="28"/>
        </w:rPr>
        <w:t>задачи</w:t>
      </w:r>
      <w:r w:rsidR="006731EE" w:rsidRPr="0096088F">
        <w:rPr>
          <w:rFonts w:ascii="Times New Roman" w:hAnsi="Times New Roman"/>
          <w:sz w:val="28"/>
          <w:szCs w:val="28"/>
        </w:rPr>
        <w:t xml:space="preserve"> </w:t>
      </w:r>
      <w:r w:rsidRPr="0096088F">
        <w:rPr>
          <w:rFonts w:ascii="Times New Roman" w:hAnsi="Times New Roman"/>
          <w:sz w:val="28"/>
          <w:szCs w:val="28"/>
        </w:rPr>
        <w:t>(фактура</w:t>
      </w:r>
      <w:r w:rsidR="006731EE" w:rsidRPr="0096088F">
        <w:rPr>
          <w:rFonts w:ascii="Times New Roman" w:hAnsi="Times New Roman"/>
          <w:sz w:val="28"/>
          <w:szCs w:val="28"/>
        </w:rPr>
        <w:t xml:space="preserve"> </w:t>
      </w:r>
      <w:r w:rsidRPr="0096088F">
        <w:rPr>
          <w:rFonts w:ascii="Times New Roman" w:hAnsi="Times New Roman"/>
          <w:sz w:val="28"/>
          <w:szCs w:val="28"/>
        </w:rPr>
        <w:t>вальса, польки,</w:t>
      </w:r>
      <w:r w:rsidR="006731EE" w:rsidRPr="0096088F">
        <w:rPr>
          <w:rFonts w:ascii="Times New Roman" w:hAnsi="Times New Roman"/>
          <w:sz w:val="28"/>
          <w:szCs w:val="28"/>
        </w:rPr>
        <w:t xml:space="preserve"> </w:t>
      </w:r>
      <w:r w:rsidRPr="0096088F">
        <w:rPr>
          <w:rFonts w:ascii="Times New Roman" w:hAnsi="Times New Roman"/>
          <w:sz w:val="28"/>
          <w:szCs w:val="28"/>
        </w:rPr>
        <w:t>марша,</w:t>
      </w:r>
      <w:r w:rsidR="006731EE" w:rsidRPr="0096088F">
        <w:rPr>
          <w:rFonts w:ascii="Times New Roman" w:hAnsi="Times New Roman"/>
          <w:sz w:val="28"/>
          <w:szCs w:val="28"/>
        </w:rPr>
        <w:t xml:space="preserve"> </w:t>
      </w:r>
      <w:r w:rsidRPr="0096088F">
        <w:rPr>
          <w:rFonts w:ascii="Times New Roman" w:hAnsi="Times New Roman"/>
          <w:sz w:val="28"/>
          <w:szCs w:val="28"/>
        </w:rPr>
        <w:t>мазурки,</w:t>
      </w:r>
      <w:r w:rsidR="006731EE" w:rsidRPr="0096088F">
        <w:rPr>
          <w:rFonts w:ascii="Times New Roman" w:hAnsi="Times New Roman"/>
          <w:sz w:val="28"/>
          <w:szCs w:val="28"/>
        </w:rPr>
        <w:t xml:space="preserve"> </w:t>
      </w:r>
      <w:r w:rsidRPr="0096088F">
        <w:rPr>
          <w:rFonts w:ascii="Times New Roman" w:hAnsi="Times New Roman"/>
          <w:sz w:val="28"/>
          <w:szCs w:val="28"/>
        </w:rPr>
        <w:t>колыбельной)</w:t>
      </w:r>
      <w:r w:rsidR="00BF20A9" w:rsidRPr="0096088F">
        <w:rPr>
          <w:rFonts w:ascii="Times New Roman" w:hAnsi="Times New Roman"/>
          <w:sz w:val="28"/>
          <w:szCs w:val="28"/>
        </w:rPr>
        <w:t>;</w:t>
      </w:r>
    </w:p>
    <w:p w:rsidR="006309E8" w:rsidRPr="0096088F" w:rsidRDefault="006309E8" w:rsidP="002A4366">
      <w:pPr>
        <w:pStyle w:val="ac"/>
        <w:numPr>
          <w:ilvl w:val="1"/>
          <w:numId w:val="38"/>
        </w:numPr>
        <w:tabs>
          <w:tab w:val="left" w:pos="709"/>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джазовую</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BF20A9" w:rsidRPr="0096088F">
        <w:rPr>
          <w:rFonts w:ascii="Times New Roman" w:hAnsi="Times New Roman"/>
          <w:sz w:val="28"/>
          <w:szCs w:val="28"/>
        </w:rPr>
        <w:t>;</w:t>
      </w:r>
    </w:p>
    <w:p w:rsidR="006309E8" w:rsidRPr="0096088F" w:rsidRDefault="006309E8" w:rsidP="002A4366">
      <w:pPr>
        <w:pStyle w:val="ac"/>
        <w:numPr>
          <w:ilvl w:val="1"/>
          <w:numId w:val="38"/>
        </w:numPr>
        <w:tabs>
          <w:tab w:val="left" w:pos="709"/>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выученную</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песню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романс</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003F77A8">
        <w:rPr>
          <w:rFonts w:ascii="Times New Roman" w:hAnsi="Times New Roman"/>
          <w:sz w:val="28"/>
          <w:szCs w:val="28"/>
        </w:rPr>
        <w:t>(</w:t>
      </w:r>
      <w:r w:rsidRPr="0096088F">
        <w:rPr>
          <w:rFonts w:ascii="Times New Roman" w:hAnsi="Times New Roman"/>
          <w:sz w:val="28"/>
          <w:szCs w:val="28"/>
        </w:rPr>
        <w:t>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p>
    <w:p w:rsidR="006309E8" w:rsidRPr="00C808FF" w:rsidRDefault="006309E8" w:rsidP="002A4366">
      <w:pPr>
        <w:pStyle w:val="3"/>
        <w:spacing w:before="240"/>
        <w:rPr>
          <w:rFonts w:ascii="Times New Roman" w:hAnsi="Times New Roman" w:cs="Times New Roman"/>
          <w:b/>
          <w:i/>
          <w:color w:val="auto"/>
          <w:sz w:val="28"/>
          <w:szCs w:val="28"/>
          <w:lang w:val="ru-RU"/>
        </w:rPr>
      </w:pPr>
      <w:bookmarkStart w:id="16" w:name="_Toc86868125"/>
      <w:r w:rsidRPr="00C808FF">
        <w:rPr>
          <w:rFonts w:ascii="Times New Roman" w:hAnsi="Times New Roman" w:cs="Times New Roman"/>
          <w:b/>
          <w:i/>
          <w:color w:val="auto"/>
          <w:sz w:val="28"/>
          <w:szCs w:val="28"/>
          <w:lang w:val="ru-RU"/>
        </w:rPr>
        <w:t>6</w:t>
      </w:r>
      <w:r w:rsidR="00BF20A9" w:rsidRPr="00C808FF">
        <w:rPr>
          <w:rFonts w:ascii="Times New Roman" w:hAnsi="Times New Roman" w:cs="Times New Roman"/>
          <w:b/>
          <w:i/>
          <w:color w:val="auto"/>
          <w:sz w:val="28"/>
          <w:szCs w:val="28"/>
          <w:lang w:val="ru-RU"/>
        </w:rPr>
        <w:t>-й</w:t>
      </w:r>
      <w:r w:rsidRPr="00C808FF">
        <w:rPr>
          <w:rFonts w:ascii="Times New Roman" w:hAnsi="Times New Roman" w:cs="Times New Roman"/>
          <w:b/>
          <w:i/>
          <w:color w:val="auto"/>
          <w:sz w:val="28"/>
          <w:szCs w:val="28"/>
          <w:lang w:val="ru-RU"/>
        </w:rPr>
        <w:t xml:space="preserve"> класс</w:t>
      </w:r>
      <w:bookmarkEnd w:id="16"/>
    </w:p>
    <w:p w:rsidR="006309E8" w:rsidRPr="0096088F" w:rsidRDefault="006309E8" w:rsidP="002A4366">
      <w:pPr>
        <w:tabs>
          <w:tab w:val="left" w:pos="709"/>
        </w:tabs>
        <w:ind w:firstLine="709"/>
        <w:jc w:val="both"/>
        <w:rPr>
          <w:rFonts w:ascii="Times New Roman" w:hAnsi="Times New Roman" w:cs="Times New Roman"/>
          <w:sz w:val="28"/>
          <w:szCs w:val="28"/>
          <w:lang w:val="ru-RU"/>
        </w:rPr>
      </w:pPr>
      <w:r w:rsidRPr="0096088F">
        <w:rPr>
          <w:rFonts w:ascii="Times New Roman" w:hAnsi="Times New Roman" w:cs="Times New Roman"/>
          <w:sz w:val="28"/>
          <w:szCs w:val="28"/>
        </w:rPr>
        <w:t>I</w:t>
      </w:r>
      <w:r w:rsidRPr="0096088F">
        <w:rPr>
          <w:rFonts w:ascii="Times New Roman" w:hAnsi="Times New Roman" w:cs="Times New Roman"/>
          <w:sz w:val="28"/>
          <w:szCs w:val="28"/>
          <w:lang w:val="ru-RU"/>
        </w:rPr>
        <w:t xml:space="preserve"> полугодие</w:t>
      </w:r>
      <w:r w:rsidR="00D42BD1" w:rsidRPr="0096088F">
        <w:rPr>
          <w:rFonts w:ascii="Times New Roman" w:hAnsi="Times New Roman" w:cs="Times New Roman"/>
          <w:sz w:val="28"/>
          <w:szCs w:val="28"/>
          <w:lang w:val="ru-RU"/>
        </w:rPr>
        <w:t>:</w:t>
      </w:r>
    </w:p>
    <w:p w:rsidR="006309E8" w:rsidRPr="0096088F" w:rsidRDefault="006309E8" w:rsidP="002A4366">
      <w:pPr>
        <w:pStyle w:val="ac"/>
        <w:numPr>
          <w:ilvl w:val="0"/>
          <w:numId w:val="40"/>
        </w:numPr>
        <w:tabs>
          <w:tab w:val="left" w:pos="0"/>
          <w:tab w:val="left" w:pos="709"/>
        </w:tabs>
        <w:spacing w:line="240" w:lineRule="auto"/>
        <w:ind w:left="0" w:firstLine="709"/>
        <w:jc w:val="both"/>
        <w:rPr>
          <w:rFonts w:ascii="Times New Roman" w:hAnsi="Times New Roman"/>
          <w:sz w:val="28"/>
          <w:szCs w:val="28"/>
          <w:vertAlign w:val="subscript"/>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трёхголосные</w:t>
      </w:r>
      <w:r w:rsidR="006731EE" w:rsidRPr="0096088F">
        <w:rPr>
          <w:rFonts w:ascii="Times New Roman" w:hAnsi="Times New Roman"/>
          <w:sz w:val="28"/>
          <w:szCs w:val="28"/>
        </w:rPr>
        <w:t xml:space="preserve"> </w:t>
      </w:r>
      <w:r w:rsidRPr="0096088F">
        <w:rPr>
          <w:rFonts w:ascii="Times New Roman" w:hAnsi="Times New Roman"/>
          <w:sz w:val="28"/>
          <w:szCs w:val="28"/>
        </w:rPr>
        <w:t>аккордовые</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последовательности</w:t>
      </w:r>
      <w:r w:rsidR="006731EE" w:rsidRPr="0096088F">
        <w:rPr>
          <w:rFonts w:ascii="Times New Roman" w:hAnsi="Times New Roman"/>
          <w:sz w:val="28"/>
          <w:szCs w:val="28"/>
        </w:rPr>
        <w:t xml:space="preserve"> </w:t>
      </w:r>
      <w:r w:rsidRPr="0096088F">
        <w:rPr>
          <w:rFonts w:ascii="Times New Roman" w:hAnsi="Times New Roman"/>
          <w:sz w:val="28"/>
          <w:szCs w:val="28"/>
        </w:rPr>
        <w:t>с «неаполитанской</w:t>
      </w:r>
      <w:r w:rsidR="006731EE" w:rsidRPr="0096088F">
        <w:rPr>
          <w:rFonts w:ascii="Times New Roman" w:hAnsi="Times New Roman"/>
          <w:sz w:val="28"/>
          <w:szCs w:val="28"/>
        </w:rPr>
        <w:t xml:space="preserve"> </w:t>
      </w:r>
      <w:r w:rsidRPr="0096088F">
        <w:rPr>
          <w:rFonts w:ascii="Times New Roman" w:hAnsi="Times New Roman"/>
          <w:sz w:val="28"/>
          <w:szCs w:val="28"/>
        </w:rPr>
        <w:t>гармонией»</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миноре:</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64</w:t>
      </w:r>
      <w:r w:rsidRPr="0096088F">
        <w:rPr>
          <w:rFonts w:ascii="Times New Roman" w:hAnsi="Times New Roman"/>
          <w:sz w:val="28"/>
          <w:szCs w:val="28"/>
          <w:vertAlign w:val="superscript"/>
        </w:rPr>
        <w:t xml:space="preserve"> </w:t>
      </w:r>
      <w:r w:rsidRPr="0096088F">
        <w:rPr>
          <w:rFonts w:ascii="Times New Roman" w:hAnsi="Times New Roman"/>
          <w:sz w:val="28"/>
          <w:szCs w:val="28"/>
        </w:rPr>
        <w:t>II</w:t>
      </w:r>
      <w:r w:rsidR="00135CE3" w:rsidRPr="00135CE3">
        <w:rPr>
          <w:rFonts w:ascii="Times New Roman" w:hAnsi="Times New Roman"/>
          <w:sz w:val="28"/>
          <w:szCs w:val="28"/>
          <w:vertAlign w:val="superscript"/>
        </w:rPr>
        <w:t>н</w:t>
      </w:r>
      <w:r w:rsidRPr="0096088F">
        <w:rPr>
          <w:rFonts w:ascii="Times New Roman" w:hAnsi="Times New Roman"/>
          <w:sz w:val="28"/>
          <w:szCs w:val="28"/>
          <w:vertAlign w:val="subscript"/>
        </w:rPr>
        <w:t>6</w:t>
      </w:r>
      <w:r w:rsidRPr="0096088F">
        <w:rPr>
          <w:rFonts w:ascii="Times New Roman" w:hAnsi="Times New Roman"/>
          <w:sz w:val="28"/>
          <w:szCs w:val="28"/>
        </w:rPr>
        <w:t xml:space="preserve"> t</w:t>
      </w:r>
      <w:r w:rsidRPr="0096088F">
        <w:rPr>
          <w:rFonts w:ascii="Times New Roman" w:hAnsi="Times New Roman"/>
          <w:sz w:val="28"/>
          <w:szCs w:val="28"/>
          <w:vertAlign w:val="subscript"/>
        </w:rPr>
        <w:t>6</w:t>
      </w:r>
      <w:r w:rsidRPr="0096088F">
        <w:rPr>
          <w:rFonts w:ascii="Times New Roman" w:hAnsi="Times New Roman"/>
          <w:sz w:val="28"/>
          <w:szCs w:val="28"/>
        </w:rPr>
        <w:t xml:space="preserve"> D</w:t>
      </w:r>
      <w:r w:rsidRPr="0096088F">
        <w:rPr>
          <w:rFonts w:ascii="Times New Roman" w:hAnsi="Times New Roman"/>
          <w:sz w:val="28"/>
          <w:szCs w:val="28"/>
          <w:vertAlign w:val="subscript"/>
        </w:rPr>
        <w:t>43</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64</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53</w:t>
      </w:r>
      <w:r w:rsidRPr="0096088F">
        <w:rPr>
          <w:rFonts w:ascii="Times New Roman" w:hAnsi="Times New Roman"/>
          <w:sz w:val="28"/>
          <w:szCs w:val="28"/>
        </w:rPr>
        <w:t>/</w:t>
      </w:r>
      <w:r w:rsidRPr="0096088F">
        <w:rPr>
          <w:rFonts w:ascii="Times New Roman" w:hAnsi="Times New Roman"/>
          <w:sz w:val="28"/>
          <w:szCs w:val="28"/>
          <w:vertAlign w:val="subscript"/>
        </w:rPr>
        <w:t>S</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64</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53</w:t>
      </w:r>
      <w:r w:rsidRPr="0096088F">
        <w:rPr>
          <w:rFonts w:ascii="Times New Roman" w:hAnsi="Times New Roman"/>
          <w:sz w:val="28"/>
          <w:szCs w:val="28"/>
        </w:rPr>
        <w:t>/</w:t>
      </w:r>
      <w:r w:rsidRPr="0096088F">
        <w:rPr>
          <w:rFonts w:ascii="Times New Roman" w:hAnsi="Times New Roman"/>
          <w:sz w:val="28"/>
          <w:szCs w:val="28"/>
          <w:vertAlign w:val="subscript"/>
        </w:rPr>
        <w:t>III</w:t>
      </w:r>
      <w:r w:rsidR="006731EE" w:rsidRPr="0096088F">
        <w:rPr>
          <w:rFonts w:ascii="Times New Roman" w:hAnsi="Times New Roman"/>
          <w:sz w:val="28"/>
          <w:szCs w:val="28"/>
        </w:rPr>
        <w:t xml:space="preserve"> </w:t>
      </w:r>
      <w:r w:rsidRPr="0096088F">
        <w:rPr>
          <w:rFonts w:ascii="Times New Roman" w:hAnsi="Times New Roman"/>
          <w:sz w:val="28"/>
          <w:szCs w:val="28"/>
        </w:rPr>
        <w:t>III</w:t>
      </w:r>
      <w:r w:rsidRPr="0096088F">
        <w:rPr>
          <w:rFonts w:ascii="Times New Roman" w:hAnsi="Times New Roman"/>
          <w:sz w:val="28"/>
          <w:szCs w:val="28"/>
          <w:vertAlign w:val="subscript"/>
        </w:rPr>
        <w:t>64</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53</w:t>
      </w:r>
      <w:r w:rsidRPr="0096088F">
        <w:rPr>
          <w:rFonts w:ascii="Times New Roman" w:hAnsi="Times New Roman"/>
          <w:sz w:val="28"/>
          <w:szCs w:val="28"/>
        </w:rPr>
        <w:t>/</w:t>
      </w:r>
      <w:r w:rsidRPr="0096088F">
        <w:rPr>
          <w:rFonts w:ascii="Times New Roman" w:hAnsi="Times New Roman"/>
          <w:sz w:val="28"/>
          <w:szCs w:val="28"/>
          <w:vertAlign w:val="subscript"/>
        </w:rPr>
        <w:t>II</w:t>
      </w:r>
      <w:r w:rsidR="006731EE" w:rsidRPr="0096088F">
        <w:rPr>
          <w:rFonts w:ascii="Times New Roman" w:hAnsi="Times New Roman"/>
          <w:sz w:val="28"/>
          <w:szCs w:val="28"/>
          <w:vertAlign w:val="subscript"/>
        </w:rPr>
        <w:t xml:space="preserve"> </w:t>
      </w:r>
      <w:r w:rsidR="00135CE3">
        <w:rPr>
          <w:rFonts w:ascii="Times New Roman" w:hAnsi="Times New Roman"/>
          <w:sz w:val="28"/>
          <w:szCs w:val="28"/>
        </w:rPr>
        <w:t>II</w:t>
      </w:r>
      <w:r w:rsidRPr="0096088F">
        <w:rPr>
          <w:rFonts w:ascii="Times New Roman" w:hAnsi="Times New Roman"/>
          <w:sz w:val="28"/>
          <w:szCs w:val="28"/>
          <w:vertAlign w:val="superscript"/>
        </w:rPr>
        <w:t>н</w:t>
      </w:r>
      <w:r w:rsidRPr="0096088F">
        <w:rPr>
          <w:rFonts w:ascii="Times New Roman" w:hAnsi="Times New Roman"/>
          <w:sz w:val="28"/>
          <w:szCs w:val="28"/>
          <w:vertAlign w:val="subscript"/>
        </w:rPr>
        <w:t>64</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006731EE" w:rsidRPr="0096088F">
        <w:rPr>
          <w:rFonts w:ascii="Times New Roman" w:hAnsi="Times New Roman"/>
          <w:sz w:val="28"/>
          <w:szCs w:val="28"/>
          <w:vertAlign w:val="superscript"/>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четырёхголосные:</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 xml:space="preserve">53 </w:t>
      </w:r>
      <w:r w:rsidRPr="0096088F">
        <w:rPr>
          <w:rFonts w:ascii="Times New Roman" w:hAnsi="Times New Roman"/>
          <w:sz w:val="28"/>
          <w:szCs w:val="28"/>
        </w:rPr>
        <w:t>II</w:t>
      </w:r>
      <w:r w:rsidRPr="0096088F">
        <w:rPr>
          <w:rFonts w:ascii="Times New Roman" w:hAnsi="Times New Roman"/>
          <w:sz w:val="28"/>
          <w:szCs w:val="28"/>
          <w:vertAlign w:val="superscript"/>
        </w:rPr>
        <w:t>н</w:t>
      </w:r>
      <w:r w:rsidRPr="0096088F">
        <w:rPr>
          <w:rFonts w:ascii="Times New Roman" w:hAnsi="Times New Roman"/>
          <w:sz w:val="28"/>
          <w:szCs w:val="28"/>
          <w:vertAlign w:val="subscript"/>
        </w:rPr>
        <w:t xml:space="preserve">6 </w:t>
      </w:r>
      <w:r w:rsidRPr="0096088F">
        <w:rPr>
          <w:rFonts w:ascii="Times New Roman" w:hAnsi="Times New Roman"/>
          <w:sz w:val="28"/>
          <w:szCs w:val="28"/>
        </w:rPr>
        <w:t>k</w:t>
      </w:r>
      <w:r w:rsidRPr="0096088F">
        <w:rPr>
          <w:rFonts w:ascii="Times New Roman" w:hAnsi="Times New Roman"/>
          <w:sz w:val="28"/>
          <w:szCs w:val="28"/>
          <w:vertAlign w:val="subscript"/>
        </w:rPr>
        <w:t>64</w:t>
      </w:r>
      <w:r w:rsidRPr="0096088F">
        <w:rPr>
          <w:rFonts w:ascii="Times New Roman" w:hAnsi="Times New Roman"/>
          <w:sz w:val="28"/>
          <w:szCs w:val="28"/>
        </w:rPr>
        <w:t>D</w:t>
      </w:r>
      <w:r w:rsidRPr="0096088F">
        <w:rPr>
          <w:rFonts w:ascii="Times New Roman" w:hAnsi="Times New Roman"/>
          <w:sz w:val="28"/>
          <w:szCs w:val="28"/>
          <w:vertAlign w:val="subscript"/>
        </w:rPr>
        <w:t xml:space="preserve">7 </w:t>
      </w:r>
      <w:r w:rsidRPr="0096088F">
        <w:rPr>
          <w:rFonts w:ascii="Times New Roman" w:hAnsi="Times New Roman"/>
          <w:sz w:val="28"/>
          <w:szCs w:val="28"/>
        </w:rPr>
        <w:t>t</w:t>
      </w:r>
      <w:r w:rsidRPr="0096088F">
        <w:rPr>
          <w:rFonts w:ascii="Times New Roman" w:hAnsi="Times New Roman"/>
          <w:sz w:val="28"/>
          <w:szCs w:val="28"/>
          <w:vertAlign w:val="subscript"/>
        </w:rPr>
        <w:t xml:space="preserve">53 </w:t>
      </w:r>
      <w:r w:rsidRPr="0096088F">
        <w:rPr>
          <w:rFonts w:ascii="Times New Roman" w:hAnsi="Times New Roman"/>
          <w:sz w:val="28"/>
          <w:szCs w:val="28"/>
        </w:rPr>
        <w:t>s</w:t>
      </w:r>
      <w:r w:rsidRPr="0096088F">
        <w:rPr>
          <w:rFonts w:ascii="Times New Roman" w:hAnsi="Times New Roman"/>
          <w:sz w:val="28"/>
          <w:szCs w:val="28"/>
          <w:vertAlign w:val="subscript"/>
        </w:rPr>
        <w:t xml:space="preserve">64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S</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 xml:space="preserve">III </w:t>
      </w:r>
      <w:r w:rsidRPr="0096088F">
        <w:rPr>
          <w:rFonts w:ascii="Times New Roman" w:hAnsi="Times New Roman"/>
          <w:sz w:val="28"/>
          <w:szCs w:val="28"/>
        </w:rPr>
        <w:t>III</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II</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II</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-5</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00D42BD1" w:rsidRPr="0096088F">
        <w:rPr>
          <w:rFonts w:ascii="Times New Roman" w:hAnsi="Times New Roman"/>
          <w:sz w:val="28"/>
          <w:szCs w:val="28"/>
          <w:vertAlign w:val="subscript"/>
        </w:rPr>
        <w:t>;</w:t>
      </w:r>
    </w:p>
    <w:p w:rsidR="006309E8" w:rsidRPr="0096088F" w:rsidRDefault="006309E8" w:rsidP="002A4366">
      <w:pPr>
        <w:pStyle w:val="ac"/>
        <w:numPr>
          <w:ilvl w:val="0"/>
          <w:numId w:val="39"/>
        </w:numPr>
        <w:tabs>
          <w:tab w:val="left" w:pos="851"/>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подготовленную</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«неаполитанской</w:t>
      </w:r>
      <w:r w:rsidR="006731EE" w:rsidRPr="0096088F">
        <w:rPr>
          <w:rFonts w:ascii="Times New Roman" w:hAnsi="Times New Roman"/>
          <w:sz w:val="28"/>
          <w:szCs w:val="28"/>
        </w:rPr>
        <w:t xml:space="preserve"> </w:t>
      </w:r>
      <w:r w:rsidRPr="0096088F">
        <w:rPr>
          <w:rFonts w:ascii="Times New Roman" w:hAnsi="Times New Roman"/>
          <w:sz w:val="28"/>
          <w:szCs w:val="28"/>
        </w:rPr>
        <w:t>гармонией»</w:t>
      </w:r>
      <w:r w:rsidR="006731EE" w:rsidRPr="0096088F">
        <w:rPr>
          <w:rFonts w:ascii="Times New Roman" w:hAnsi="Times New Roman"/>
          <w:sz w:val="28"/>
          <w:szCs w:val="28"/>
        </w:rPr>
        <w:t xml:space="preserve"> </w:t>
      </w:r>
      <w:r w:rsidRPr="0096088F">
        <w:rPr>
          <w:rFonts w:ascii="Times New Roman" w:hAnsi="Times New Roman"/>
          <w:sz w:val="28"/>
          <w:szCs w:val="28"/>
        </w:rPr>
        <w:t>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тональность</w:t>
      </w:r>
      <w:r w:rsidR="00856E79">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42BD1" w:rsidRPr="0096088F">
        <w:rPr>
          <w:rFonts w:ascii="Times New Roman" w:hAnsi="Times New Roman"/>
          <w:sz w:val="28"/>
          <w:szCs w:val="28"/>
        </w:rPr>
        <w:t>;</w:t>
      </w:r>
    </w:p>
    <w:p w:rsidR="006309E8" w:rsidRPr="0096088F" w:rsidRDefault="006309E8" w:rsidP="002A4366">
      <w:pPr>
        <w:pStyle w:val="ac"/>
        <w:numPr>
          <w:ilvl w:val="0"/>
          <w:numId w:val="39"/>
        </w:numPr>
        <w:tabs>
          <w:tab w:val="left" w:pos="851"/>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009375E6" w:rsidRPr="009375E6">
        <w:rPr>
          <w:rFonts w:ascii="Times New Roman" w:hAnsi="Times New Roman"/>
          <w:sz w:val="28"/>
          <w:szCs w:val="28"/>
        </w:rPr>
        <w:t>Золотую</w:t>
      </w:r>
      <w:r w:rsidR="006731EE" w:rsidRPr="0096088F">
        <w:rPr>
          <w:rFonts w:ascii="Times New Roman" w:hAnsi="Times New Roman"/>
          <w:sz w:val="28"/>
          <w:szCs w:val="28"/>
        </w:rPr>
        <w:t xml:space="preserve"> </w:t>
      </w:r>
      <w:r w:rsidR="00856E79">
        <w:rPr>
          <w:rFonts w:ascii="Times New Roman" w:hAnsi="Times New Roman"/>
          <w:sz w:val="28"/>
          <w:szCs w:val="28"/>
        </w:rPr>
        <w:t xml:space="preserve">секвенцию </w:t>
      </w:r>
      <w:r w:rsidRPr="0096088F">
        <w:rPr>
          <w:rFonts w:ascii="Times New Roman" w:hAnsi="Times New Roman"/>
          <w:sz w:val="28"/>
          <w:szCs w:val="28"/>
        </w:rPr>
        <w:t>четырёхголосно</w:t>
      </w:r>
      <w:r w:rsidR="009375E6">
        <w:rPr>
          <w:rFonts w:ascii="Times New Roman" w:hAnsi="Times New Roman"/>
          <w:sz w:val="24"/>
          <w:szCs w:val="24"/>
        </w:rPr>
        <w:t>,</w:t>
      </w:r>
      <w:r w:rsidR="00853A49" w:rsidRPr="008F4984">
        <w:rPr>
          <w:rFonts w:ascii="Times New Roman" w:hAnsi="Times New Roman"/>
          <w:sz w:val="24"/>
          <w:szCs w:val="24"/>
        </w:rPr>
        <w:t xml:space="preserve"> </w:t>
      </w:r>
      <w:r w:rsidRPr="0096088F">
        <w:rPr>
          <w:rFonts w:ascii="Times New Roman" w:hAnsi="Times New Roman"/>
          <w:sz w:val="28"/>
          <w:szCs w:val="28"/>
        </w:rPr>
        <w:t>представить</w:t>
      </w:r>
      <w:r w:rsidR="006731EE" w:rsidRPr="0096088F">
        <w:rPr>
          <w:rFonts w:ascii="Times New Roman" w:hAnsi="Times New Roman"/>
          <w:sz w:val="28"/>
          <w:szCs w:val="28"/>
        </w:rPr>
        <w:t xml:space="preserve"> </w:t>
      </w:r>
      <w:r w:rsidRPr="0096088F">
        <w:rPr>
          <w:rFonts w:ascii="Times New Roman" w:hAnsi="Times New Roman"/>
          <w:sz w:val="28"/>
          <w:szCs w:val="28"/>
        </w:rPr>
        <w:t>данную</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гармоническую</w:t>
      </w:r>
      <w:r w:rsidR="006731EE" w:rsidRPr="0096088F">
        <w:rPr>
          <w:rFonts w:ascii="Times New Roman" w:hAnsi="Times New Roman"/>
          <w:sz w:val="28"/>
          <w:szCs w:val="28"/>
        </w:rPr>
        <w:t xml:space="preserve"> </w:t>
      </w:r>
      <w:r w:rsidRPr="0096088F">
        <w:rPr>
          <w:rFonts w:ascii="Times New Roman" w:hAnsi="Times New Roman"/>
          <w:sz w:val="28"/>
          <w:szCs w:val="28"/>
        </w:rPr>
        <w:t>формулу</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разной</w:t>
      </w:r>
      <w:r w:rsidR="006731EE" w:rsidRPr="0096088F">
        <w:rPr>
          <w:rFonts w:ascii="Times New Roman" w:hAnsi="Times New Roman"/>
          <w:sz w:val="28"/>
          <w:szCs w:val="28"/>
        </w:rPr>
        <w:t xml:space="preserve"> </w:t>
      </w:r>
      <w:r w:rsidRPr="0096088F">
        <w:rPr>
          <w:rFonts w:ascii="Times New Roman" w:hAnsi="Times New Roman"/>
          <w:sz w:val="28"/>
          <w:szCs w:val="28"/>
        </w:rPr>
        <w:t>фактуре,</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зависимости от</w:t>
      </w:r>
      <w:r w:rsidR="006731EE" w:rsidRPr="0096088F">
        <w:rPr>
          <w:rFonts w:ascii="Times New Roman" w:hAnsi="Times New Roman"/>
          <w:sz w:val="28"/>
          <w:szCs w:val="28"/>
        </w:rPr>
        <w:t xml:space="preserve"> </w:t>
      </w:r>
      <w:r w:rsidRPr="0096088F">
        <w:rPr>
          <w:rFonts w:ascii="Times New Roman" w:hAnsi="Times New Roman"/>
          <w:sz w:val="28"/>
          <w:szCs w:val="28"/>
        </w:rPr>
        <w:t>художественной</w:t>
      </w:r>
      <w:r w:rsidR="006731EE" w:rsidRPr="0096088F">
        <w:rPr>
          <w:rFonts w:ascii="Times New Roman" w:hAnsi="Times New Roman"/>
          <w:sz w:val="28"/>
          <w:szCs w:val="28"/>
        </w:rPr>
        <w:t xml:space="preserve"> </w:t>
      </w:r>
      <w:r w:rsidRPr="0096088F">
        <w:rPr>
          <w:rFonts w:ascii="Times New Roman" w:hAnsi="Times New Roman"/>
          <w:sz w:val="28"/>
          <w:szCs w:val="28"/>
        </w:rPr>
        <w:t>задачи (фактура</w:t>
      </w:r>
      <w:r w:rsidR="006731EE" w:rsidRPr="0096088F">
        <w:rPr>
          <w:rFonts w:ascii="Times New Roman" w:hAnsi="Times New Roman"/>
          <w:sz w:val="28"/>
          <w:szCs w:val="28"/>
        </w:rPr>
        <w:t xml:space="preserve"> </w:t>
      </w:r>
      <w:r w:rsidRPr="0096088F">
        <w:rPr>
          <w:rFonts w:ascii="Times New Roman" w:hAnsi="Times New Roman"/>
          <w:sz w:val="28"/>
          <w:szCs w:val="28"/>
        </w:rPr>
        <w:t>вальса, польки,</w:t>
      </w:r>
      <w:r w:rsidR="006731EE" w:rsidRPr="0096088F">
        <w:rPr>
          <w:rFonts w:ascii="Times New Roman" w:hAnsi="Times New Roman"/>
          <w:sz w:val="28"/>
          <w:szCs w:val="28"/>
        </w:rPr>
        <w:t xml:space="preserve"> </w:t>
      </w:r>
      <w:r w:rsidRPr="0096088F">
        <w:rPr>
          <w:rFonts w:ascii="Times New Roman" w:hAnsi="Times New Roman"/>
          <w:sz w:val="28"/>
          <w:szCs w:val="28"/>
        </w:rPr>
        <w:t>марша,</w:t>
      </w:r>
      <w:r w:rsidR="006731EE" w:rsidRPr="0096088F">
        <w:rPr>
          <w:rFonts w:ascii="Times New Roman" w:hAnsi="Times New Roman"/>
          <w:sz w:val="28"/>
          <w:szCs w:val="28"/>
        </w:rPr>
        <w:t xml:space="preserve"> </w:t>
      </w:r>
      <w:r w:rsidRPr="0096088F">
        <w:rPr>
          <w:rFonts w:ascii="Times New Roman" w:hAnsi="Times New Roman"/>
          <w:sz w:val="28"/>
          <w:szCs w:val="28"/>
        </w:rPr>
        <w:t>мазурки,</w:t>
      </w:r>
      <w:r w:rsidR="006731EE" w:rsidRPr="0096088F">
        <w:rPr>
          <w:rFonts w:ascii="Times New Roman" w:hAnsi="Times New Roman"/>
          <w:sz w:val="28"/>
          <w:szCs w:val="28"/>
        </w:rPr>
        <w:t xml:space="preserve"> </w:t>
      </w:r>
      <w:r w:rsidRPr="0096088F">
        <w:rPr>
          <w:rFonts w:ascii="Times New Roman" w:hAnsi="Times New Roman"/>
          <w:sz w:val="28"/>
          <w:szCs w:val="28"/>
        </w:rPr>
        <w:t>колыбельной)</w:t>
      </w:r>
      <w:r w:rsidR="00D42BD1" w:rsidRPr="0096088F">
        <w:rPr>
          <w:rFonts w:ascii="Times New Roman" w:hAnsi="Times New Roman"/>
          <w:sz w:val="28"/>
          <w:szCs w:val="28"/>
        </w:rPr>
        <w:t>;</w:t>
      </w:r>
    </w:p>
    <w:p w:rsidR="006309E8" w:rsidRPr="0096088F" w:rsidRDefault="006309E8" w:rsidP="002A4366">
      <w:pPr>
        <w:pStyle w:val="ac"/>
        <w:numPr>
          <w:ilvl w:val="0"/>
          <w:numId w:val="39"/>
        </w:numPr>
        <w:tabs>
          <w:tab w:val="left" w:pos="851"/>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листа</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произведение</w:t>
      </w:r>
      <w:r w:rsidR="006731EE" w:rsidRPr="0096088F">
        <w:rPr>
          <w:rFonts w:ascii="Times New Roman" w:hAnsi="Times New Roman"/>
          <w:sz w:val="28"/>
          <w:szCs w:val="28"/>
        </w:rPr>
        <w:t xml:space="preserve"> </w:t>
      </w:r>
      <w:r w:rsidRPr="0096088F">
        <w:rPr>
          <w:rFonts w:ascii="Times New Roman" w:hAnsi="Times New Roman"/>
          <w:sz w:val="28"/>
          <w:szCs w:val="28"/>
        </w:rPr>
        <w:t>любого</w:t>
      </w:r>
      <w:r w:rsidR="006731EE" w:rsidRPr="0096088F">
        <w:rPr>
          <w:rFonts w:ascii="Times New Roman" w:hAnsi="Times New Roman"/>
          <w:sz w:val="28"/>
          <w:szCs w:val="28"/>
        </w:rPr>
        <w:t xml:space="preserve"> </w:t>
      </w:r>
      <w:r w:rsidRPr="0096088F">
        <w:rPr>
          <w:rFonts w:ascii="Times New Roman" w:hAnsi="Times New Roman"/>
          <w:sz w:val="28"/>
          <w:szCs w:val="28"/>
        </w:rPr>
        <w:t>жанра 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D42BD1" w:rsidRPr="0096088F">
        <w:rPr>
          <w:rFonts w:ascii="Times New Roman" w:hAnsi="Times New Roman"/>
          <w:sz w:val="28"/>
          <w:szCs w:val="28"/>
        </w:rPr>
        <w:t>;</w:t>
      </w:r>
    </w:p>
    <w:p w:rsidR="006309E8" w:rsidRPr="0096088F" w:rsidRDefault="006309E8" w:rsidP="002A4366">
      <w:pPr>
        <w:pStyle w:val="ac"/>
        <w:numPr>
          <w:ilvl w:val="0"/>
          <w:numId w:val="39"/>
        </w:numPr>
        <w:tabs>
          <w:tab w:val="left" w:pos="851"/>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выученную</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песню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романс</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3F77A8">
        <w:rPr>
          <w:rFonts w:ascii="Times New Roman" w:hAnsi="Times New Roman"/>
          <w:sz w:val="28"/>
          <w:szCs w:val="28"/>
        </w:rPr>
        <w:t xml:space="preserve"> </w:t>
      </w:r>
      <w:r w:rsidR="006731EE" w:rsidRPr="0096088F">
        <w:rPr>
          <w:rFonts w:ascii="Times New Roman" w:hAnsi="Times New Roman"/>
          <w:sz w:val="28"/>
          <w:szCs w:val="28"/>
        </w:rPr>
        <w:t xml:space="preserve"> </w:t>
      </w:r>
      <w:r w:rsidR="003F77A8">
        <w:rPr>
          <w:rFonts w:ascii="Times New Roman" w:hAnsi="Times New Roman"/>
          <w:sz w:val="28"/>
          <w:szCs w:val="28"/>
        </w:rPr>
        <w:t>(</w:t>
      </w:r>
      <w:r w:rsidRPr="0096088F">
        <w:rPr>
          <w:rFonts w:ascii="Times New Roman" w:hAnsi="Times New Roman"/>
          <w:sz w:val="28"/>
          <w:szCs w:val="28"/>
        </w:rPr>
        <w:t>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p>
    <w:p w:rsidR="006309E8" w:rsidRPr="0096088F" w:rsidRDefault="006309E8" w:rsidP="002A4366">
      <w:pPr>
        <w:tabs>
          <w:tab w:val="left" w:pos="142"/>
        </w:tabs>
        <w:spacing w:before="240"/>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II</w:t>
      </w:r>
      <w:r w:rsidRPr="0096088F">
        <w:rPr>
          <w:rFonts w:ascii="Times New Roman" w:hAnsi="Times New Roman" w:cs="Times New Roman"/>
          <w:sz w:val="28"/>
          <w:szCs w:val="28"/>
          <w:lang w:val="ru-RU"/>
        </w:rPr>
        <w:t xml:space="preserve"> полугодие</w:t>
      </w:r>
      <w:r w:rsidR="00D42BD1" w:rsidRPr="0096088F">
        <w:rPr>
          <w:rFonts w:ascii="Times New Roman" w:hAnsi="Times New Roman" w:cs="Times New Roman"/>
          <w:sz w:val="28"/>
          <w:szCs w:val="28"/>
          <w:lang w:val="ru-RU"/>
        </w:rPr>
        <w:t>:</w:t>
      </w:r>
    </w:p>
    <w:p w:rsidR="006309E8" w:rsidRPr="0096088F" w:rsidRDefault="006309E8" w:rsidP="002A4366">
      <w:pPr>
        <w:pStyle w:val="ac"/>
        <w:numPr>
          <w:ilvl w:val="0"/>
          <w:numId w:val="41"/>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использованием</w:t>
      </w:r>
      <w:r w:rsidR="006731EE" w:rsidRPr="0096088F">
        <w:rPr>
          <w:rFonts w:ascii="Times New Roman" w:hAnsi="Times New Roman"/>
          <w:sz w:val="28"/>
          <w:szCs w:val="28"/>
        </w:rPr>
        <w:t xml:space="preserve"> </w:t>
      </w:r>
      <w:r w:rsidRPr="0096088F">
        <w:rPr>
          <w:rFonts w:ascii="Times New Roman" w:hAnsi="Times New Roman"/>
          <w:sz w:val="28"/>
          <w:szCs w:val="28"/>
        </w:rPr>
        <w:t>двойной</w:t>
      </w:r>
      <w:r w:rsidR="006731EE" w:rsidRPr="0096088F">
        <w:rPr>
          <w:rFonts w:ascii="Times New Roman" w:hAnsi="Times New Roman"/>
          <w:sz w:val="28"/>
          <w:szCs w:val="28"/>
        </w:rPr>
        <w:t xml:space="preserve"> </w:t>
      </w:r>
      <w:r w:rsidRPr="0096088F">
        <w:rPr>
          <w:rFonts w:ascii="Times New Roman" w:hAnsi="Times New Roman"/>
          <w:sz w:val="28"/>
          <w:szCs w:val="28"/>
        </w:rPr>
        <w:t>доминанты</w:t>
      </w:r>
      <w:r w:rsidR="006731EE" w:rsidRPr="0096088F">
        <w:rPr>
          <w:rFonts w:ascii="Times New Roman" w:hAnsi="Times New Roman"/>
          <w:sz w:val="28"/>
          <w:szCs w:val="28"/>
        </w:rPr>
        <w:t xml:space="preserve"> </w:t>
      </w:r>
      <w:r w:rsidRPr="0096088F">
        <w:rPr>
          <w:rFonts w:ascii="Times New Roman" w:hAnsi="Times New Roman"/>
          <w:sz w:val="28"/>
          <w:szCs w:val="28"/>
        </w:rPr>
        <w:t>в аккомпанементе</w:t>
      </w:r>
      <w:r w:rsidR="00D42BD1" w:rsidRPr="0096088F">
        <w:rPr>
          <w:rFonts w:ascii="Times New Roman" w:hAnsi="Times New Roman"/>
          <w:sz w:val="28"/>
          <w:szCs w:val="28"/>
        </w:rPr>
        <w:t>;</w:t>
      </w:r>
    </w:p>
    <w:p w:rsidR="006309E8" w:rsidRPr="0096088F" w:rsidRDefault="006309E8" w:rsidP="002A4366">
      <w:pPr>
        <w:pStyle w:val="ac"/>
        <w:numPr>
          <w:ilvl w:val="0"/>
          <w:numId w:val="41"/>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трёхголосную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w:t>
      </w:r>
      <w:r w:rsidR="006731EE" w:rsidRPr="0096088F">
        <w:rPr>
          <w:rFonts w:ascii="Times New Roman" w:hAnsi="Times New Roman"/>
          <w:sz w:val="28"/>
          <w:szCs w:val="28"/>
        </w:rPr>
        <w:t xml:space="preserve"> </w:t>
      </w:r>
      <w:r w:rsidRPr="0096088F">
        <w:rPr>
          <w:rFonts w:ascii="Times New Roman" w:hAnsi="Times New Roman"/>
          <w:sz w:val="28"/>
          <w:szCs w:val="28"/>
        </w:rPr>
        <w:t>с отклонениями:</w:t>
      </w:r>
      <w:r w:rsidR="006731EE" w:rsidRPr="0096088F">
        <w:rPr>
          <w:rFonts w:ascii="Times New Roman" w:hAnsi="Times New Roman"/>
          <w:sz w:val="28"/>
          <w:szCs w:val="28"/>
        </w:rPr>
        <w:t xml:space="preserve">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 xml:space="preserve">43 </w:t>
      </w:r>
      <w:r w:rsidRPr="0096088F">
        <w:rPr>
          <w:rFonts w:ascii="Times New Roman" w:hAnsi="Times New Roman"/>
          <w:sz w:val="28"/>
          <w:szCs w:val="28"/>
        </w:rPr>
        <w:t>/</w:t>
      </w:r>
      <w:r w:rsidR="00480BA6" w:rsidRPr="00480BA6">
        <w:rPr>
          <w:rFonts w:ascii="Times New Roman" w:hAnsi="Times New Roman"/>
          <w:sz w:val="28"/>
          <w:szCs w:val="28"/>
          <w:vertAlign w:val="subscript"/>
          <w:lang w:val="en-US"/>
        </w:rPr>
        <w:t>V</w:t>
      </w:r>
      <w:r w:rsidRPr="00480BA6">
        <w:rPr>
          <w:rFonts w:ascii="Times New Roman" w:hAnsi="Times New Roman"/>
          <w:sz w:val="28"/>
          <w:szCs w:val="28"/>
          <w:vertAlign w:val="subscript"/>
        </w:rPr>
        <w:t>I</w:t>
      </w:r>
      <w:r w:rsidR="006731EE" w:rsidRPr="0096088F">
        <w:rPr>
          <w:rFonts w:ascii="Times New Roman" w:hAnsi="Times New Roman"/>
          <w:sz w:val="28"/>
          <w:szCs w:val="28"/>
        </w:rPr>
        <w:t xml:space="preserve"> </w:t>
      </w:r>
      <w:r w:rsidRPr="0096088F">
        <w:rPr>
          <w:rFonts w:ascii="Times New Roman" w:hAnsi="Times New Roman"/>
          <w:sz w:val="28"/>
          <w:szCs w:val="28"/>
        </w:rPr>
        <w:t>I</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D43/</w:t>
      </w:r>
      <w:r w:rsidRPr="0096088F">
        <w:rPr>
          <w:rFonts w:ascii="Times New Roman" w:hAnsi="Times New Roman"/>
          <w:sz w:val="28"/>
          <w:szCs w:val="28"/>
          <w:vertAlign w:val="subscript"/>
        </w:rPr>
        <w:t>D</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 xml:space="preserve">53 </w:t>
      </w:r>
      <w:r w:rsidRPr="0096088F">
        <w:rPr>
          <w:rFonts w:ascii="Times New Roman" w:hAnsi="Times New Roman"/>
          <w:sz w:val="28"/>
          <w:szCs w:val="28"/>
        </w:rPr>
        <w:t>D</w:t>
      </w:r>
      <w:r w:rsidRPr="0096088F">
        <w:rPr>
          <w:rFonts w:ascii="Times New Roman" w:hAnsi="Times New Roman"/>
          <w:sz w:val="28"/>
          <w:szCs w:val="28"/>
          <w:vertAlign w:val="subscript"/>
        </w:rPr>
        <w:t xml:space="preserve">43 </w:t>
      </w:r>
      <w:r w:rsidRPr="0096088F">
        <w:rPr>
          <w:rFonts w:ascii="Times New Roman" w:hAnsi="Times New Roman"/>
          <w:sz w:val="28"/>
          <w:szCs w:val="28"/>
        </w:rPr>
        <w:t>/</w:t>
      </w:r>
      <w:r w:rsidRPr="0096088F">
        <w:rPr>
          <w:rFonts w:ascii="Times New Roman" w:hAnsi="Times New Roman"/>
          <w:sz w:val="28"/>
          <w:szCs w:val="28"/>
          <w:vertAlign w:val="subscript"/>
        </w:rPr>
        <w:t>S</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6</w:t>
      </w:r>
      <w:r w:rsidRPr="0096088F">
        <w:rPr>
          <w:rFonts w:ascii="Times New Roman" w:hAnsi="Times New Roman"/>
          <w:sz w:val="28"/>
          <w:szCs w:val="28"/>
        </w:rPr>
        <w:t xml:space="preserve"> K</w:t>
      </w:r>
      <w:r w:rsidRPr="0096088F">
        <w:rPr>
          <w:rFonts w:ascii="Times New Roman" w:hAnsi="Times New Roman"/>
          <w:sz w:val="28"/>
          <w:szCs w:val="28"/>
          <w:vertAlign w:val="subscript"/>
        </w:rPr>
        <w:t>64</w:t>
      </w:r>
      <w:r w:rsidRPr="0096088F">
        <w:rPr>
          <w:rFonts w:ascii="Times New Roman" w:hAnsi="Times New Roman"/>
          <w:sz w:val="28"/>
          <w:szCs w:val="28"/>
        </w:rPr>
        <w:t xml:space="preserve"> D</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7</w:t>
      </w:r>
      <w:r w:rsidRPr="0096088F">
        <w:rPr>
          <w:rFonts w:ascii="Times New Roman" w:hAnsi="Times New Roman"/>
          <w:sz w:val="28"/>
          <w:szCs w:val="28"/>
          <w:vertAlign w:val="superscript"/>
        </w:rPr>
        <w:t xml:space="preserve">-5 </w:t>
      </w:r>
      <w:r w:rsidRPr="0096088F">
        <w:rPr>
          <w:rFonts w:ascii="Times New Roman" w:hAnsi="Times New Roman"/>
          <w:sz w:val="28"/>
          <w:szCs w:val="28"/>
        </w:rPr>
        <w:t>T</w:t>
      </w:r>
      <w:r w:rsidRPr="0096088F">
        <w:rPr>
          <w:rFonts w:ascii="Times New Roman" w:hAnsi="Times New Roman"/>
          <w:sz w:val="28"/>
          <w:szCs w:val="28"/>
          <w:vertAlign w:val="subscript"/>
        </w:rPr>
        <w:t>53</w:t>
      </w:r>
      <w:r w:rsidRPr="0096088F">
        <w:rPr>
          <w:rFonts w:ascii="Times New Roman" w:hAnsi="Times New Roman"/>
          <w:sz w:val="28"/>
          <w:szCs w:val="28"/>
        </w:rPr>
        <w:t xml:space="preserve"> S</w:t>
      </w:r>
      <w:r w:rsidRPr="0096088F">
        <w:rPr>
          <w:rFonts w:ascii="Times New Roman" w:hAnsi="Times New Roman"/>
          <w:sz w:val="28"/>
          <w:szCs w:val="28"/>
          <w:vertAlign w:val="subscript"/>
        </w:rPr>
        <w:t>64</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lastRenderedPageBreak/>
        <w:t>четырёхголосную</w:t>
      </w:r>
      <w:r w:rsidR="006731EE" w:rsidRPr="0096088F">
        <w:rPr>
          <w:rFonts w:ascii="Times New Roman" w:hAnsi="Times New Roman"/>
          <w:sz w:val="28"/>
          <w:szCs w:val="28"/>
        </w:rPr>
        <w:t xml:space="preserve"> </w:t>
      </w:r>
      <w:r w:rsidRPr="0096088F">
        <w:rPr>
          <w:rFonts w:ascii="Times New Roman" w:hAnsi="Times New Roman"/>
          <w:sz w:val="28"/>
          <w:szCs w:val="28"/>
        </w:rPr>
        <w:t>аккордовую</w:t>
      </w:r>
      <w:r w:rsidR="006731EE" w:rsidRPr="0096088F">
        <w:rPr>
          <w:rFonts w:ascii="Times New Roman" w:hAnsi="Times New Roman"/>
          <w:sz w:val="28"/>
          <w:szCs w:val="28"/>
        </w:rPr>
        <w:t xml:space="preserve"> </w:t>
      </w:r>
      <w:r w:rsidRPr="0096088F">
        <w:rPr>
          <w:rFonts w:ascii="Times New Roman" w:hAnsi="Times New Roman"/>
          <w:sz w:val="28"/>
          <w:szCs w:val="28"/>
        </w:rPr>
        <w:t>последовательность: T</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43</w:t>
      </w:r>
      <w:r w:rsidRPr="0096088F">
        <w:rPr>
          <w:rFonts w:ascii="Times New Roman" w:hAnsi="Times New Roman"/>
          <w:sz w:val="28"/>
          <w:szCs w:val="28"/>
        </w:rPr>
        <w:t>/</w:t>
      </w:r>
      <w:r w:rsidR="00856E79" w:rsidRPr="00856E79">
        <w:rPr>
          <w:rFonts w:ascii="Times New Roman" w:hAnsi="Times New Roman"/>
          <w:sz w:val="28"/>
          <w:szCs w:val="28"/>
          <w:vertAlign w:val="subscript"/>
          <w:lang w:val="en-US"/>
        </w:rPr>
        <w:t>V</w:t>
      </w:r>
      <w:r w:rsidRPr="0096088F">
        <w:rPr>
          <w:rFonts w:ascii="Times New Roman" w:hAnsi="Times New Roman"/>
          <w:sz w:val="28"/>
          <w:szCs w:val="28"/>
          <w:vertAlign w:val="subscript"/>
        </w:rPr>
        <w:t>I</w:t>
      </w:r>
      <w:r w:rsidR="00856E79">
        <w:rPr>
          <w:rFonts w:ascii="Times New Roman" w:hAnsi="Times New Roman"/>
          <w:sz w:val="28"/>
          <w:szCs w:val="28"/>
          <w:lang w:val="en-US"/>
        </w:rPr>
        <w:t>V</w:t>
      </w:r>
      <w:r w:rsidRPr="0096088F">
        <w:rPr>
          <w:rFonts w:ascii="Times New Roman" w:hAnsi="Times New Roman"/>
          <w:sz w:val="28"/>
          <w:szCs w:val="28"/>
        </w:rPr>
        <w:t>I</w:t>
      </w:r>
      <w:r w:rsidRPr="0096088F">
        <w:rPr>
          <w:rFonts w:ascii="Times New Roman" w:hAnsi="Times New Roman"/>
          <w:sz w:val="28"/>
          <w:szCs w:val="28"/>
          <w:vertAlign w:val="subscript"/>
        </w:rPr>
        <w:t>53</w:t>
      </w:r>
      <w:r w:rsidRPr="0096088F">
        <w:rPr>
          <w:rFonts w:ascii="Times New Roman" w:hAnsi="Times New Roman"/>
          <w:sz w:val="28"/>
          <w:szCs w:val="28"/>
        </w:rPr>
        <w:t xml:space="preserve"> D</w:t>
      </w:r>
      <w:r w:rsidRPr="0096088F">
        <w:rPr>
          <w:rFonts w:ascii="Times New Roman" w:hAnsi="Times New Roman"/>
          <w:sz w:val="28"/>
          <w:szCs w:val="28"/>
          <w:vertAlign w:val="subscript"/>
        </w:rPr>
        <w:t>43</w:t>
      </w:r>
      <w:r w:rsidRPr="0096088F">
        <w:rPr>
          <w:rFonts w:ascii="Times New Roman" w:hAnsi="Times New Roman"/>
          <w:sz w:val="28"/>
          <w:szCs w:val="28"/>
        </w:rPr>
        <w:t>/</w:t>
      </w:r>
      <w:r w:rsidRPr="0096088F">
        <w:rPr>
          <w:rFonts w:ascii="Times New Roman" w:hAnsi="Times New Roman"/>
          <w:sz w:val="28"/>
          <w:szCs w:val="28"/>
          <w:vertAlign w:val="subscript"/>
        </w:rPr>
        <w:t xml:space="preserve">D </w:t>
      </w:r>
      <w:r w:rsidRPr="0096088F">
        <w:rPr>
          <w:rFonts w:ascii="Times New Roman" w:hAnsi="Times New Roman"/>
          <w:sz w:val="28"/>
          <w:szCs w:val="28"/>
        </w:rPr>
        <w:t>D</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43</w:t>
      </w:r>
      <w:r w:rsidRPr="0096088F">
        <w:rPr>
          <w:rFonts w:ascii="Times New Roman" w:hAnsi="Times New Roman"/>
          <w:sz w:val="28"/>
          <w:szCs w:val="28"/>
        </w:rPr>
        <w:t>/</w:t>
      </w:r>
      <w:r w:rsidRPr="0096088F">
        <w:rPr>
          <w:rFonts w:ascii="Times New Roman" w:hAnsi="Times New Roman"/>
          <w:sz w:val="28"/>
          <w:szCs w:val="28"/>
          <w:vertAlign w:val="subscript"/>
        </w:rPr>
        <w:t>S</w:t>
      </w:r>
      <w:r w:rsidR="006731EE" w:rsidRPr="0096088F">
        <w:rPr>
          <w:rFonts w:ascii="Times New Roman" w:hAnsi="Times New Roman"/>
          <w:sz w:val="28"/>
          <w:szCs w:val="28"/>
          <w:vertAlign w:val="subscript"/>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53</w:t>
      </w:r>
      <w:r w:rsidRPr="0096088F">
        <w:rPr>
          <w:rFonts w:ascii="Times New Roman" w:hAnsi="Times New Roman"/>
          <w:sz w:val="28"/>
          <w:szCs w:val="28"/>
        </w:rPr>
        <w:t xml:space="preserve"> --</w:t>
      </w:r>
      <w:r w:rsidR="006731EE" w:rsidRPr="0096088F">
        <w:rPr>
          <w:rFonts w:ascii="Times New Roman" w:hAnsi="Times New Roman"/>
          <w:sz w:val="28"/>
          <w:szCs w:val="28"/>
        </w:rPr>
        <w:t xml:space="preserve"> </w:t>
      </w:r>
      <w:r w:rsidRPr="0096088F">
        <w:rPr>
          <w:rFonts w:ascii="Times New Roman" w:hAnsi="Times New Roman"/>
          <w:sz w:val="28"/>
          <w:szCs w:val="28"/>
        </w:rPr>
        <w:t>K</w:t>
      </w:r>
      <w:r w:rsidRPr="0096088F">
        <w:rPr>
          <w:rFonts w:ascii="Times New Roman" w:hAnsi="Times New Roman"/>
          <w:sz w:val="28"/>
          <w:szCs w:val="28"/>
          <w:vertAlign w:val="subscript"/>
        </w:rPr>
        <w:t>64</w:t>
      </w:r>
      <w:r w:rsidRPr="0096088F">
        <w:rPr>
          <w:rFonts w:ascii="Times New Roman" w:hAnsi="Times New Roman"/>
          <w:sz w:val="28"/>
          <w:szCs w:val="28"/>
        </w:rPr>
        <w:t xml:space="preserve"> – D</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D</w:t>
      </w:r>
      <w:r w:rsidRPr="0096088F">
        <w:rPr>
          <w:rFonts w:ascii="Times New Roman" w:hAnsi="Times New Roman"/>
          <w:sz w:val="28"/>
          <w:szCs w:val="28"/>
          <w:vertAlign w:val="subscript"/>
        </w:rPr>
        <w:t>7</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006731EE" w:rsidRPr="0096088F">
        <w:rPr>
          <w:rFonts w:ascii="Times New Roman" w:hAnsi="Times New Roman"/>
          <w:sz w:val="28"/>
          <w:szCs w:val="28"/>
        </w:rPr>
        <w:t xml:space="preserve"> </w:t>
      </w:r>
      <w:r w:rsidRPr="0096088F">
        <w:rPr>
          <w:rFonts w:ascii="Times New Roman" w:hAnsi="Times New Roman"/>
          <w:sz w:val="28"/>
          <w:szCs w:val="28"/>
        </w:rPr>
        <w:t>S</w:t>
      </w:r>
      <w:r w:rsidRPr="0096088F">
        <w:rPr>
          <w:rFonts w:ascii="Times New Roman" w:hAnsi="Times New Roman"/>
          <w:sz w:val="28"/>
          <w:szCs w:val="28"/>
          <w:vertAlign w:val="subscript"/>
        </w:rPr>
        <w:t>64</w:t>
      </w:r>
      <w:r w:rsidRPr="0096088F">
        <w:rPr>
          <w:rFonts w:ascii="Times New Roman" w:hAnsi="Times New Roman"/>
          <w:sz w:val="28"/>
          <w:szCs w:val="28"/>
        </w:rPr>
        <w:t xml:space="preserve"> T</w:t>
      </w:r>
      <w:r w:rsidRPr="0096088F">
        <w:rPr>
          <w:rFonts w:ascii="Times New Roman" w:hAnsi="Times New Roman"/>
          <w:sz w:val="28"/>
          <w:szCs w:val="28"/>
          <w:vertAlign w:val="subscript"/>
        </w:rPr>
        <w:t>53</w:t>
      </w:r>
      <w:r w:rsidR="00D42BD1" w:rsidRPr="0096088F">
        <w:rPr>
          <w:rFonts w:ascii="Times New Roman" w:hAnsi="Times New Roman"/>
          <w:sz w:val="28"/>
          <w:szCs w:val="28"/>
        </w:rPr>
        <w:t>;</w:t>
      </w:r>
    </w:p>
    <w:p w:rsidR="006309E8" w:rsidRPr="0096088F" w:rsidRDefault="006309E8" w:rsidP="002A4366">
      <w:pPr>
        <w:pStyle w:val="ac"/>
        <w:numPr>
          <w:ilvl w:val="0"/>
          <w:numId w:val="41"/>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Подобрать</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w:t>
      </w:r>
      <w:r w:rsidR="006731EE" w:rsidRPr="0096088F">
        <w:rPr>
          <w:rFonts w:ascii="Times New Roman" w:hAnsi="Times New Roman"/>
          <w:sz w:val="28"/>
          <w:szCs w:val="28"/>
        </w:rPr>
        <w:t xml:space="preserve"> </w:t>
      </w:r>
      <w:r w:rsidRPr="0096088F">
        <w:rPr>
          <w:rFonts w:ascii="Times New Roman" w:hAnsi="Times New Roman"/>
          <w:sz w:val="28"/>
          <w:szCs w:val="28"/>
        </w:rPr>
        <w:t>к</w:t>
      </w:r>
      <w:r w:rsidR="006731EE" w:rsidRPr="0096088F">
        <w:rPr>
          <w:rFonts w:ascii="Times New Roman" w:hAnsi="Times New Roman"/>
          <w:sz w:val="28"/>
          <w:szCs w:val="28"/>
        </w:rPr>
        <w:t xml:space="preserve"> </w:t>
      </w:r>
      <w:r w:rsidRPr="0096088F">
        <w:rPr>
          <w:rFonts w:ascii="Times New Roman" w:hAnsi="Times New Roman"/>
          <w:sz w:val="28"/>
          <w:szCs w:val="28"/>
        </w:rPr>
        <w:t>номеру</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учебника</w:t>
      </w:r>
      <w:r w:rsidR="006731EE" w:rsidRPr="0096088F">
        <w:rPr>
          <w:rFonts w:ascii="Times New Roman" w:hAnsi="Times New Roman"/>
          <w:sz w:val="28"/>
          <w:szCs w:val="28"/>
        </w:rPr>
        <w:t xml:space="preserve"> </w:t>
      </w:r>
      <w:r w:rsidRPr="0096088F">
        <w:rPr>
          <w:rFonts w:ascii="Times New Roman" w:hAnsi="Times New Roman"/>
          <w:sz w:val="28"/>
          <w:szCs w:val="28"/>
        </w:rPr>
        <w:t>сольфеджио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отклонениями</w:t>
      </w:r>
      <w:r w:rsidR="00D42BD1" w:rsidRPr="0096088F">
        <w:rPr>
          <w:rFonts w:ascii="Times New Roman" w:hAnsi="Times New Roman"/>
          <w:sz w:val="28"/>
          <w:szCs w:val="28"/>
        </w:rPr>
        <w:t>;</w:t>
      </w:r>
    </w:p>
    <w:p w:rsidR="00B951BE" w:rsidRDefault="006309E8" w:rsidP="002A4366">
      <w:pPr>
        <w:pStyle w:val="ac"/>
        <w:numPr>
          <w:ilvl w:val="0"/>
          <w:numId w:val="4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листа</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произведение</w:t>
      </w:r>
      <w:r w:rsidR="006731EE" w:rsidRPr="0096088F">
        <w:rPr>
          <w:rFonts w:ascii="Times New Roman" w:hAnsi="Times New Roman"/>
          <w:sz w:val="28"/>
          <w:szCs w:val="28"/>
        </w:rPr>
        <w:t xml:space="preserve"> </w:t>
      </w:r>
      <w:r w:rsidRPr="0096088F">
        <w:rPr>
          <w:rFonts w:ascii="Times New Roman" w:hAnsi="Times New Roman"/>
          <w:sz w:val="28"/>
          <w:szCs w:val="28"/>
        </w:rPr>
        <w:t>любого</w:t>
      </w:r>
      <w:r w:rsidR="006731EE" w:rsidRPr="0096088F">
        <w:rPr>
          <w:rFonts w:ascii="Times New Roman" w:hAnsi="Times New Roman"/>
          <w:sz w:val="28"/>
          <w:szCs w:val="28"/>
        </w:rPr>
        <w:t xml:space="preserve"> </w:t>
      </w:r>
      <w:r w:rsidRPr="0096088F">
        <w:rPr>
          <w:rFonts w:ascii="Times New Roman" w:hAnsi="Times New Roman"/>
          <w:sz w:val="28"/>
          <w:szCs w:val="28"/>
        </w:rPr>
        <w:t>жанра 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6731EE" w:rsidRPr="0096088F">
        <w:rPr>
          <w:rFonts w:ascii="Times New Roman" w:hAnsi="Times New Roman"/>
          <w:sz w:val="28"/>
          <w:szCs w:val="28"/>
        </w:rPr>
        <w:t xml:space="preserve"> </w:t>
      </w:r>
    </w:p>
    <w:p w:rsidR="009F00C3" w:rsidRDefault="006309E8" w:rsidP="002A4366">
      <w:pPr>
        <w:pStyle w:val="ac"/>
        <w:numPr>
          <w:ilvl w:val="0"/>
          <w:numId w:val="4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выученную</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песню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романс</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00B951BE">
        <w:rPr>
          <w:rFonts w:ascii="Times New Roman" w:hAnsi="Times New Roman"/>
          <w:sz w:val="28"/>
          <w:szCs w:val="28"/>
        </w:rPr>
        <w:t>(</w:t>
      </w:r>
      <w:r w:rsidRPr="0096088F">
        <w:rPr>
          <w:rFonts w:ascii="Times New Roman" w:hAnsi="Times New Roman"/>
          <w:sz w:val="28"/>
          <w:szCs w:val="28"/>
        </w:rPr>
        <w:t>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bookmarkStart w:id="17" w:name="_Toc86868126"/>
    </w:p>
    <w:p w:rsidR="006309E8" w:rsidRPr="00C808FF" w:rsidRDefault="00B951BE" w:rsidP="002A4366">
      <w:pPr>
        <w:pStyle w:val="ac"/>
        <w:tabs>
          <w:tab w:val="left" w:pos="142"/>
        </w:tabs>
        <w:spacing w:after="0" w:line="240" w:lineRule="auto"/>
        <w:ind w:left="709"/>
        <w:jc w:val="both"/>
        <w:rPr>
          <w:rFonts w:ascii="Times New Roman" w:hAnsi="Times New Roman"/>
          <w:b/>
          <w:i/>
          <w:sz w:val="28"/>
          <w:szCs w:val="28"/>
        </w:rPr>
      </w:pPr>
      <w:r w:rsidRPr="00C808FF">
        <w:rPr>
          <w:rFonts w:ascii="Times New Roman" w:hAnsi="Times New Roman"/>
          <w:b/>
          <w:i/>
          <w:sz w:val="28"/>
          <w:szCs w:val="28"/>
        </w:rPr>
        <w:t xml:space="preserve"> </w:t>
      </w:r>
      <w:r w:rsidR="006309E8" w:rsidRPr="00C808FF">
        <w:rPr>
          <w:rFonts w:ascii="Times New Roman" w:hAnsi="Times New Roman"/>
          <w:b/>
          <w:i/>
          <w:sz w:val="28"/>
          <w:szCs w:val="28"/>
        </w:rPr>
        <w:t>7</w:t>
      </w:r>
      <w:r w:rsidR="00D42BD1" w:rsidRPr="00C808FF">
        <w:rPr>
          <w:rFonts w:ascii="Times New Roman" w:hAnsi="Times New Roman"/>
          <w:b/>
          <w:i/>
          <w:sz w:val="28"/>
          <w:szCs w:val="28"/>
        </w:rPr>
        <w:t>-й</w:t>
      </w:r>
      <w:r w:rsidR="006309E8" w:rsidRPr="00C808FF">
        <w:rPr>
          <w:rFonts w:ascii="Times New Roman" w:hAnsi="Times New Roman"/>
          <w:b/>
          <w:i/>
          <w:sz w:val="28"/>
          <w:szCs w:val="28"/>
        </w:rPr>
        <w:t xml:space="preserve"> класс</w:t>
      </w:r>
      <w:bookmarkEnd w:id="17"/>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I</w:t>
      </w:r>
      <w:r w:rsidRPr="0096088F">
        <w:rPr>
          <w:rFonts w:ascii="Times New Roman" w:hAnsi="Times New Roman" w:cs="Times New Roman"/>
          <w:sz w:val="28"/>
          <w:szCs w:val="28"/>
          <w:lang w:val="ru-RU"/>
        </w:rPr>
        <w:t xml:space="preserve"> полугодие</w:t>
      </w:r>
      <w:r w:rsidR="00D42BD1" w:rsidRPr="0096088F">
        <w:rPr>
          <w:rFonts w:ascii="Times New Roman" w:hAnsi="Times New Roman" w:cs="Times New Roman"/>
          <w:sz w:val="28"/>
          <w:szCs w:val="28"/>
          <w:lang w:val="ru-RU"/>
        </w:rPr>
        <w:t>:</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p>
    <w:p w:rsidR="006309E8" w:rsidRPr="0096088F" w:rsidRDefault="006309E8" w:rsidP="002A4366">
      <w:pPr>
        <w:pStyle w:val="ac"/>
        <w:numPr>
          <w:ilvl w:val="0"/>
          <w:numId w:val="42"/>
        </w:numPr>
        <w:tabs>
          <w:tab w:val="left" w:pos="284"/>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используя</w:t>
      </w:r>
      <w:r w:rsidR="006731EE" w:rsidRPr="0096088F">
        <w:rPr>
          <w:rFonts w:ascii="Times New Roman" w:hAnsi="Times New Roman"/>
          <w:sz w:val="28"/>
          <w:szCs w:val="28"/>
        </w:rPr>
        <w:t xml:space="preserve"> </w:t>
      </w:r>
      <w:r w:rsidRPr="0096088F">
        <w:rPr>
          <w:rFonts w:ascii="Times New Roman" w:hAnsi="Times New Roman"/>
          <w:sz w:val="28"/>
          <w:szCs w:val="28"/>
        </w:rPr>
        <w:t>изученные</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гармонические</w:t>
      </w:r>
      <w:r w:rsidR="006731EE" w:rsidRPr="0096088F">
        <w:rPr>
          <w:rFonts w:ascii="Times New Roman" w:hAnsi="Times New Roman"/>
          <w:sz w:val="28"/>
          <w:szCs w:val="28"/>
        </w:rPr>
        <w:t xml:space="preserve"> </w:t>
      </w:r>
      <w:r w:rsidRPr="0096088F">
        <w:rPr>
          <w:rFonts w:ascii="Times New Roman" w:hAnsi="Times New Roman"/>
          <w:sz w:val="28"/>
          <w:szCs w:val="28"/>
        </w:rPr>
        <w:t>формулы,</w:t>
      </w:r>
      <w:r w:rsidR="006731EE" w:rsidRPr="0096088F">
        <w:rPr>
          <w:rFonts w:ascii="Times New Roman" w:hAnsi="Times New Roman"/>
          <w:sz w:val="28"/>
          <w:szCs w:val="28"/>
        </w:rPr>
        <w:t xml:space="preserve"> </w:t>
      </w:r>
      <w:r w:rsidRPr="0096088F">
        <w:rPr>
          <w:rFonts w:ascii="Times New Roman" w:hAnsi="Times New Roman"/>
          <w:sz w:val="28"/>
          <w:szCs w:val="28"/>
        </w:rPr>
        <w:t>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00EC6853" w:rsidRPr="0096088F">
        <w:rPr>
          <w:rFonts w:ascii="Times New Roman" w:hAnsi="Times New Roman"/>
          <w:sz w:val="28"/>
          <w:szCs w:val="28"/>
        </w:rPr>
        <w:t>в тональность,</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42BD1" w:rsidRPr="0096088F">
        <w:rPr>
          <w:rFonts w:ascii="Times New Roman" w:hAnsi="Times New Roman"/>
          <w:sz w:val="28"/>
          <w:szCs w:val="28"/>
        </w:rPr>
        <w:t>;</w:t>
      </w:r>
    </w:p>
    <w:p w:rsidR="006309E8" w:rsidRPr="0096088F" w:rsidRDefault="006309E8" w:rsidP="002A4366">
      <w:pPr>
        <w:pStyle w:val="ac"/>
        <w:numPr>
          <w:ilvl w:val="0"/>
          <w:numId w:val="42"/>
        </w:numPr>
        <w:tabs>
          <w:tab w:val="left" w:pos="284"/>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Гармонизовать</w:t>
      </w:r>
      <w:r w:rsidR="006731EE" w:rsidRPr="0096088F">
        <w:rPr>
          <w:rFonts w:ascii="Times New Roman" w:hAnsi="Times New Roman"/>
          <w:sz w:val="28"/>
          <w:szCs w:val="28"/>
        </w:rPr>
        <w:t xml:space="preserve"> </w:t>
      </w:r>
      <w:r w:rsidRPr="0096088F">
        <w:rPr>
          <w:rFonts w:ascii="Times New Roman" w:hAnsi="Times New Roman"/>
          <w:sz w:val="28"/>
          <w:szCs w:val="28"/>
        </w:rPr>
        <w:t>гамму</w:t>
      </w:r>
      <w:r w:rsidR="00480BA6">
        <w:rPr>
          <w:rFonts w:ascii="Times New Roman" w:hAnsi="Times New Roman"/>
          <w:sz w:val="28"/>
          <w:szCs w:val="28"/>
          <w:lang w:val="en-US"/>
        </w:rPr>
        <w:t xml:space="preserve"> C </w:t>
      </w:r>
      <w:proofErr w:type="spellStart"/>
      <w:r w:rsidR="00480BA6">
        <w:rPr>
          <w:rFonts w:ascii="Times New Roman" w:hAnsi="Times New Roman"/>
          <w:sz w:val="28"/>
          <w:szCs w:val="28"/>
          <w:lang w:val="en-US"/>
        </w:rPr>
        <w:t>dur</w:t>
      </w:r>
      <w:proofErr w:type="spellEnd"/>
      <w:r w:rsidR="00D42BD1" w:rsidRPr="0096088F">
        <w:rPr>
          <w:rFonts w:ascii="Times New Roman" w:hAnsi="Times New Roman"/>
          <w:sz w:val="28"/>
          <w:szCs w:val="28"/>
        </w:rPr>
        <w:t>;</w:t>
      </w:r>
    </w:p>
    <w:p w:rsidR="006309E8" w:rsidRPr="0096088F" w:rsidRDefault="006309E8" w:rsidP="002A4366">
      <w:pPr>
        <w:pStyle w:val="ac"/>
        <w:numPr>
          <w:ilvl w:val="0"/>
          <w:numId w:val="42"/>
        </w:numPr>
        <w:tabs>
          <w:tab w:val="left" w:pos="284"/>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листа</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произведение</w:t>
      </w:r>
      <w:r w:rsidR="006731EE" w:rsidRPr="0096088F">
        <w:rPr>
          <w:rFonts w:ascii="Times New Roman" w:hAnsi="Times New Roman"/>
          <w:sz w:val="28"/>
          <w:szCs w:val="28"/>
        </w:rPr>
        <w:t xml:space="preserve"> </w:t>
      </w:r>
      <w:r w:rsidRPr="0096088F">
        <w:rPr>
          <w:rFonts w:ascii="Times New Roman" w:hAnsi="Times New Roman"/>
          <w:sz w:val="28"/>
          <w:szCs w:val="28"/>
        </w:rPr>
        <w:t>любого</w:t>
      </w:r>
      <w:r w:rsidR="006731EE" w:rsidRPr="0096088F">
        <w:rPr>
          <w:rFonts w:ascii="Times New Roman" w:hAnsi="Times New Roman"/>
          <w:sz w:val="28"/>
          <w:szCs w:val="28"/>
        </w:rPr>
        <w:t xml:space="preserve"> </w:t>
      </w:r>
      <w:r w:rsidRPr="0096088F">
        <w:rPr>
          <w:rFonts w:ascii="Times New Roman" w:hAnsi="Times New Roman"/>
          <w:sz w:val="28"/>
          <w:szCs w:val="28"/>
        </w:rPr>
        <w:t>жанра 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D42BD1" w:rsidRPr="0096088F">
        <w:rPr>
          <w:rFonts w:ascii="Times New Roman" w:hAnsi="Times New Roman"/>
          <w:sz w:val="28"/>
          <w:szCs w:val="28"/>
        </w:rPr>
        <w:t>;</w:t>
      </w:r>
    </w:p>
    <w:p w:rsidR="006309E8" w:rsidRPr="0096088F" w:rsidRDefault="006309E8" w:rsidP="002A4366">
      <w:pPr>
        <w:pStyle w:val="ac"/>
        <w:numPr>
          <w:ilvl w:val="0"/>
          <w:numId w:val="42"/>
        </w:numPr>
        <w:tabs>
          <w:tab w:val="left" w:pos="284"/>
          <w:tab w:val="left" w:pos="426"/>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выученную</w:t>
      </w:r>
      <w:r w:rsidR="006731EE" w:rsidRPr="0096088F">
        <w:rPr>
          <w:rFonts w:ascii="Times New Roman" w:hAnsi="Times New Roman"/>
          <w:sz w:val="28"/>
          <w:szCs w:val="28"/>
        </w:rPr>
        <w:t xml:space="preserve"> </w:t>
      </w:r>
      <w:r w:rsidRPr="0096088F">
        <w:rPr>
          <w:rFonts w:ascii="Times New Roman" w:hAnsi="Times New Roman"/>
          <w:sz w:val="28"/>
          <w:szCs w:val="28"/>
        </w:rPr>
        <w:t>народную</w:t>
      </w:r>
      <w:r w:rsidR="006731EE" w:rsidRPr="0096088F">
        <w:rPr>
          <w:rFonts w:ascii="Times New Roman" w:hAnsi="Times New Roman"/>
          <w:sz w:val="28"/>
          <w:szCs w:val="28"/>
        </w:rPr>
        <w:t xml:space="preserve"> </w:t>
      </w:r>
      <w:r w:rsidRPr="0096088F">
        <w:rPr>
          <w:rFonts w:ascii="Times New Roman" w:hAnsi="Times New Roman"/>
          <w:sz w:val="28"/>
          <w:szCs w:val="28"/>
        </w:rPr>
        <w:t>песню</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романс</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00480BA6">
        <w:rPr>
          <w:rFonts w:ascii="Times New Roman" w:hAnsi="Times New Roman"/>
          <w:sz w:val="28"/>
          <w:szCs w:val="28"/>
        </w:rPr>
        <w:t>(</w:t>
      </w:r>
      <w:r w:rsidRPr="0096088F">
        <w:rPr>
          <w:rFonts w:ascii="Times New Roman" w:hAnsi="Times New Roman"/>
          <w:sz w:val="28"/>
          <w:szCs w:val="28"/>
        </w:rPr>
        <w:t>можно</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солистом).</w:t>
      </w:r>
    </w:p>
    <w:p w:rsidR="006309E8" w:rsidRPr="0096088F" w:rsidRDefault="006309E8" w:rsidP="002A4366">
      <w:pPr>
        <w:tabs>
          <w:tab w:val="left" w:pos="142"/>
        </w:tabs>
        <w:spacing w:before="240"/>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rPr>
        <w:t>II</w:t>
      </w:r>
      <w:r w:rsidRPr="0096088F">
        <w:rPr>
          <w:rFonts w:ascii="Times New Roman" w:hAnsi="Times New Roman" w:cs="Times New Roman"/>
          <w:sz w:val="28"/>
          <w:szCs w:val="28"/>
          <w:lang w:val="ru-RU"/>
        </w:rPr>
        <w:t xml:space="preserve"> полугодие</w:t>
      </w:r>
      <w:r w:rsidR="00D42BD1" w:rsidRPr="0096088F">
        <w:rPr>
          <w:rFonts w:ascii="Times New Roman" w:hAnsi="Times New Roman" w:cs="Times New Roman"/>
          <w:sz w:val="28"/>
          <w:szCs w:val="28"/>
          <w:lang w:val="ru-RU"/>
        </w:rPr>
        <w:t>:</w:t>
      </w:r>
    </w:p>
    <w:p w:rsidR="006309E8" w:rsidRDefault="006309E8" w:rsidP="002A4366">
      <w:pPr>
        <w:pStyle w:val="ac"/>
        <w:numPr>
          <w:ilvl w:val="0"/>
          <w:numId w:val="43"/>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популярную</w:t>
      </w:r>
      <w:r w:rsidR="006731EE" w:rsidRPr="0096088F">
        <w:rPr>
          <w:rFonts w:ascii="Times New Roman" w:hAnsi="Times New Roman"/>
          <w:sz w:val="28"/>
          <w:szCs w:val="28"/>
        </w:rPr>
        <w:t xml:space="preserve"> </w:t>
      </w:r>
      <w:r w:rsidRPr="0096088F">
        <w:rPr>
          <w:rFonts w:ascii="Times New Roman" w:hAnsi="Times New Roman"/>
          <w:sz w:val="28"/>
          <w:szCs w:val="28"/>
        </w:rPr>
        <w:t>мелодию</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используя</w:t>
      </w:r>
      <w:r w:rsidR="006731EE" w:rsidRPr="0096088F">
        <w:rPr>
          <w:rFonts w:ascii="Times New Roman" w:hAnsi="Times New Roman"/>
          <w:sz w:val="28"/>
          <w:szCs w:val="28"/>
        </w:rPr>
        <w:t xml:space="preserve"> </w:t>
      </w:r>
      <w:r w:rsidRPr="0096088F">
        <w:rPr>
          <w:rFonts w:ascii="Times New Roman" w:hAnsi="Times New Roman"/>
          <w:sz w:val="28"/>
          <w:szCs w:val="28"/>
        </w:rPr>
        <w:t>изученные</w:t>
      </w:r>
      <w:r w:rsidR="006731EE" w:rsidRPr="0096088F">
        <w:rPr>
          <w:rFonts w:ascii="Times New Roman" w:hAnsi="Times New Roman"/>
          <w:sz w:val="28"/>
          <w:szCs w:val="28"/>
        </w:rPr>
        <w:t xml:space="preserve"> </w:t>
      </w:r>
      <w:r w:rsidRPr="0096088F">
        <w:rPr>
          <w:rFonts w:ascii="Times New Roman" w:hAnsi="Times New Roman"/>
          <w:sz w:val="28"/>
          <w:szCs w:val="28"/>
        </w:rPr>
        <w:t>гармонические</w:t>
      </w:r>
      <w:r w:rsidR="006731EE" w:rsidRPr="0096088F">
        <w:rPr>
          <w:rFonts w:ascii="Times New Roman" w:hAnsi="Times New Roman"/>
          <w:sz w:val="28"/>
          <w:szCs w:val="28"/>
        </w:rPr>
        <w:t xml:space="preserve"> </w:t>
      </w:r>
      <w:r w:rsidRPr="0096088F">
        <w:rPr>
          <w:rFonts w:ascii="Times New Roman" w:hAnsi="Times New Roman"/>
          <w:sz w:val="28"/>
          <w:szCs w:val="28"/>
        </w:rPr>
        <w:t>формулы изменить</w:t>
      </w:r>
      <w:r w:rsidR="006731EE" w:rsidRPr="0096088F">
        <w:rPr>
          <w:rFonts w:ascii="Times New Roman" w:hAnsi="Times New Roman"/>
          <w:sz w:val="28"/>
          <w:szCs w:val="28"/>
        </w:rPr>
        <w:t xml:space="preserve"> </w:t>
      </w:r>
      <w:r w:rsidRPr="0096088F">
        <w:rPr>
          <w:rFonts w:ascii="Times New Roman" w:hAnsi="Times New Roman"/>
          <w:sz w:val="28"/>
          <w:szCs w:val="28"/>
        </w:rPr>
        <w:t>фактуру</w:t>
      </w:r>
      <w:r w:rsidR="006731EE" w:rsidRPr="0096088F">
        <w:rPr>
          <w:rFonts w:ascii="Times New Roman" w:hAnsi="Times New Roman"/>
          <w:sz w:val="28"/>
          <w:szCs w:val="28"/>
        </w:rPr>
        <w:t xml:space="preserve"> </w:t>
      </w:r>
      <w:r w:rsidRPr="0096088F">
        <w:rPr>
          <w:rFonts w:ascii="Times New Roman" w:hAnsi="Times New Roman"/>
          <w:sz w:val="28"/>
          <w:szCs w:val="28"/>
        </w:rPr>
        <w:t>сопровождения,</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транспонировать</w:t>
      </w:r>
      <w:r w:rsidR="006731EE" w:rsidRPr="0096088F">
        <w:rPr>
          <w:rFonts w:ascii="Times New Roman" w:hAnsi="Times New Roman"/>
          <w:sz w:val="28"/>
          <w:szCs w:val="28"/>
        </w:rPr>
        <w:t xml:space="preserve"> </w:t>
      </w:r>
      <w:r w:rsidR="00EC6853" w:rsidRPr="0096088F">
        <w:rPr>
          <w:rFonts w:ascii="Times New Roman" w:hAnsi="Times New Roman"/>
          <w:sz w:val="28"/>
          <w:szCs w:val="28"/>
        </w:rPr>
        <w:t>в тональность,</w:t>
      </w:r>
      <w:r w:rsidR="006731EE" w:rsidRPr="0096088F">
        <w:rPr>
          <w:rFonts w:ascii="Times New Roman" w:hAnsi="Times New Roman"/>
          <w:sz w:val="28"/>
          <w:szCs w:val="28"/>
        </w:rPr>
        <w:t xml:space="preserve"> </w:t>
      </w:r>
      <w:r w:rsidRPr="0096088F">
        <w:rPr>
          <w:rFonts w:ascii="Times New Roman" w:hAnsi="Times New Roman"/>
          <w:sz w:val="28"/>
          <w:szCs w:val="28"/>
        </w:rPr>
        <w:t>предложенную</w:t>
      </w:r>
      <w:r w:rsidR="006731EE" w:rsidRPr="0096088F">
        <w:rPr>
          <w:rFonts w:ascii="Times New Roman" w:hAnsi="Times New Roman"/>
          <w:sz w:val="28"/>
          <w:szCs w:val="28"/>
        </w:rPr>
        <w:t xml:space="preserve"> </w:t>
      </w:r>
      <w:r w:rsidRPr="0096088F">
        <w:rPr>
          <w:rFonts w:ascii="Times New Roman" w:hAnsi="Times New Roman"/>
          <w:sz w:val="28"/>
          <w:szCs w:val="28"/>
        </w:rPr>
        <w:t>комиссией</w:t>
      </w:r>
      <w:r w:rsidR="00D42BD1" w:rsidRPr="0096088F">
        <w:rPr>
          <w:rFonts w:ascii="Times New Roman" w:hAnsi="Times New Roman"/>
          <w:sz w:val="28"/>
          <w:szCs w:val="28"/>
        </w:rPr>
        <w:t>;</w:t>
      </w:r>
    </w:p>
    <w:p w:rsidR="006E32E3" w:rsidRPr="006E32E3" w:rsidRDefault="006E32E3" w:rsidP="002A4366">
      <w:pPr>
        <w:pStyle w:val="ac"/>
        <w:numPr>
          <w:ilvl w:val="0"/>
          <w:numId w:val="43"/>
        </w:numPr>
        <w:tabs>
          <w:tab w:val="left" w:pos="142"/>
        </w:tabs>
        <w:spacing w:line="240" w:lineRule="auto"/>
        <w:ind w:left="0" w:firstLine="709"/>
        <w:jc w:val="both"/>
        <w:rPr>
          <w:rFonts w:ascii="Times New Roman" w:hAnsi="Times New Roman"/>
          <w:sz w:val="28"/>
          <w:szCs w:val="28"/>
        </w:rPr>
      </w:pPr>
      <w:r w:rsidRPr="006E32E3">
        <w:rPr>
          <w:rFonts w:ascii="Times New Roman" w:hAnsi="Times New Roman"/>
          <w:sz w:val="28"/>
          <w:szCs w:val="28"/>
        </w:rPr>
        <w:t>Гармонизовать гамму</w:t>
      </w:r>
      <w:r w:rsidRPr="0010216B">
        <w:rPr>
          <w:rFonts w:ascii="Times New Roman" w:hAnsi="Times New Roman"/>
          <w:sz w:val="28"/>
          <w:szCs w:val="28"/>
        </w:rPr>
        <w:t xml:space="preserve"> </w:t>
      </w:r>
      <w:r w:rsidRPr="006E32E3">
        <w:rPr>
          <w:rFonts w:ascii="Times New Roman" w:hAnsi="Times New Roman"/>
          <w:sz w:val="28"/>
          <w:szCs w:val="28"/>
          <w:lang w:val="en-US"/>
        </w:rPr>
        <w:t>a</w:t>
      </w:r>
      <w:r w:rsidRPr="0010216B">
        <w:rPr>
          <w:rFonts w:ascii="Times New Roman" w:hAnsi="Times New Roman"/>
          <w:sz w:val="28"/>
          <w:szCs w:val="28"/>
        </w:rPr>
        <w:t xml:space="preserve"> </w:t>
      </w:r>
      <w:r w:rsidRPr="006E32E3">
        <w:rPr>
          <w:rFonts w:ascii="Times New Roman" w:hAnsi="Times New Roman"/>
          <w:sz w:val="28"/>
          <w:szCs w:val="28"/>
          <w:lang w:val="en-US"/>
        </w:rPr>
        <w:t>moll</w:t>
      </w:r>
      <w:r w:rsidRPr="0010216B">
        <w:rPr>
          <w:rFonts w:ascii="Times New Roman" w:hAnsi="Times New Roman"/>
          <w:sz w:val="28"/>
          <w:szCs w:val="28"/>
        </w:rPr>
        <w:t xml:space="preserve"> </w:t>
      </w:r>
      <w:r>
        <w:rPr>
          <w:rFonts w:ascii="Times New Roman" w:hAnsi="Times New Roman"/>
          <w:sz w:val="28"/>
          <w:szCs w:val="28"/>
        </w:rPr>
        <w:t xml:space="preserve">гармонический </w:t>
      </w:r>
      <w:proofErr w:type="gramStart"/>
      <w:r>
        <w:rPr>
          <w:rFonts w:ascii="Times New Roman" w:hAnsi="Times New Roman"/>
          <w:sz w:val="28"/>
          <w:szCs w:val="28"/>
        </w:rPr>
        <w:t>вид</w:t>
      </w:r>
      <w:r w:rsidRPr="0010216B">
        <w:rPr>
          <w:rFonts w:ascii="Times New Roman" w:hAnsi="Times New Roman"/>
          <w:sz w:val="28"/>
          <w:szCs w:val="28"/>
        </w:rPr>
        <w:t xml:space="preserve"> </w:t>
      </w:r>
      <w:r w:rsidRPr="006E32E3">
        <w:rPr>
          <w:rFonts w:ascii="Times New Roman" w:hAnsi="Times New Roman"/>
          <w:sz w:val="28"/>
          <w:szCs w:val="28"/>
        </w:rPr>
        <w:t>;</w:t>
      </w:r>
      <w:proofErr w:type="gramEnd"/>
    </w:p>
    <w:p w:rsidR="006309E8" w:rsidRPr="0096088F" w:rsidRDefault="006309E8" w:rsidP="002A4366">
      <w:pPr>
        <w:pStyle w:val="ac"/>
        <w:numPr>
          <w:ilvl w:val="0"/>
          <w:numId w:val="43"/>
        </w:numPr>
        <w:tabs>
          <w:tab w:val="left" w:pos="142"/>
        </w:tabs>
        <w:spacing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листа</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произведение</w:t>
      </w:r>
      <w:r w:rsidR="006731EE" w:rsidRPr="0096088F">
        <w:rPr>
          <w:rFonts w:ascii="Times New Roman" w:hAnsi="Times New Roman"/>
          <w:sz w:val="28"/>
          <w:szCs w:val="28"/>
        </w:rPr>
        <w:t xml:space="preserve"> </w:t>
      </w:r>
      <w:r w:rsidRPr="0096088F">
        <w:rPr>
          <w:rFonts w:ascii="Times New Roman" w:hAnsi="Times New Roman"/>
          <w:sz w:val="28"/>
          <w:szCs w:val="28"/>
        </w:rPr>
        <w:t>любого</w:t>
      </w:r>
      <w:r w:rsidR="006731EE" w:rsidRPr="0096088F">
        <w:rPr>
          <w:rFonts w:ascii="Times New Roman" w:hAnsi="Times New Roman"/>
          <w:sz w:val="28"/>
          <w:szCs w:val="28"/>
        </w:rPr>
        <w:t xml:space="preserve"> </w:t>
      </w:r>
      <w:r w:rsidRPr="0096088F">
        <w:rPr>
          <w:rFonts w:ascii="Times New Roman" w:hAnsi="Times New Roman"/>
          <w:sz w:val="28"/>
          <w:szCs w:val="28"/>
        </w:rPr>
        <w:t>жанра из</w:t>
      </w:r>
      <w:r w:rsidR="006731EE" w:rsidRPr="0096088F">
        <w:rPr>
          <w:rFonts w:ascii="Times New Roman" w:hAnsi="Times New Roman"/>
          <w:sz w:val="28"/>
          <w:szCs w:val="28"/>
        </w:rPr>
        <w:t xml:space="preserve"> </w:t>
      </w:r>
      <w:r w:rsidRPr="0096088F">
        <w:rPr>
          <w:rFonts w:ascii="Times New Roman" w:hAnsi="Times New Roman"/>
          <w:sz w:val="28"/>
          <w:szCs w:val="28"/>
        </w:rPr>
        <w:t>сборника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буквенными</w:t>
      </w:r>
      <w:r w:rsidR="006731EE" w:rsidRPr="0096088F">
        <w:rPr>
          <w:rFonts w:ascii="Times New Roman" w:hAnsi="Times New Roman"/>
          <w:sz w:val="28"/>
          <w:szCs w:val="28"/>
        </w:rPr>
        <w:t xml:space="preserve"> </w:t>
      </w:r>
      <w:r w:rsidRPr="0096088F">
        <w:rPr>
          <w:rFonts w:ascii="Times New Roman" w:hAnsi="Times New Roman"/>
          <w:sz w:val="28"/>
          <w:szCs w:val="28"/>
        </w:rPr>
        <w:t>обозначениями</w:t>
      </w:r>
      <w:r w:rsidR="006731EE" w:rsidRPr="0096088F">
        <w:rPr>
          <w:rFonts w:ascii="Times New Roman" w:hAnsi="Times New Roman"/>
          <w:sz w:val="28"/>
          <w:szCs w:val="28"/>
        </w:rPr>
        <w:t xml:space="preserve"> </w:t>
      </w:r>
      <w:r w:rsidRPr="0096088F">
        <w:rPr>
          <w:rFonts w:ascii="Times New Roman" w:hAnsi="Times New Roman"/>
          <w:sz w:val="28"/>
          <w:szCs w:val="28"/>
        </w:rPr>
        <w:t>аккордов</w:t>
      </w:r>
      <w:r w:rsidR="00D42BD1" w:rsidRPr="0096088F">
        <w:rPr>
          <w:rFonts w:ascii="Times New Roman" w:hAnsi="Times New Roman"/>
          <w:sz w:val="28"/>
          <w:szCs w:val="28"/>
        </w:rPr>
        <w:t>;</w:t>
      </w:r>
    </w:p>
    <w:p w:rsidR="006309E8" w:rsidRDefault="006309E8" w:rsidP="002A4366">
      <w:pPr>
        <w:pStyle w:val="ac"/>
        <w:numPr>
          <w:ilvl w:val="0"/>
          <w:numId w:val="43"/>
        </w:numPr>
        <w:tabs>
          <w:tab w:val="left" w:pos="142"/>
        </w:tabs>
        <w:spacing w:after="240" w:line="240" w:lineRule="auto"/>
        <w:ind w:left="0" w:firstLine="709"/>
        <w:jc w:val="both"/>
        <w:rPr>
          <w:rFonts w:ascii="Times New Roman" w:hAnsi="Times New Roman"/>
          <w:sz w:val="28"/>
          <w:szCs w:val="28"/>
        </w:rPr>
      </w:pPr>
      <w:r w:rsidRPr="0096088F">
        <w:rPr>
          <w:rFonts w:ascii="Times New Roman" w:hAnsi="Times New Roman"/>
          <w:sz w:val="28"/>
          <w:szCs w:val="28"/>
        </w:rPr>
        <w:t>Сыграть</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спеть</w:t>
      </w:r>
      <w:r w:rsidR="006731EE" w:rsidRPr="0096088F">
        <w:rPr>
          <w:rFonts w:ascii="Times New Roman" w:hAnsi="Times New Roman"/>
          <w:sz w:val="28"/>
          <w:szCs w:val="28"/>
        </w:rPr>
        <w:t xml:space="preserve"> </w:t>
      </w:r>
      <w:r w:rsidRPr="0096088F">
        <w:rPr>
          <w:rFonts w:ascii="Times New Roman" w:hAnsi="Times New Roman"/>
          <w:sz w:val="28"/>
          <w:szCs w:val="28"/>
        </w:rPr>
        <w:t>выученный</w:t>
      </w:r>
      <w:r w:rsidR="006731EE" w:rsidRPr="0096088F">
        <w:rPr>
          <w:rFonts w:ascii="Times New Roman" w:hAnsi="Times New Roman"/>
          <w:sz w:val="28"/>
          <w:szCs w:val="28"/>
        </w:rPr>
        <w:t xml:space="preserve"> </w:t>
      </w:r>
      <w:r w:rsidRPr="0096088F">
        <w:rPr>
          <w:rFonts w:ascii="Times New Roman" w:hAnsi="Times New Roman"/>
          <w:sz w:val="28"/>
          <w:szCs w:val="28"/>
        </w:rPr>
        <w:t>романс</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доступным</w:t>
      </w:r>
      <w:r w:rsidR="006731EE" w:rsidRPr="0096088F">
        <w:rPr>
          <w:rFonts w:ascii="Times New Roman" w:hAnsi="Times New Roman"/>
          <w:sz w:val="28"/>
          <w:szCs w:val="28"/>
        </w:rPr>
        <w:t xml:space="preserve"> </w:t>
      </w:r>
      <w:r w:rsidR="009F00C3">
        <w:rPr>
          <w:rFonts w:ascii="Times New Roman" w:hAnsi="Times New Roman"/>
          <w:sz w:val="28"/>
          <w:szCs w:val="28"/>
        </w:rPr>
        <w:t>аккомпанементом</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009F00C3">
        <w:rPr>
          <w:rFonts w:ascii="Times New Roman" w:hAnsi="Times New Roman"/>
          <w:sz w:val="28"/>
          <w:szCs w:val="28"/>
        </w:rPr>
        <w:t>солистом</w:t>
      </w:r>
      <w:r w:rsidRPr="0096088F">
        <w:rPr>
          <w:rFonts w:ascii="Times New Roman" w:hAnsi="Times New Roman"/>
          <w:sz w:val="28"/>
          <w:szCs w:val="28"/>
        </w:rPr>
        <w:t>.</w:t>
      </w:r>
    </w:p>
    <w:p w:rsidR="006942C2" w:rsidRPr="00C808FF" w:rsidRDefault="006942C2" w:rsidP="002A4366">
      <w:pPr>
        <w:pStyle w:val="ac"/>
        <w:tabs>
          <w:tab w:val="left" w:pos="142"/>
        </w:tabs>
        <w:spacing w:after="240" w:line="240" w:lineRule="auto"/>
        <w:ind w:left="709"/>
        <w:jc w:val="both"/>
        <w:rPr>
          <w:rFonts w:ascii="Times New Roman" w:hAnsi="Times New Roman"/>
          <w:b/>
          <w:i/>
          <w:sz w:val="28"/>
          <w:szCs w:val="28"/>
        </w:rPr>
      </w:pPr>
    </w:p>
    <w:p w:rsidR="00E506D6" w:rsidRPr="00C808FF" w:rsidRDefault="006309E8" w:rsidP="002A4366">
      <w:pPr>
        <w:pStyle w:val="ac"/>
        <w:numPr>
          <w:ilvl w:val="0"/>
          <w:numId w:val="65"/>
        </w:numPr>
        <w:tabs>
          <w:tab w:val="left" w:pos="0"/>
        </w:tabs>
        <w:spacing w:before="240" w:line="240" w:lineRule="auto"/>
        <w:jc w:val="both"/>
        <w:outlineLvl w:val="1"/>
        <w:rPr>
          <w:rFonts w:ascii="Times New Roman" w:hAnsi="Times New Roman"/>
          <w:b/>
          <w:i/>
          <w:sz w:val="28"/>
          <w:szCs w:val="28"/>
        </w:rPr>
      </w:pPr>
      <w:bookmarkStart w:id="18" w:name="_Toc86868127"/>
      <w:r w:rsidRPr="00C808FF">
        <w:rPr>
          <w:rFonts w:ascii="Times New Roman" w:hAnsi="Times New Roman"/>
          <w:b/>
          <w:i/>
          <w:sz w:val="28"/>
          <w:szCs w:val="28"/>
        </w:rPr>
        <w:t>Примерный</w:t>
      </w:r>
      <w:r w:rsidR="006731EE" w:rsidRPr="00C808FF">
        <w:rPr>
          <w:rFonts w:ascii="Times New Roman" w:hAnsi="Times New Roman"/>
          <w:b/>
          <w:i/>
          <w:sz w:val="28"/>
          <w:szCs w:val="28"/>
        </w:rPr>
        <w:t xml:space="preserve"> </w:t>
      </w:r>
      <w:r w:rsidRPr="00C808FF">
        <w:rPr>
          <w:rFonts w:ascii="Times New Roman" w:hAnsi="Times New Roman"/>
          <w:b/>
          <w:i/>
          <w:sz w:val="28"/>
          <w:szCs w:val="28"/>
        </w:rPr>
        <w:t>репертуарный</w:t>
      </w:r>
      <w:r w:rsidR="006731EE" w:rsidRPr="00C808FF">
        <w:rPr>
          <w:rFonts w:ascii="Times New Roman" w:hAnsi="Times New Roman"/>
          <w:b/>
          <w:i/>
          <w:sz w:val="28"/>
          <w:szCs w:val="28"/>
        </w:rPr>
        <w:t xml:space="preserve"> </w:t>
      </w:r>
      <w:r w:rsidRPr="00C808FF">
        <w:rPr>
          <w:rFonts w:ascii="Times New Roman" w:hAnsi="Times New Roman"/>
          <w:b/>
          <w:i/>
          <w:sz w:val="28"/>
          <w:szCs w:val="28"/>
        </w:rPr>
        <w:t>список</w:t>
      </w:r>
      <w:r w:rsidR="006731EE" w:rsidRPr="00C808FF">
        <w:rPr>
          <w:rFonts w:ascii="Times New Roman" w:hAnsi="Times New Roman"/>
          <w:b/>
          <w:i/>
          <w:sz w:val="28"/>
          <w:szCs w:val="28"/>
        </w:rPr>
        <w:t xml:space="preserve"> </w:t>
      </w:r>
      <w:r w:rsidRPr="00C808FF">
        <w:rPr>
          <w:rFonts w:ascii="Times New Roman" w:hAnsi="Times New Roman"/>
          <w:b/>
          <w:i/>
          <w:sz w:val="28"/>
          <w:szCs w:val="28"/>
        </w:rPr>
        <w:t>по</w:t>
      </w:r>
      <w:r w:rsidR="006731EE" w:rsidRPr="00C808FF">
        <w:rPr>
          <w:rFonts w:ascii="Times New Roman" w:hAnsi="Times New Roman"/>
          <w:b/>
          <w:i/>
          <w:sz w:val="28"/>
          <w:szCs w:val="28"/>
        </w:rPr>
        <w:t xml:space="preserve"> </w:t>
      </w:r>
      <w:r w:rsidRPr="00C808FF">
        <w:rPr>
          <w:rFonts w:ascii="Times New Roman" w:hAnsi="Times New Roman"/>
          <w:b/>
          <w:i/>
          <w:sz w:val="28"/>
          <w:szCs w:val="28"/>
        </w:rPr>
        <w:t>классам</w:t>
      </w:r>
      <w:r w:rsidR="006731EE" w:rsidRPr="00C808FF">
        <w:rPr>
          <w:rFonts w:ascii="Times New Roman" w:hAnsi="Times New Roman"/>
          <w:b/>
          <w:i/>
          <w:sz w:val="28"/>
          <w:szCs w:val="28"/>
        </w:rPr>
        <w:t xml:space="preserve"> </w:t>
      </w:r>
      <w:r w:rsidRPr="00C808FF">
        <w:rPr>
          <w:rFonts w:ascii="Times New Roman" w:hAnsi="Times New Roman"/>
          <w:b/>
          <w:i/>
          <w:sz w:val="28"/>
          <w:szCs w:val="28"/>
        </w:rPr>
        <w:t>для</w:t>
      </w:r>
      <w:r w:rsidR="006731EE" w:rsidRPr="00C808FF">
        <w:rPr>
          <w:rFonts w:ascii="Times New Roman" w:hAnsi="Times New Roman"/>
          <w:b/>
          <w:i/>
          <w:sz w:val="28"/>
          <w:szCs w:val="28"/>
        </w:rPr>
        <w:t xml:space="preserve"> </w:t>
      </w:r>
      <w:r w:rsidRPr="00C808FF">
        <w:rPr>
          <w:rFonts w:ascii="Times New Roman" w:hAnsi="Times New Roman"/>
          <w:b/>
          <w:i/>
          <w:sz w:val="28"/>
          <w:szCs w:val="28"/>
        </w:rPr>
        <w:t>подбора</w:t>
      </w:r>
      <w:r w:rsidR="006731EE" w:rsidRPr="00C808FF">
        <w:rPr>
          <w:rFonts w:ascii="Times New Roman" w:hAnsi="Times New Roman"/>
          <w:b/>
          <w:i/>
          <w:sz w:val="28"/>
          <w:szCs w:val="28"/>
        </w:rPr>
        <w:t xml:space="preserve"> </w:t>
      </w:r>
      <w:r w:rsidRPr="00C808FF">
        <w:rPr>
          <w:rFonts w:ascii="Times New Roman" w:hAnsi="Times New Roman"/>
          <w:b/>
          <w:i/>
          <w:sz w:val="28"/>
          <w:szCs w:val="28"/>
        </w:rPr>
        <w:t>по</w:t>
      </w:r>
      <w:r w:rsidR="006731EE" w:rsidRPr="00C808FF">
        <w:rPr>
          <w:rFonts w:ascii="Times New Roman" w:hAnsi="Times New Roman"/>
          <w:b/>
          <w:i/>
          <w:sz w:val="28"/>
          <w:szCs w:val="28"/>
        </w:rPr>
        <w:t xml:space="preserve"> </w:t>
      </w:r>
      <w:r w:rsidRPr="00C808FF">
        <w:rPr>
          <w:rFonts w:ascii="Times New Roman" w:hAnsi="Times New Roman"/>
          <w:b/>
          <w:i/>
          <w:sz w:val="28"/>
          <w:szCs w:val="28"/>
        </w:rPr>
        <w:t>слуху</w:t>
      </w:r>
      <w:r w:rsidR="005A6A53" w:rsidRPr="00C808FF">
        <w:rPr>
          <w:rFonts w:ascii="Times New Roman" w:hAnsi="Times New Roman"/>
          <w:b/>
          <w:i/>
          <w:sz w:val="28"/>
          <w:szCs w:val="28"/>
        </w:rPr>
        <w:t xml:space="preserve"> </w:t>
      </w:r>
      <w:r w:rsidRPr="00C808FF">
        <w:rPr>
          <w:rFonts w:ascii="Times New Roman" w:hAnsi="Times New Roman"/>
          <w:b/>
          <w:i/>
          <w:sz w:val="28"/>
          <w:szCs w:val="28"/>
        </w:rPr>
        <w:t>мелодий</w:t>
      </w:r>
      <w:r w:rsidR="006731EE" w:rsidRPr="00C808FF">
        <w:rPr>
          <w:rFonts w:ascii="Times New Roman" w:hAnsi="Times New Roman"/>
          <w:b/>
          <w:i/>
          <w:sz w:val="28"/>
          <w:szCs w:val="28"/>
        </w:rPr>
        <w:t xml:space="preserve"> </w:t>
      </w:r>
      <w:r w:rsidRPr="00C808FF">
        <w:rPr>
          <w:rFonts w:ascii="Times New Roman" w:hAnsi="Times New Roman"/>
          <w:b/>
          <w:i/>
          <w:sz w:val="28"/>
          <w:szCs w:val="28"/>
        </w:rPr>
        <w:t>и</w:t>
      </w:r>
      <w:r w:rsidR="006731EE" w:rsidRPr="00C808FF">
        <w:rPr>
          <w:rFonts w:ascii="Times New Roman" w:hAnsi="Times New Roman"/>
          <w:b/>
          <w:i/>
          <w:sz w:val="28"/>
          <w:szCs w:val="28"/>
        </w:rPr>
        <w:t xml:space="preserve"> </w:t>
      </w:r>
      <w:r w:rsidRPr="00C808FF">
        <w:rPr>
          <w:rFonts w:ascii="Times New Roman" w:hAnsi="Times New Roman"/>
          <w:b/>
          <w:i/>
          <w:sz w:val="28"/>
          <w:szCs w:val="28"/>
        </w:rPr>
        <w:t>аккомпанемента.</w:t>
      </w:r>
      <w:bookmarkStart w:id="19" w:name="_Toc86868128"/>
      <w:bookmarkEnd w:id="18"/>
    </w:p>
    <w:p w:rsidR="00462123" w:rsidRPr="00C808FF" w:rsidRDefault="00462123" w:rsidP="002A4366">
      <w:pPr>
        <w:tabs>
          <w:tab w:val="left" w:pos="0"/>
        </w:tabs>
        <w:spacing w:before="240"/>
        <w:jc w:val="both"/>
        <w:outlineLvl w:val="1"/>
        <w:rPr>
          <w:rFonts w:ascii="Times New Roman" w:hAnsi="Times New Roman"/>
          <w:b/>
          <w:i/>
          <w:sz w:val="28"/>
          <w:szCs w:val="28"/>
          <w:lang w:val="ru-RU"/>
        </w:rPr>
      </w:pPr>
      <w:r w:rsidRPr="00C808FF">
        <w:rPr>
          <w:rFonts w:ascii="Times New Roman" w:hAnsi="Times New Roman" w:cs="Times New Roman"/>
          <w:b/>
          <w:i/>
          <w:sz w:val="28"/>
          <w:szCs w:val="28"/>
          <w:lang w:val="ru-RU"/>
        </w:rPr>
        <w:t>1-й</w:t>
      </w:r>
      <w:r w:rsidR="006309E8" w:rsidRPr="00C808FF">
        <w:rPr>
          <w:rFonts w:ascii="Times New Roman" w:hAnsi="Times New Roman" w:cs="Times New Roman"/>
          <w:b/>
          <w:i/>
          <w:sz w:val="28"/>
          <w:szCs w:val="28"/>
          <w:lang w:val="ru-RU"/>
        </w:rPr>
        <w:t xml:space="preserve"> класс</w:t>
      </w:r>
      <w:bookmarkEnd w:id="19"/>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Сиротина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Подбираем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w:t>
      </w:r>
      <w:r w:rsidR="007C7582" w:rsidRPr="0096088F">
        <w:rPr>
          <w:rFonts w:ascii="Times New Roman" w:hAnsi="Times New Roman" w:cs="Times New Roman"/>
          <w:sz w:val="28"/>
          <w:szCs w:val="28"/>
          <w:lang w:val="ru-RU"/>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«У</w:t>
      </w:r>
      <w:r w:rsidR="006731EE" w:rsidRPr="0096088F">
        <w:rPr>
          <w:rFonts w:ascii="Times New Roman" w:hAnsi="Times New Roman"/>
          <w:sz w:val="28"/>
          <w:szCs w:val="28"/>
        </w:rPr>
        <w:t xml:space="preserve"> </w:t>
      </w:r>
      <w:r w:rsidRPr="0096088F">
        <w:rPr>
          <w:rFonts w:ascii="Times New Roman" w:hAnsi="Times New Roman"/>
          <w:sz w:val="28"/>
          <w:szCs w:val="28"/>
        </w:rPr>
        <w:t>кота</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воркота</w:t>
      </w:r>
      <w:proofErr w:type="spellEnd"/>
      <w:r w:rsidRPr="0096088F">
        <w:rPr>
          <w:rFonts w:ascii="Times New Roman" w:hAnsi="Times New Roman"/>
          <w:sz w:val="28"/>
          <w:szCs w:val="28"/>
        </w:rPr>
        <w:t>»</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«Зайка»</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«Слышен</w:t>
      </w:r>
      <w:r w:rsidR="006731EE" w:rsidRPr="0096088F">
        <w:rPr>
          <w:rFonts w:ascii="Times New Roman" w:hAnsi="Times New Roman"/>
          <w:sz w:val="28"/>
          <w:szCs w:val="28"/>
        </w:rPr>
        <w:t xml:space="preserve"> </w:t>
      </w:r>
      <w:r w:rsidRPr="0096088F">
        <w:rPr>
          <w:rFonts w:ascii="Times New Roman" w:hAnsi="Times New Roman"/>
          <w:sz w:val="28"/>
          <w:szCs w:val="28"/>
        </w:rPr>
        <w:t>гром»</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«Баю</w:t>
      </w:r>
      <w:r w:rsidR="00480BA6">
        <w:rPr>
          <w:rFonts w:ascii="Times New Roman" w:hAnsi="Times New Roman"/>
          <w:sz w:val="28"/>
          <w:szCs w:val="28"/>
          <w:lang w:val="en-US"/>
        </w:rPr>
        <w:t>-</w:t>
      </w:r>
      <w:r w:rsidR="004B2561">
        <w:rPr>
          <w:rFonts w:ascii="Times New Roman" w:hAnsi="Times New Roman"/>
          <w:sz w:val="28"/>
          <w:szCs w:val="28"/>
          <w:lang w:val="en-US"/>
        </w:rPr>
        <w:t xml:space="preserve">  </w:t>
      </w:r>
      <w:r w:rsidR="006731EE" w:rsidRPr="0096088F">
        <w:rPr>
          <w:rFonts w:ascii="Times New Roman" w:hAnsi="Times New Roman"/>
          <w:sz w:val="28"/>
          <w:szCs w:val="28"/>
        </w:rPr>
        <w:t xml:space="preserve"> </w:t>
      </w:r>
      <w:r w:rsidRPr="0096088F">
        <w:rPr>
          <w:rFonts w:ascii="Times New Roman" w:hAnsi="Times New Roman"/>
          <w:sz w:val="28"/>
          <w:szCs w:val="28"/>
        </w:rPr>
        <w:t>баю»</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«Прозвонил</w:t>
      </w:r>
      <w:r w:rsidR="006731EE" w:rsidRPr="0096088F">
        <w:rPr>
          <w:rFonts w:ascii="Times New Roman" w:hAnsi="Times New Roman"/>
          <w:sz w:val="28"/>
          <w:szCs w:val="28"/>
        </w:rPr>
        <w:t xml:space="preserve"> </w:t>
      </w:r>
      <w:r w:rsidRPr="0096088F">
        <w:rPr>
          <w:rFonts w:ascii="Times New Roman" w:hAnsi="Times New Roman"/>
          <w:sz w:val="28"/>
          <w:szCs w:val="28"/>
        </w:rPr>
        <w:t>звонок»</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«Едет</w:t>
      </w:r>
      <w:r w:rsidR="006731EE" w:rsidRPr="0096088F">
        <w:rPr>
          <w:rFonts w:ascii="Times New Roman" w:hAnsi="Times New Roman"/>
          <w:sz w:val="28"/>
          <w:szCs w:val="28"/>
        </w:rPr>
        <w:t xml:space="preserve"> </w:t>
      </w:r>
      <w:r w:rsidRPr="0096088F">
        <w:rPr>
          <w:rFonts w:ascii="Times New Roman" w:hAnsi="Times New Roman"/>
          <w:sz w:val="28"/>
          <w:szCs w:val="28"/>
        </w:rPr>
        <w:t>воз»</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«Петя</w:t>
      </w:r>
      <w:r w:rsidR="006731EE" w:rsidRPr="0096088F">
        <w:rPr>
          <w:rFonts w:ascii="Times New Roman" w:hAnsi="Times New Roman"/>
          <w:sz w:val="28"/>
          <w:szCs w:val="28"/>
        </w:rPr>
        <w:t xml:space="preserve"> </w:t>
      </w:r>
      <w:r w:rsidRPr="0096088F">
        <w:rPr>
          <w:rFonts w:ascii="Times New Roman" w:hAnsi="Times New Roman"/>
          <w:sz w:val="28"/>
          <w:szCs w:val="28"/>
        </w:rPr>
        <w:t>барабанщик»</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«Савка</w:t>
      </w:r>
      <w:r w:rsidR="006731EE" w:rsidRPr="0096088F">
        <w:rPr>
          <w:rFonts w:ascii="Times New Roman" w:hAnsi="Times New Roman"/>
          <w:sz w:val="28"/>
          <w:szCs w:val="28"/>
        </w:rPr>
        <w:t xml:space="preserve"> </w:t>
      </w:r>
      <w:r w:rsidRPr="0096088F">
        <w:rPr>
          <w:rFonts w:ascii="Times New Roman" w:hAnsi="Times New Roman"/>
          <w:sz w:val="28"/>
          <w:szCs w:val="28"/>
        </w:rPr>
        <w:t>и Гришка»</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lastRenderedPageBreak/>
        <w:t>«Жучка»</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«Как под</w:t>
      </w:r>
      <w:r w:rsidR="006731EE" w:rsidRPr="0096088F">
        <w:rPr>
          <w:rFonts w:ascii="Times New Roman" w:hAnsi="Times New Roman"/>
          <w:sz w:val="28"/>
          <w:szCs w:val="28"/>
        </w:rPr>
        <w:t xml:space="preserve"> </w:t>
      </w:r>
      <w:r w:rsidRPr="0096088F">
        <w:rPr>
          <w:rFonts w:ascii="Times New Roman" w:hAnsi="Times New Roman"/>
          <w:sz w:val="28"/>
          <w:szCs w:val="28"/>
        </w:rPr>
        <w:t>горкой»</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w:t>
      </w:r>
      <w:proofErr w:type="spellStart"/>
      <w:r w:rsidRPr="0096088F">
        <w:rPr>
          <w:rFonts w:ascii="Times New Roman" w:hAnsi="Times New Roman"/>
          <w:sz w:val="28"/>
          <w:szCs w:val="28"/>
        </w:rPr>
        <w:t>Кукушечка</w:t>
      </w:r>
      <w:proofErr w:type="spellEnd"/>
      <w:r w:rsidRPr="0096088F">
        <w:rPr>
          <w:rFonts w:ascii="Times New Roman" w:hAnsi="Times New Roman"/>
          <w:sz w:val="28"/>
          <w:szCs w:val="28"/>
        </w:rPr>
        <w:t>»</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«Мишка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куклой»</w:t>
      </w:r>
      <w:r w:rsidR="007C7582" w:rsidRPr="0096088F">
        <w:rPr>
          <w:rFonts w:ascii="Times New Roman" w:hAnsi="Times New Roman"/>
          <w:sz w:val="28"/>
          <w:szCs w:val="28"/>
        </w:rPr>
        <w:t>;</w:t>
      </w:r>
    </w:p>
    <w:p w:rsidR="006309E8" w:rsidRPr="0096088F" w:rsidRDefault="006309E8" w:rsidP="002A4366">
      <w:pPr>
        <w:pStyle w:val="ac"/>
        <w:numPr>
          <w:ilvl w:val="0"/>
          <w:numId w:val="44"/>
        </w:numPr>
        <w:tabs>
          <w:tab w:val="left" w:pos="284"/>
        </w:tabs>
        <w:spacing w:line="240" w:lineRule="auto"/>
        <w:ind w:left="0" w:firstLine="720"/>
        <w:jc w:val="both"/>
        <w:rPr>
          <w:rFonts w:ascii="Times New Roman" w:hAnsi="Times New Roman"/>
          <w:sz w:val="28"/>
          <w:szCs w:val="28"/>
        </w:rPr>
      </w:pPr>
      <w:r w:rsidRPr="0096088F">
        <w:rPr>
          <w:rFonts w:ascii="Times New Roman" w:hAnsi="Times New Roman"/>
          <w:sz w:val="28"/>
          <w:szCs w:val="28"/>
        </w:rPr>
        <w:t>«К нам</w:t>
      </w:r>
      <w:r w:rsidR="006731EE" w:rsidRPr="0096088F">
        <w:rPr>
          <w:rFonts w:ascii="Times New Roman" w:hAnsi="Times New Roman"/>
          <w:sz w:val="28"/>
          <w:szCs w:val="28"/>
        </w:rPr>
        <w:t xml:space="preserve"> </w:t>
      </w:r>
      <w:r w:rsidRPr="0096088F">
        <w:rPr>
          <w:rFonts w:ascii="Times New Roman" w:hAnsi="Times New Roman"/>
          <w:sz w:val="28"/>
          <w:szCs w:val="28"/>
        </w:rPr>
        <w:t>гости</w:t>
      </w:r>
      <w:r w:rsidR="006731EE" w:rsidRPr="0096088F">
        <w:rPr>
          <w:rFonts w:ascii="Times New Roman" w:hAnsi="Times New Roman"/>
          <w:sz w:val="28"/>
          <w:szCs w:val="28"/>
        </w:rPr>
        <w:t xml:space="preserve"> </w:t>
      </w:r>
      <w:r w:rsidRPr="0096088F">
        <w:rPr>
          <w:rFonts w:ascii="Times New Roman" w:hAnsi="Times New Roman"/>
          <w:sz w:val="28"/>
          <w:szCs w:val="28"/>
        </w:rPr>
        <w:t>пришли»</w:t>
      </w:r>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Шеломов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Б.</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Народная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песня</w:t>
      </w:r>
      <w:r w:rsidR="007C7582" w:rsidRPr="0096088F">
        <w:rPr>
          <w:rFonts w:ascii="Times New Roman" w:hAnsi="Times New Roman" w:cs="Times New Roman"/>
          <w:sz w:val="28"/>
          <w:szCs w:val="28"/>
          <w:lang w:val="ru-RU"/>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«Дин</w:t>
      </w:r>
      <w:r w:rsidR="006731EE" w:rsidRPr="0096088F">
        <w:rPr>
          <w:rFonts w:ascii="Times New Roman" w:hAnsi="Times New Roman"/>
          <w:sz w:val="28"/>
          <w:szCs w:val="28"/>
        </w:rPr>
        <w:t xml:space="preserve"> </w:t>
      </w:r>
      <w:r w:rsidRPr="0096088F">
        <w:rPr>
          <w:rFonts w:ascii="Times New Roman" w:hAnsi="Times New Roman"/>
          <w:sz w:val="28"/>
          <w:szCs w:val="28"/>
        </w:rPr>
        <w:t>дон»</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«Ладушки</w:t>
      </w:r>
      <w:r w:rsidR="006731EE" w:rsidRPr="0096088F">
        <w:rPr>
          <w:rFonts w:ascii="Times New Roman" w:hAnsi="Times New Roman"/>
          <w:sz w:val="28"/>
          <w:szCs w:val="28"/>
        </w:rPr>
        <w:t xml:space="preserve"> </w:t>
      </w:r>
      <w:r w:rsidRPr="0096088F">
        <w:rPr>
          <w:rFonts w:ascii="Times New Roman" w:hAnsi="Times New Roman"/>
          <w:sz w:val="28"/>
          <w:szCs w:val="28"/>
        </w:rPr>
        <w:t>ладошки»</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«У</w:t>
      </w:r>
      <w:r w:rsidR="006731EE" w:rsidRPr="0096088F">
        <w:rPr>
          <w:rFonts w:ascii="Times New Roman" w:hAnsi="Times New Roman"/>
          <w:sz w:val="28"/>
          <w:szCs w:val="28"/>
        </w:rPr>
        <w:t xml:space="preserve"> </w:t>
      </w:r>
      <w:r w:rsidRPr="0096088F">
        <w:rPr>
          <w:rFonts w:ascii="Times New Roman" w:hAnsi="Times New Roman"/>
          <w:sz w:val="28"/>
          <w:szCs w:val="28"/>
        </w:rPr>
        <w:t>медведя</w:t>
      </w:r>
      <w:r w:rsidR="006731EE" w:rsidRPr="0096088F">
        <w:rPr>
          <w:rFonts w:ascii="Times New Roman" w:hAnsi="Times New Roman"/>
          <w:sz w:val="28"/>
          <w:szCs w:val="28"/>
        </w:rPr>
        <w:t xml:space="preserve"> </w:t>
      </w:r>
      <w:r w:rsidRPr="0096088F">
        <w:rPr>
          <w:rFonts w:ascii="Times New Roman" w:hAnsi="Times New Roman"/>
          <w:sz w:val="28"/>
          <w:szCs w:val="28"/>
        </w:rPr>
        <w:t>во</w:t>
      </w:r>
      <w:r w:rsidR="006731EE" w:rsidRPr="0096088F">
        <w:rPr>
          <w:rFonts w:ascii="Times New Roman" w:hAnsi="Times New Roman"/>
          <w:sz w:val="28"/>
          <w:szCs w:val="28"/>
        </w:rPr>
        <w:t xml:space="preserve"> </w:t>
      </w:r>
      <w:r w:rsidRPr="0096088F">
        <w:rPr>
          <w:rFonts w:ascii="Times New Roman" w:hAnsi="Times New Roman"/>
          <w:sz w:val="28"/>
          <w:szCs w:val="28"/>
        </w:rPr>
        <w:t>бору»</w:t>
      </w:r>
      <w:r w:rsidR="007C7582" w:rsidRPr="0096088F">
        <w:rPr>
          <w:rFonts w:ascii="Times New Roman" w:hAnsi="Times New Roman"/>
          <w:sz w:val="28"/>
          <w:szCs w:val="28"/>
        </w:rPr>
        <w:t>;</w:t>
      </w:r>
    </w:p>
    <w:p w:rsidR="006309E8" w:rsidRPr="0096088F" w:rsidRDefault="006309E8" w:rsidP="002A4366">
      <w:pPr>
        <w:pStyle w:val="ac"/>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Беленькая</w:t>
      </w:r>
      <w:r w:rsidR="006731EE" w:rsidRPr="0096088F">
        <w:rPr>
          <w:rFonts w:ascii="Times New Roman" w:hAnsi="Times New Roman"/>
          <w:sz w:val="28"/>
          <w:szCs w:val="28"/>
        </w:rPr>
        <w:t xml:space="preserve"> </w:t>
      </w:r>
      <w:r w:rsidRPr="0096088F">
        <w:rPr>
          <w:rFonts w:ascii="Times New Roman" w:hAnsi="Times New Roman"/>
          <w:sz w:val="28"/>
          <w:szCs w:val="28"/>
        </w:rPr>
        <w:t>М.Г., Ильинская С.В.</w:t>
      </w:r>
      <w:r w:rsidR="007C7582" w:rsidRPr="0096088F">
        <w:rPr>
          <w:rFonts w:ascii="Times New Roman" w:hAnsi="Times New Roman"/>
          <w:sz w:val="28"/>
          <w:szCs w:val="28"/>
        </w:rPr>
        <w:t xml:space="preserve"> </w:t>
      </w:r>
      <w:r w:rsidRPr="0096088F">
        <w:rPr>
          <w:rFonts w:ascii="Times New Roman" w:hAnsi="Times New Roman"/>
          <w:sz w:val="28"/>
          <w:szCs w:val="28"/>
        </w:rPr>
        <w:t>Музыкальная</w:t>
      </w:r>
      <w:r w:rsidR="006731EE" w:rsidRPr="0096088F">
        <w:rPr>
          <w:rFonts w:ascii="Times New Roman" w:hAnsi="Times New Roman"/>
          <w:sz w:val="28"/>
          <w:szCs w:val="28"/>
        </w:rPr>
        <w:t xml:space="preserve"> </w:t>
      </w:r>
      <w:r w:rsidRPr="0096088F">
        <w:rPr>
          <w:rFonts w:ascii="Times New Roman" w:hAnsi="Times New Roman"/>
          <w:sz w:val="28"/>
          <w:szCs w:val="28"/>
        </w:rPr>
        <w:t>книжка</w:t>
      </w:r>
      <w:r w:rsidR="006731EE" w:rsidRPr="0096088F">
        <w:rPr>
          <w:rFonts w:ascii="Times New Roman" w:hAnsi="Times New Roman"/>
          <w:sz w:val="28"/>
          <w:szCs w:val="28"/>
        </w:rPr>
        <w:t xml:space="preserve"> </w:t>
      </w:r>
      <w:r w:rsidRPr="0096088F">
        <w:rPr>
          <w:rFonts w:ascii="Times New Roman" w:hAnsi="Times New Roman"/>
          <w:sz w:val="28"/>
          <w:szCs w:val="28"/>
        </w:rPr>
        <w:t>1</w:t>
      </w:r>
      <w:r w:rsidR="006731EE" w:rsidRPr="0096088F">
        <w:rPr>
          <w:rFonts w:ascii="Times New Roman" w:hAnsi="Times New Roman"/>
          <w:sz w:val="28"/>
          <w:szCs w:val="28"/>
        </w:rPr>
        <w:t xml:space="preserve"> </w:t>
      </w:r>
      <w:r w:rsidRPr="0096088F">
        <w:rPr>
          <w:rFonts w:ascii="Times New Roman" w:hAnsi="Times New Roman"/>
          <w:sz w:val="28"/>
          <w:szCs w:val="28"/>
        </w:rPr>
        <w:t>часть</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«Ёлочка»</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«Как</w:t>
      </w:r>
      <w:r w:rsidR="006731EE" w:rsidRPr="0096088F">
        <w:rPr>
          <w:rFonts w:ascii="Times New Roman" w:hAnsi="Times New Roman"/>
          <w:sz w:val="28"/>
          <w:szCs w:val="28"/>
        </w:rPr>
        <w:t xml:space="preserve"> </w:t>
      </w:r>
      <w:r w:rsidRPr="0096088F">
        <w:rPr>
          <w:rFonts w:ascii="Times New Roman" w:hAnsi="Times New Roman"/>
          <w:sz w:val="28"/>
          <w:szCs w:val="28"/>
        </w:rPr>
        <w:t>у</w:t>
      </w:r>
      <w:r w:rsidR="006731EE" w:rsidRPr="0096088F">
        <w:rPr>
          <w:rFonts w:ascii="Times New Roman" w:hAnsi="Times New Roman"/>
          <w:sz w:val="28"/>
          <w:szCs w:val="28"/>
        </w:rPr>
        <w:t xml:space="preserve"> </w:t>
      </w:r>
      <w:r w:rsidRPr="0096088F">
        <w:rPr>
          <w:rFonts w:ascii="Times New Roman" w:hAnsi="Times New Roman"/>
          <w:sz w:val="28"/>
          <w:szCs w:val="28"/>
        </w:rPr>
        <w:t>наших</w:t>
      </w:r>
      <w:r w:rsidR="006731EE" w:rsidRPr="0096088F">
        <w:rPr>
          <w:rFonts w:ascii="Times New Roman" w:hAnsi="Times New Roman"/>
          <w:sz w:val="28"/>
          <w:szCs w:val="28"/>
        </w:rPr>
        <w:t xml:space="preserve"> </w:t>
      </w:r>
      <w:r w:rsidRPr="0096088F">
        <w:rPr>
          <w:rFonts w:ascii="Times New Roman" w:hAnsi="Times New Roman"/>
          <w:sz w:val="28"/>
          <w:szCs w:val="28"/>
        </w:rPr>
        <w:t>у</w:t>
      </w:r>
      <w:r w:rsidR="006731EE" w:rsidRPr="0096088F">
        <w:rPr>
          <w:rFonts w:ascii="Times New Roman" w:hAnsi="Times New Roman"/>
          <w:sz w:val="28"/>
          <w:szCs w:val="28"/>
        </w:rPr>
        <w:t xml:space="preserve"> </w:t>
      </w:r>
      <w:r w:rsidRPr="0096088F">
        <w:rPr>
          <w:rFonts w:ascii="Times New Roman" w:hAnsi="Times New Roman"/>
          <w:sz w:val="28"/>
          <w:szCs w:val="28"/>
        </w:rPr>
        <w:t>ворот»</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«Как</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нашем</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лугу»</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«Две</w:t>
      </w:r>
      <w:r w:rsidR="006731EE" w:rsidRPr="0096088F">
        <w:rPr>
          <w:rFonts w:ascii="Times New Roman" w:hAnsi="Times New Roman"/>
          <w:sz w:val="28"/>
          <w:szCs w:val="28"/>
        </w:rPr>
        <w:t xml:space="preserve"> </w:t>
      </w:r>
      <w:r w:rsidRPr="0096088F">
        <w:rPr>
          <w:rFonts w:ascii="Times New Roman" w:hAnsi="Times New Roman"/>
          <w:sz w:val="28"/>
          <w:szCs w:val="28"/>
        </w:rPr>
        <w:t>лягушки»</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«Мишка</w:t>
      </w:r>
      <w:r w:rsidR="006731EE" w:rsidRPr="0096088F">
        <w:rPr>
          <w:rFonts w:ascii="Times New Roman" w:hAnsi="Times New Roman"/>
          <w:sz w:val="28"/>
          <w:szCs w:val="28"/>
        </w:rPr>
        <w:t xml:space="preserve"> </w:t>
      </w:r>
      <w:r w:rsidRPr="0096088F">
        <w:rPr>
          <w:rFonts w:ascii="Times New Roman" w:hAnsi="Times New Roman"/>
          <w:sz w:val="28"/>
          <w:szCs w:val="28"/>
        </w:rPr>
        <w:t>с куклой»</w:t>
      </w:r>
      <w:r w:rsidR="007C7582" w:rsidRPr="0096088F">
        <w:rPr>
          <w:rFonts w:ascii="Times New Roman" w:hAnsi="Times New Roman"/>
          <w:sz w:val="28"/>
          <w:szCs w:val="28"/>
        </w:rPr>
        <w:t>;</w:t>
      </w:r>
    </w:p>
    <w:p w:rsidR="006309E8" w:rsidRPr="0096088F" w:rsidRDefault="006309E8" w:rsidP="002A4366">
      <w:pPr>
        <w:pStyle w:val="ac"/>
        <w:tabs>
          <w:tab w:val="left" w:pos="142"/>
        </w:tabs>
        <w:spacing w:line="240" w:lineRule="auto"/>
        <w:ind w:left="0" w:firstLine="720"/>
        <w:jc w:val="both"/>
        <w:rPr>
          <w:rFonts w:ascii="Times New Roman" w:hAnsi="Times New Roman"/>
          <w:sz w:val="28"/>
          <w:szCs w:val="28"/>
        </w:rPr>
      </w:pPr>
      <w:proofErr w:type="spellStart"/>
      <w:r w:rsidRPr="0096088F">
        <w:rPr>
          <w:rFonts w:ascii="Times New Roman" w:hAnsi="Times New Roman"/>
          <w:sz w:val="28"/>
          <w:szCs w:val="28"/>
        </w:rPr>
        <w:t>Бырченко</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Т.</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песенкой</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лесенке</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«Андрей</w:t>
      </w:r>
      <w:r w:rsidR="006731EE" w:rsidRPr="0096088F">
        <w:rPr>
          <w:rFonts w:ascii="Times New Roman" w:hAnsi="Times New Roman"/>
          <w:sz w:val="28"/>
          <w:szCs w:val="28"/>
        </w:rPr>
        <w:t xml:space="preserve"> </w:t>
      </w:r>
      <w:r w:rsidRPr="0096088F">
        <w:rPr>
          <w:rFonts w:ascii="Times New Roman" w:hAnsi="Times New Roman"/>
          <w:sz w:val="28"/>
          <w:szCs w:val="28"/>
        </w:rPr>
        <w:t>воробей»</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 школу»</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«Небо</w:t>
      </w:r>
      <w:r w:rsidR="006731EE" w:rsidRPr="0096088F">
        <w:rPr>
          <w:rFonts w:ascii="Times New Roman" w:hAnsi="Times New Roman"/>
          <w:sz w:val="28"/>
          <w:szCs w:val="28"/>
        </w:rPr>
        <w:t xml:space="preserve"> </w:t>
      </w:r>
      <w:r w:rsidRPr="0096088F">
        <w:rPr>
          <w:rFonts w:ascii="Times New Roman" w:hAnsi="Times New Roman"/>
          <w:sz w:val="28"/>
          <w:szCs w:val="28"/>
        </w:rPr>
        <w:t>синее»</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«Два</w:t>
      </w:r>
      <w:r w:rsidR="006731EE" w:rsidRPr="0096088F">
        <w:rPr>
          <w:rFonts w:ascii="Times New Roman" w:hAnsi="Times New Roman"/>
          <w:sz w:val="28"/>
          <w:szCs w:val="28"/>
        </w:rPr>
        <w:t xml:space="preserve"> </w:t>
      </w:r>
      <w:r w:rsidRPr="0096088F">
        <w:rPr>
          <w:rFonts w:ascii="Times New Roman" w:hAnsi="Times New Roman"/>
          <w:sz w:val="28"/>
          <w:szCs w:val="28"/>
        </w:rPr>
        <w:t>кота»</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«Артистка»</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«Маленькая</w:t>
      </w:r>
      <w:r w:rsidR="006731EE" w:rsidRPr="0096088F">
        <w:rPr>
          <w:rFonts w:ascii="Times New Roman" w:hAnsi="Times New Roman"/>
          <w:sz w:val="28"/>
          <w:szCs w:val="28"/>
        </w:rPr>
        <w:t xml:space="preserve"> </w:t>
      </w:r>
      <w:r w:rsidRPr="0096088F">
        <w:rPr>
          <w:rFonts w:ascii="Times New Roman" w:hAnsi="Times New Roman"/>
          <w:sz w:val="28"/>
          <w:szCs w:val="28"/>
        </w:rPr>
        <w:t>Юлька»</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«Ехали</w:t>
      </w:r>
      <w:r w:rsidR="006731EE" w:rsidRPr="0096088F">
        <w:rPr>
          <w:rFonts w:ascii="Times New Roman" w:hAnsi="Times New Roman"/>
          <w:sz w:val="28"/>
          <w:szCs w:val="28"/>
        </w:rPr>
        <w:t xml:space="preserve"> </w:t>
      </w:r>
      <w:r w:rsidRPr="0096088F">
        <w:rPr>
          <w:rFonts w:ascii="Times New Roman" w:hAnsi="Times New Roman"/>
          <w:sz w:val="28"/>
          <w:szCs w:val="28"/>
        </w:rPr>
        <w:t>медведи»</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«Едет</w:t>
      </w:r>
      <w:r w:rsidR="006731EE" w:rsidRPr="0096088F">
        <w:rPr>
          <w:rFonts w:ascii="Times New Roman" w:hAnsi="Times New Roman"/>
          <w:sz w:val="28"/>
          <w:szCs w:val="28"/>
        </w:rPr>
        <w:t xml:space="preserve"> </w:t>
      </w:r>
      <w:r w:rsidRPr="0096088F">
        <w:rPr>
          <w:rFonts w:ascii="Times New Roman" w:hAnsi="Times New Roman"/>
          <w:sz w:val="28"/>
          <w:szCs w:val="28"/>
        </w:rPr>
        <w:t>паровоз»</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«Вышли</w:t>
      </w:r>
      <w:r w:rsidR="006731EE" w:rsidRPr="0096088F">
        <w:rPr>
          <w:rFonts w:ascii="Times New Roman" w:hAnsi="Times New Roman"/>
          <w:sz w:val="28"/>
          <w:szCs w:val="28"/>
        </w:rPr>
        <w:t xml:space="preserve"> </w:t>
      </w:r>
      <w:r w:rsidRPr="0096088F">
        <w:rPr>
          <w:rFonts w:ascii="Times New Roman" w:hAnsi="Times New Roman"/>
          <w:sz w:val="28"/>
          <w:szCs w:val="28"/>
        </w:rPr>
        <w:t>дети</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сад</w:t>
      </w:r>
      <w:r w:rsidR="006731EE" w:rsidRPr="0096088F">
        <w:rPr>
          <w:rFonts w:ascii="Times New Roman" w:hAnsi="Times New Roman"/>
          <w:sz w:val="28"/>
          <w:szCs w:val="28"/>
        </w:rPr>
        <w:t xml:space="preserve"> </w:t>
      </w:r>
      <w:r w:rsidRPr="0096088F">
        <w:rPr>
          <w:rFonts w:ascii="Times New Roman" w:hAnsi="Times New Roman"/>
          <w:sz w:val="28"/>
          <w:szCs w:val="28"/>
        </w:rPr>
        <w:t>зелёный»</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«Зайчик»</w:t>
      </w:r>
      <w:r w:rsidR="007C7582" w:rsidRPr="0096088F">
        <w:rPr>
          <w:rFonts w:ascii="Times New Roman" w:hAnsi="Times New Roman"/>
          <w:sz w:val="28"/>
          <w:szCs w:val="28"/>
        </w:rPr>
        <w:t>.</w:t>
      </w:r>
    </w:p>
    <w:p w:rsidR="006309E8" w:rsidRPr="0096088F" w:rsidRDefault="006309E8" w:rsidP="002A4366">
      <w:pPr>
        <w:tabs>
          <w:tab w:val="left" w:pos="426"/>
        </w:tabs>
        <w:ind w:firstLine="720"/>
        <w:jc w:val="both"/>
        <w:rPr>
          <w:rFonts w:ascii="Times New Roman" w:hAnsi="Times New Roman" w:cs="Times New Roman"/>
          <w:sz w:val="28"/>
          <w:szCs w:val="28"/>
          <w:lang w:val="ru-RU"/>
        </w:rPr>
      </w:pPr>
      <w:proofErr w:type="spellStart"/>
      <w:r w:rsidRPr="0096088F">
        <w:rPr>
          <w:rFonts w:ascii="Times New Roman" w:hAnsi="Times New Roman" w:cs="Times New Roman"/>
          <w:sz w:val="28"/>
          <w:szCs w:val="28"/>
          <w:lang w:val="ru-RU"/>
        </w:rPr>
        <w:t>Вейс</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песенкой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лесенке</w:t>
      </w:r>
      <w:r w:rsidR="007C7582" w:rsidRPr="0096088F">
        <w:rPr>
          <w:rFonts w:ascii="Times New Roman" w:hAnsi="Times New Roman" w:cs="Times New Roman"/>
          <w:sz w:val="28"/>
          <w:szCs w:val="28"/>
          <w:lang w:val="ru-RU"/>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«Тук</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тук</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молотком»</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«Мокрые</w:t>
      </w:r>
      <w:r w:rsidR="006731EE" w:rsidRPr="0096088F">
        <w:rPr>
          <w:rFonts w:ascii="Times New Roman" w:hAnsi="Times New Roman"/>
          <w:sz w:val="28"/>
          <w:szCs w:val="28"/>
        </w:rPr>
        <w:t xml:space="preserve"> </w:t>
      </w:r>
      <w:r w:rsidRPr="0096088F">
        <w:rPr>
          <w:rFonts w:ascii="Times New Roman" w:hAnsi="Times New Roman"/>
          <w:sz w:val="28"/>
          <w:szCs w:val="28"/>
        </w:rPr>
        <w:t>дорожки»</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«Как</w:t>
      </w:r>
      <w:r w:rsidR="006731EE" w:rsidRPr="0096088F">
        <w:rPr>
          <w:rFonts w:ascii="Times New Roman" w:hAnsi="Times New Roman"/>
          <w:sz w:val="28"/>
          <w:szCs w:val="28"/>
        </w:rPr>
        <w:t xml:space="preserve"> </w:t>
      </w:r>
      <w:r w:rsidRPr="0096088F">
        <w:rPr>
          <w:rFonts w:ascii="Times New Roman" w:hAnsi="Times New Roman"/>
          <w:sz w:val="28"/>
          <w:szCs w:val="28"/>
        </w:rPr>
        <w:t>пошли</w:t>
      </w:r>
      <w:r w:rsidR="006731EE" w:rsidRPr="0096088F">
        <w:rPr>
          <w:rFonts w:ascii="Times New Roman" w:hAnsi="Times New Roman"/>
          <w:sz w:val="28"/>
          <w:szCs w:val="28"/>
        </w:rPr>
        <w:t xml:space="preserve"> </w:t>
      </w:r>
      <w:r w:rsidRPr="0096088F">
        <w:rPr>
          <w:rFonts w:ascii="Times New Roman" w:hAnsi="Times New Roman"/>
          <w:sz w:val="28"/>
          <w:szCs w:val="28"/>
        </w:rPr>
        <w:t>наши</w:t>
      </w:r>
      <w:r w:rsidR="006731EE" w:rsidRPr="0096088F">
        <w:rPr>
          <w:rFonts w:ascii="Times New Roman" w:hAnsi="Times New Roman"/>
          <w:sz w:val="28"/>
          <w:szCs w:val="28"/>
        </w:rPr>
        <w:t xml:space="preserve"> </w:t>
      </w:r>
      <w:r w:rsidRPr="0096088F">
        <w:rPr>
          <w:rFonts w:ascii="Times New Roman" w:hAnsi="Times New Roman"/>
          <w:sz w:val="28"/>
          <w:szCs w:val="28"/>
        </w:rPr>
        <w:t>подружки»</w:t>
      </w:r>
      <w:r w:rsidR="007C7582" w:rsidRPr="0096088F">
        <w:rPr>
          <w:rFonts w:ascii="Times New Roman" w:hAnsi="Times New Roman"/>
          <w:sz w:val="28"/>
          <w:szCs w:val="28"/>
        </w:rPr>
        <w:t>;</w:t>
      </w:r>
    </w:p>
    <w:p w:rsidR="006309E8" w:rsidRPr="0096088F"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«Уж</w:t>
      </w:r>
      <w:r w:rsidR="006731EE" w:rsidRPr="0096088F">
        <w:rPr>
          <w:rFonts w:ascii="Times New Roman" w:hAnsi="Times New Roman"/>
          <w:sz w:val="28"/>
          <w:szCs w:val="28"/>
        </w:rPr>
        <w:t xml:space="preserve"> </w:t>
      </w:r>
      <w:r w:rsidRPr="0096088F">
        <w:rPr>
          <w:rFonts w:ascii="Times New Roman" w:hAnsi="Times New Roman"/>
          <w:sz w:val="28"/>
          <w:szCs w:val="28"/>
        </w:rPr>
        <w:t>как</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мосту</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мосточку</w:t>
      </w:r>
      <w:proofErr w:type="spellEnd"/>
      <w:r w:rsidRPr="0096088F">
        <w:rPr>
          <w:rFonts w:ascii="Times New Roman" w:hAnsi="Times New Roman"/>
          <w:sz w:val="28"/>
          <w:szCs w:val="28"/>
        </w:rPr>
        <w:t>»</w:t>
      </w:r>
      <w:r w:rsidR="007C7582" w:rsidRPr="0096088F">
        <w:rPr>
          <w:rFonts w:ascii="Times New Roman" w:hAnsi="Times New Roman"/>
          <w:sz w:val="28"/>
          <w:szCs w:val="28"/>
        </w:rPr>
        <w:t>;</w:t>
      </w:r>
    </w:p>
    <w:p w:rsidR="00E506D6" w:rsidRDefault="006309E8" w:rsidP="002A4366">
      <w:pPr>
        <w:pStyle w:val="ac"/>
        <w:numPr>
          <w:ilvl w:val="0"/>
          <w:numId w:val="4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«Тень</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тень</w:t>
      </w:r>
      <w:proofErr w:type="spellEnd"/>
      <w:r w:rsidRPr="0096088F">
        <w:rPr>
          <w:rFonts w:ascii="Times New Roman" w:hAnsi="Times New Roman"/>
          <w:sz w:val="28"/>
          <w:szCs w:val="28"/>
        </w:rPr>
        <w:t>»</w:t>
      </w:r>
      <w:r w:rsidR="007C7582" w:rsidRPr="0096088F">
        <w:rPr>
          <w:rFonts w:ascii="Times New Roman" w:hAnsi="Times New Roman"/>
          <w:sz w:val="28"/>
          <w:szCs w:val="28"/>
        </w:rPr>
        <w:t>.</w:t>
      </w:r>
      <w:bookmarkStart w:id="20" w:name="_Toc86868129"/>
    </w:p>
    <w:p w:rsidR="006309E8" w:rsidRPr="00C808FF" w:rsidRDefault="004962C7" w:rsidP="002A4366">
      <w:pPr>
        <w:tabs>
          <w:tab w:val="left" w:pos="142"/>
        </w:tabs>
        <w:jc w:val="both"/>
        <w:rPr>
          <w:rFonts w:ascii="Times New Roman" w:hAnsi="Times New Roman"/>
          <w:b/>
          <w:i/>
          <w:sz w:val="28"/>
          <w:szCs w:val="28"/>
          <w:lang w:val="ru-RU"/>
        </w:rPr>
      </w:pPr>
      <w:r w:rsidRPr="00C808FF">
        <w:rPr>
          <w:rFonts w:ascii="Times New Roman" w:hAnsi="Times New Roman"/>
          <w:b/>
          <w:i/>
          <w:sz w:val="28"/>
          <w:szCs w:val="28"/>
        </w:rPr>
        <w:tab/>
      </w:r>
      <w:r w:rsidR="006309E8" w:rsidRPr="00C808FF">
        <w:rPr>
          <w:rFonts w:ascii="Times New Roman" w:hAnsi="Times New Roman"/>
          <w:b/>
          <w:i/>
          <w:sz w:val="28"/>
          <w:szCs w:val="28"/>
        </w:rPr>
        <w:t>2</w:t>
      </w:r>
      <w:r w:rsidR="007C7582" w:rsidRPr="00C808FF">
        <w:rPr>
          <w:rFonts w:ascii="Times New Roman" w:hAnsi="Times New Roman"/>
          <w:b/>
          <w:i/>
          <w:sz w:val="28"/>
          <w:szCs w:val="28"/>
        </w:rPr>
        <w:t>-й</w:t>
      </w:r>
      <w:r w:rsidR="006309E8" w:rsidRPr="00C808FF">
        <w:rPr>
          <w:rFonts w:ascii="Times New Roman" w:hAnsi="Times New Roman"/>
          <w:b/>
          <w:i/>
          <w:sz w:val="28"/>
          <w:szCs w:val="28"/>
        </w:rPr>
        <w:t xml:space="preserve"> </w:t>
      </w:r>
      <w:proofErr w:type="spellStart"/>
      <w:r w:rsidR="006309E8" w:rsidRPr="00C808FF">
        <w:rPr>
          <w:rFonts w:ascii="Times New Roman" w:hAnsi="Times New Roman"/>
          <w:b/>
          <w:i/>
          <w:sz w:val="28"/>
          <w:szCs w:val="28"/>
        </w:rPr>
        <w:t>класс</w:t>
      </w:r>
      <w:bookmarkEnd w:id="20"/>
      <w:proofErr w:type="spellEnd"/>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Сиротина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Подбираем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w:t>
      </w:r>
      <w:r w:rsidR="007C7582" w:rsidRPr="0096088F">
        <w:rPr>
          <w:rFonts w:ascii="Times New Roman" w:hAnsi="Times New Roman" w:cs="Times New Roman"/>
          <w:sz w:val="28"/>
          <w:szCs w:val="28"/>
          <w:lang w:val="ru-RU"/>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«Во</w:t>
      </w:r>
      <w:r w:rsidR="006731EE" w:rsidRPr="0096088F">
        <w:rPr>
          <w:rFonts w:ascii="Times New Roman" w:hAnsi="Times New Roman"/>
          <w:sz w:val="28"/>
          <w:szCs w:val="28"/>
        </w:rPr>
        <w:t xml:space="preserve"> </w:t>
      </w:r>
      <w:r w:rsidRPr="0096088F">
        <w:rPr>
          <w:rFonts w:ascii="Times New Roman" w:hAnsi="Times New Roman"/>
          <w:sz w:val="28"/>
          <w:szCs w:val="28"/>
        </w:rPr>
        <w:t>поле</w:t>
      </w:r>
      <w:r w:rsidR="006731EE" w:rsidRPr="0096088F">
        <w:rPr>
          <w:rFonts w:ascii="Times New Roman" w:hAnsi="Times New Roman"/>
          <w:sz w:val="28"/>
          <w:szCs w:val="28"/>
        </w:rPr>
        <w:t xml:space="preserve"> </w:t>
      </w:r>
      <w:r w:rsidRPr="0096088F">
        <w:rPr>
          <w:rFonts w:ascii="Times New Roman" w:hAnsi="Times New Roman"/>
          <w:sz w:val="28"/>
          <w:szCs w:val="28"/>
        </w:rPr>
        <w:t>берёза»</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«Кошечка»</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мы</w:t>
      </w:r>
      <w:r w:rsidR="006731EE" w:rsidRPr="0096088F">
        <w:rPr>
          <w:rFonts w:ascii="Times New Roman" w:hAnsi="Times New Roman"/>
          <w:sz w:val="28"/>
          <w:szCs w:val="28"/>
        </w:rPr>
        <w:t xml:space="preserve"> </w:t>
      </w:r>
      <w:r w:rsidRPr="0096088F">
        <w:rPr>
          <w:rFonts w:ascii="Times New Roman" w:hAnsi="Times New Roman"/>
          <w:sz w:val="28"/>
          <w:szCs w:val="28"/>
        </w:rPr>
        <w:t>просо</w:t>
      </w:r>
      <w:r w:rsidR="006731EE" w:rsidRPr="0096088F">
        <w:rPr>
          <w:rFonts w:ascii="Times New Roman" w:hAnsi="Times New Roman"/>
          <w:sz w:val="28"/>
          <w:szCs w:val="28"/>
        </w:rPr>
        <w:t xml:space="preserve"> </w:t>
      </w:r>
      <w:r w:rsidRPr="0096088F">
        <w:rPr>
          <w:rFonts w:ascii="Times New Roman" w:hAnsi="Times New Roman"/>
          <w:sz w:val="28"/>
          <w:szCs w:val="28"/>
        </w:rPr>
        <w:t>сеяли»</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«Скрипка</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селе</w:t>
      </w:r>
      <w:r w:rsidR="006731EE" w:rsidRPr="0096088F">
        <w:rPr>
          <w:rFonts w:ascii="Times New Roman" w:hAnsi="Times New Roman"/>
          <w:sz w:val="28"/>
          <w:szCs w:val="28"/>
        </w:rPr>
        <w:t xml:space="preserve"> </w:t>
      </w:r>
      <w:r w:rsidRPr="0096088F">
        <w:rPr>
          <w:rFonts w:ascii="Times New Roman" w:hAnsi="Times New Roman"/>
          <w:sz w:val="28"/>
          <w:szCs w:val="28"/>
        </w:rPr>
        <w:t>играет»</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«По малину</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сад</w:t>
      </w:r>
      <w:r w:rsidR="006731EE" w:rsidRPr="0096088F">
        <w:rPr>
          <w:rFonts w:ascii="Times New Roman" w:hAnsi="Times New Roman"/>
          <w:sz w:val="28"/>
          <w:szCs w:val="28"/>
        </w:rPr>
        <w:t xml:space="preserve"> </w:t>
      </w:r>
      <w:r w:rsidRPr="0096088F">
        <w:rPr>
          <w:rFonts w:ascii="Times New Roman" w:hAnsi="Times New Roman"/>
          <w:sz w:val="28"/>
          <w:szCs w:val="28"/>
        </w:rPr>
        <w:t>пойдём»</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«Осенняя</w:t>
      </w:r>
      <w:r w:rsidR="006731EE" w:rsidRPr="0096088F">
        <w:rPr>
          <w:rFonts w:ascii="Times New Roman" w:hAnsi="Times New Roman"/>
          <w:sz w:val="28"/>
          <w:szCs w:val="28"/>
        </w:rPr>
        <w:t xml:space="preserve"> </w:t>
      </w:r>
      <w:r w:rsidRPr="0096088F">
        <w:rPr>
          <w:rFonts w:ascii="Times New Roman" w:hAnsi="Times New Roman"/>
          <w:sz w:val="28"/>
          <w:szCs w:val="28"/>
        </w:rPr>
        <w:t>песенка»</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lastRenderedPageBreak/>
        <w:t>«Висла»</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«Птичка»</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«Летал</w:t>
      </w:r>
      <w:r w:rsidR="006731EE" w:rsidRPr="0096088F">
        <w:rPr>
          <w:rFonts w:ascii="Times New Roman" w:hAnsi="Times New Roman"/>
          <w:sz w:val="28"/>
          <w:szCs w:val="28"/>
        </w:rPr>
        <w:t xml:space="preserve"> </w:t>
      </w:r>
      <w:r w:rsidRPr="0096088F">
        <w:rPr>
          <w:rFonts w:ascii="Times New Roman" w:hAnsi="Times New Roman"/>
          <w:sz w:val="28"/>
          <w:szCs w:val="28"/>
        </w:rPr>
        <w:t>голубь»</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«Сад»</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«Бурёнушка»</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w:t>
      </w:r>
      <w:proofErr w:type="spellStart"/>
      <w:r w:rsidRPr="0096088F">
        <w:rPr>
          <w:rFonts w:ascii="Times New Roman" w:hAnsi="Times New Roman"/>
          <w:sz w:val="28"/>
          <w:szCs w:val="28"/>
        </w:rPr>
        <w:t>Перепёлочка</w:t>
      </w:r>
      <w:proofErr w:type="spellEnd"/>
      <w:r w:rsidRPr="0096088F">
        <w:rPr>
          <w:rFonts w:ascii="Times New Roman" w:hAnsi="Times New Roman"/>
          <w:sz w:val="28"/>
          <w:szCs w:val="28"/>
        </w:rPr>
        <w:t>»</w:t>
      </w:r>
      <w:r w:rsidR="007C7582" w:rsidRPr="0096088F">
        <w:rPr>
          <w:rFonts w:ascii="Times New Roman" w:hAnsi="Times New Roman"/>
          <w:sz w:val="28"/>
          <w:szCs w:val="28"/>
        </w:rPr>
        <w:t>;</w:t>
      </w:r>
    </w:p>
    <w:p w:rsidR="006309E8" w:rsidRPr="0096088F" w:rsidRDefault="006309E8" w:rsidP="002A4366">
      <w:pPr>
        <w:pStyle w:val="ac"/>
        <w:numPr>
          <w:ilvl w:val="0"/>
          <w:numId w:val="4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«Весёлый</w:t>
      </w:r>
      <w:r w:rsidR="006731EE" w:rsidRPr="0096088F">
        <w:rPr>
          <w:rFonts w:ascii="Times New Roman" w:hAnsi="Times New Roman"/>
          <w:sz w:val="28"/>
          <w:szCs w:val="28"/>
        </w:rPr>
        <w:t xml:space="preserve"> </w:t>
      </w:r>
      <w:r w:rsidRPr="0096088F">
        <w:rPr>
          <w:rFonts w:ascii="Times New Roman" w:hAnsi="Times New Roman"/>
          <w:sz w:val="28"/>
          <w:szCs w:val="28"/>
        </w:rPr>
        <w:t>музыкант»</w:t>
      </w:r>
      <w:r w:rsidR="007C7582" w:rsidRPr="0096088F">
        <w:rPr>
          <w:rFonts w:ascii="Times New Roman" w:hAnsi="Times New Roman"/>
          <w:sz w:val="28"/>
          <w:szCs w:val="28"/>
        </w:rPr>
        <w:t>.</w:t>
      </w:r>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Беленькая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М.Г., Ильинская С.В.</w:t>
      </w:r>
      <w:r w:rsidR="007C7582"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Музыкальная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книжка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1</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часть</w:t>
      </w:r>
      <w:r w:rsidR="007C7582" w:rsidRPr="0096088F">
        <w:rPr>
          <w:rFonts w:ascii="Times New Roman" w:hAnsi="Times New Roman" w:cs="Times New Roman"/>
          <w:sz w:val="28"/>
          <w:szCs w:val="28"/>
          <w:lang w:val="ru-RU"/>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«Весна»</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«Кошка»</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«Вновь</w:t>
      </w:r>
      <w:r w:rsidR="006731EE" w:rsidRPr="0096088F">
        <w:rPr>
          <w:rFonts w:ascii="Times New Roman" w:hAnsi="Times New Roman"/>
          <w:sz w:val="28"/>
          <w:szCs w:val="28"/>
        </w:rPr>
        <w:t xml:space="preserve"> </w:t>
      </w:r>
      <w:r w:rsidRPr="0096088F">
        <w:rPr>
          <w:rFonts w:ascii="Times New Roman" w:hAnsi="Times New Roman"/>
          <w:sz w:val="28"/>
          <w:szCs w:val="28"/>
        </w:rPr>
        <w:t>солнышко</w:t>
      </w:r>
      <w:r w:rsidR="006731EE" w:rsidRPr="0096088F">
        <w:rPr>
          <w:rFonts w:ascii="Times New Roman" w:hAnsi="Times New Roman"/>
          <w:sz w:val="28"/>
          <w:szCs w:val="28"/>
        </w:rPr>
        <w:t xml:space="preserve"> </w:t>
      </w:r>
      <w:r w:rsidRPr="0096088F">
        <w:rPr>
          <w:rFonts w:ascii="Times New Roman" w:hAnsi="Times New Roman"/>
          <w:sz w:val="28"/>
          <w:szCs w:val="28"/>
        </w:rPr>
        <w:t>смеётся»</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«Конь»</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«Сел</w:t>
      </w:r>
      <w:r w:rsidR="006731EE" w:rsidRPr="0096088F">
        <w:rPr>
          <w:rFonts w:ascii="Times New Roman" w:hAnsi="Times New Roman"/>
          <w:sz w:val="28"/>
          <w:szCs w:val="28"/>
        </w:rPr>
        <w:t xml:space="preserve"> </w:t>
      </w:r>
      <w:r w:rsidRPr="0096088F">
        <w:rPr>
          <w:rFonts w:ascii="Times New Roman" w:hAnsi="Times New Roman"/>
          <w:sz w:val="28"/>
          <w:szCs w:val="28"/>
        </w:rPr>
        <w:t>комарик</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дубочек»</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«Зовёт</w:t>
      </w:r>
      <w:r w:rsidR="006731EE" w:rsidRPr="0096088F">
        <w:rPr>
          <w:rFonts w:ascii="Times New Roman" w:hAnsi="Times New Roman"/>
          <w:sz w:val="28"/>
          <w:szCs w:val="28"/>
        </w:rPr>
        <w:t xml:space="preserve"> </w:t>
      </w:r>
      <w:r w:rsidRPr="0096088F">
        <w:rPr>
          <w:rFonts w:ascii="Times New Roman" w:hAnsi="Times New Roman"/>
          <w:sz w:val="28"/>
          <w:szCs w:val="28"/>
        </w:rPr>
        <w:t>зверей</w:t>
      </w:r>
      <w:r w:rsidR="006731EE" w:rsidRPr="0096088F">
        <w:rPr>
          <w:rFonts w:ascii="Times New Roman" w:hAnsi="Times New Roman"/>
          <w:sz w:val="28"/>
          <w:szCs w:val="28"/>
        </w:rPr>
        <w:t xml:space="preserve"> </w:t>
      </w:r>
      <w:r w:rsidRPr="0096088F">
        <w:rPr>
          <w:rFonts w:ascii="Times New Roman" w:hAnsi="Times New Roman"/>
          <w:sz w:val="28"/>
          <w:szCs w:val="28"/>
        </w:rPr>
        <w:t>кукушка»</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«Цыплята»</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«Калина»</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«Зайчик»</w:t>
      </w:r>
      <w:r w:rsidR="007C7582" w:rsidRPr="0096088F">
        <w:rPr>
          <w:rFonts w:ascii="Times New Roman" w:hAnsi="Times New Roman"/>
          <w:sz w:val="28"/>
          <w:szCs w:val="28"/>
        </w:rPr>
        <w:t>;</w:t>
      </w:r>
    </w:p>
    <w:p w:rsidR="006309E8" w:rsidRPr="0096088F" w:rsidRDefault="006309E8" w:rsidP="002A4366">
      <w:pPr>
        <w:pStyle w:val="ac"/>
        <w:numPr>
          <w:ilvl w:val="0"/>
          <w:numId w:val="47"/>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«Два</w:t>
      </w:r>
      <w:r w:rsidR="006731EE" w:rsidRPr="0096088F">
        <w:rPr>
          <w:rFonts w:ascii="Times New Roman" w:hAnsi="Times New Roman"/>
          <w:sz w:val="28"/>
          <w:szCs w:val="28"/>
        </w:rPr>
        <w:t xml:space="preserve"> </w:t>
      </w:r>
      <w:r w:rsidRPr="0096088F">
        <w:rPr>
          <w:rFonts w:ascii="Times New Roman" w:hAnsi="Times New Roman"/>
          <w:sz w:val="28"/>
          <w:szCs w:val="28"/>
        </w:rPr>
        <w:t>цыплёнка»</w:t>
      </w:r>
      <w:r w:rsidR="007C7582" w:rsidRPr="0096088F">
        <w:rPr>
          <w:rFonts w:ascii="Times New Roman" w:hAnsi="Times New Roman"/>
          <w:sz w:val="28"/>
          <w:szCs w:val="28"/>
        </w:rPr>
        <w:t>.</w:t>
      </w:r>
    </w:p>
    <w:p w:rsidR="006309E8" w:rsidRPr="00C808FF" w:rsidRDefault="006309E8" w:rsidP="002A4366">
      <w:pPr>
        <w:pStyle w:val="3"/>
        <w:spacing w:before="240"/>
        <w:rPr>
          <w:rFonts w:ascii="Times New Roman" w:hAnsi="Times New Roman" w:cs="Times New Roman"/>
          <w:b/>
          <w:i/>
          <w:color w:val="auto"/>
          <w:sz w:val="28"/>
          <w:szCs w:val="28"/>
          <w:lang w:val="ru-RU"/>
        </w:rPr>
      </w:pPr>
      <w:bookmarkStart w:id="21" w:name="_Toc86868130"/>
      <w:r w:rsidRPr="00C808FF">
        <w:rPr>
          <w:rFonts w:ascii="Times New Roman" w:hAnsi="Times New Roman" w:cs="Times New Roman"/>
          <w:b/>
          <w:i/>
          <w:color w:val="auto"/>
          <w:sz w:val="28"/>
          <w:szCs w:val="28"/>
          <w:lang w:val="ru-RU"/>
        </w:rPr>
        <w:t>3</w:t>
      </w:r>
      <w:r w:rsidR="001D792D" w:rsidRPr="00C808FF">
        <w:rPr>
          <w:rFonts w:ascii="Times New Roman" w:hAnsi="Times New Roman" w:cs="Times New Roman"/>
          <w:b/>
          <w:i/>
          <w:color w:val="auto"/>
          <w:sz w:val="28"/>
          <w:szCs w:val="28"/>
          <w:lang w:val="ru-RU"/>
        </w:rPr>
        <w:t>-й</w:t>
      </w:r>
      <w:r w:rsidRPr="00C808FF">
        <w:rPr>
          <w:rFonts w:ascii="Times New Roman" w:hAnsi="Times New Roman" w:cs="Times New Roman"/>
          <w:b/>
          <w:i/>
          <w:color w:val="auto"/>
          <w:sz w:val="28"/>
          <w:szCs w:val="28"/>
          <w:lang w:val="ru-RU"/>
        </w:rPr>
        <w:t xml:space="preserve"> класс</w:t>
      </w:r>
      <w:bookmarkEnd w:id="21"/>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Сиротина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Подбираем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w:t>
      </w:r>
      <w:r w:rsidR="001D792D" w:rsidRPr="0096088F">
        <w:rPr>
          <w:rFonts w:ascii="Times New Roman" w:hAnsi="Times New Roman" w:cs="Times New Roman"/>
          <w:sz w:val="28"/>
          <w:szCs w:val="28"/>
          <w:lang w:val="ru-RU"/>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«Василёк»</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«Добрый</w:t>
      </w:r>
      <w:r w:rsidR="006731EE" w:rsidRPr="0096088F">
        <w:rPr>
          <w:rFonts w:ascii="Times New Roman" w:hAnsi="Times New Roman"/>
          <w:sz w:val="28"/>
          <w:szCs w:val="28"/>
        </w:rPr>
        <w:t xml:space="preserve"> </w:t>
      </w:r>
      <w:r w:rsidRPr="0096088F">
        <w:rPr>
          <w:rFonts w:ascii="Times New Roman" w:hAnsi="Times New Roman"/>
          <w:sz w:val="28"/>
          <w:szCs w:val="28"/>
        </w:rPr>
        <w:t>мельник»</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поле</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пригорке»</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«Едет</w:t>
      </w:r>
      <w:r w:rsidR="006731EE" w:rsidRPr="0096088F">
        <w:rPr>
          <w:rFonts w:ascii="Times New Roman" w:hAnsi="Times New Roman"/>
          <w:sz w:val="28"/>
          <w:szCs w:val="28"/>
        </w:rPr>
        <w:t xml:space="preserve"> </w:t>
      </w:r>
      <w:r w:rsidRPr="0096088F">
        <w:rPr>
          <w:rFonts w:ascii="Times New Roman" w:hAnsi="Times New Roman"/>
          <w:sz w:val="28"/>
          <w:szCs w:val="28"/>
        </w:rPr>
        <w:t>паровоз»</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«Колыбельная»</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«Лиса»</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«Считалочка»</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«Сеяли</w:t>
      </w:r>
      <w:r w:rsidR="006731EE" w:rsidRPr="0096088F">
        <w:rPr>
          <w:rFonts w:ascii="Times New Roman" w:hAnsi="Times New Roman"/>
          <w:sz w:val="28"/>
          <w:szCs w:val="28"/>
        </w:rPr>
        <w:t xml:space="preserve"> </w:t>
      </w:r>
      <w:r w:rsidRPr="0096088F">
        <w:rPr>
          <w:rFonts w:ascii="Times New Roman" w:hAnsi="Times New Roman"/>
          <w:sz w:val="28"/>
          <w:szCs w:val="28"/>
        </w:rPr>
        <w:t>девушки»</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«Кукушка»</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«Степь</w:t>
      </w:r>
      <w:r w:rsidR="006731EE" w:rsidRPr="0096088F">
        <w:rPr>
          <w:rFonts w:ascii="Times New Roman" w:hAnsi="Times New Roman"/>
          <w:sz w:val="28"/>
          <w:szCs w:val="28"/>
        </w:rPr>
        <w:t xml:space="preserve"> </w:t>
      </w:r>
      <w:r w:rsidRPr="0096088F">
        <w:rPr>
          <w:rFonts w:ascii="Times New Roman" w:hAnsi="Times New Roman"/>
          <w:sz w:val="28"/>
          <w:szCs w:val="28"/>
        </w:rPr>
        <w:t>да</w:t>
      </w:r>
      <w:r w:rsidR="006731EE" w:rsidRPr="0096088F">
        <w:rPr>
          <w:rFonts w:ascii="Times New Roman" w:hAnsi="Times New Roman"/>
          <w:sz w:val="28"/>
          <w:szCs w:val="28"/>
        </w:rPr>
        <w:t xml:space="preserve"> </w:t>
      </w:r>
      <w:r w:rsidRPr="0096088F">
        <w:rPr>
          <w:rFonts w:ascii="Times New Roman" w:hAnsi="Times New Roman"/>
          <w:sz w:val="28"/>
          <w:szCs w:val="28"/>
        </w:rPr>
        <w:t>степь</w:t>
      </w:r>
      <w:r w:rsidR="006731EE" w:rsidRPr="0096088F">
        <w:rPr>
          <w:rFonts w:ascii="Times New Roman" w:hAnsi="Times New Roman"/>
          <w:sz w:val="28"/>
          <w:szCs w:val="28"/>
        </w:rPr>
        <w:t xml:space="preserve"> </w:t>
      </w:r>
      <w:r w:rsidRPr="0096088F">
        <w:rPr>
          <w:rFonts w:ascii="Times New Roman" w:hAnsi="Times New Roman"/>
          <w:sz w:val="28"/>
          <w:szCs w:val="28"/>
        </w:rPr>
        <w:t>кругом»</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«Романс</w:t>
      </w:r>
      <w:r w:rsidR="006731EE" w:rsidRPr="0096088F">
        <w:rPr>
          <w:rFonts w:ascii="Times New Roman" w:hAnsi="Times New Roman"/>
          <w:sz w:val="28"/>
          <w:szCs w:val="28"/>
        </w:rPr>
        <w:t xml:space="preserve"> </w:t>
      </w:r>
      <w:r w:rsidRPr="0096088F">
        <w:rPr>
          <w:rFonts w:ascii="Times New Roman" w:hAnsi="Times New Roman"/>
          <w:sz w:val="28"/>
          <w:szCs w:val="28"/>
        </w:rPr>
        <w:t>черепахи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Тортилы</w:t>
      </w:r>
      <w:proofErr w:type="spellEnd"/>
      <w:r w:rsidRPr="0096088F">
        <w:rPr>
          <w:rFonts w:ascii="Times New Roman" w:hAnsi="Times New Roman"/>
          <w:sz w:val="28"/>
          <w:szCs w:val="28"/>
        </w:rPr>
        <w:t>»</w:t>
      </w:r>
      <w:r w:rsidR="001D792D" w:rsidRPr="0096088F">
        <w:rPr>
          <w:rFonts w:ascii="Times New Roman" w:hAnsi="Times New Roman"/>
          <w:sz w:val="28"/>
          <w:szCs w:val="28"/>
        </w:rPr>
        <w:t>;</w:t>
      </w:r>
    </w:p>
    <w:p w:rsidR="006309E8" w:rsidRPr="0096088F" w:rsidRDefault="006309E8" w:rsidP="002A4366">
      <w:pPr>
        <w:pStyle w:val="ac"/>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Беленькая</w:t>
      </w:r>
      <w:r w:rsidR="006731EE" w:rsidRPr="0096088F">
        <w:rPr>
          <w:rFonts w:ascii="Times New Roman" w:hAnsi="Times New Roman"/>
          <w:sz w:val="28"/>
          <w:szCs w:val="28"/>
        </w:rPr>
        <w:t xml:space="preserve"> </w:t>
      </w:r>
      <w:r w:rsidRPr="0096088F">
        <w:rPr>
          <w:rFonts w:ascii="Times New Roman" w:hAnsi="Times New Roman"/>
          <w:sz w:val="28"/>
          <w:szCs w:val="28"/>
        </w:rPr>
        <w:t>М.Г., Ильинская С.В.</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Музыкальная</w:t>
      </w:r>
      <w:r w:rsidR="006731EE" w:rsidRPr="0096088F">
        <w:rPr>
          <w:rFonts w:ascii="Times New Roman" w:hAnsi="Times New Roman"/>
          <w:sz w:val="28"/>
          <w:szCs w:val="28"/>
        </w:rPr>
        <w:t xml:space="preserve"> </w:t>
      </w:r>
      <w:r w:rsidRPr="0096088F">
        <w:rPr>
          <w:rFonts w:ascii="Times New Roman" w:hAnsi="Times New Roman"/>
          <w:sz w:val="28"/>
          <w:szCs w:val="28"/>
        </w:rPr>
        <w:t>книжка</w:t>
      </w:r>
      <w:r w:rsidR="006731EE" w:rsidRPr="0096088F">
        <w:rPr>
          <w:rFonts w:ascii="Times New Roman" w:hAnsi="Times New Roman"/>
          <w:sz w:val="28"/>
          <w:szCs w:val="28"/>
        </w:rPr>
        <w:t xml:space="preserve"> </w:t>
      </w:r>
      <w:r w:rsidRPr="0096088F">
        <w:rPr>
          <w:rFonts w:ascii="Times New Roman" w:hAnsi="Times New Roman"/>
          <w:sz w:val="28"/>
          <w:szCs w:val="28"/>
        </w:rPr>
        <w:t>1</w:t>
      </w:r>
      <w:r w:rsidR="006731EE" w:rsidRPr="0096088F">
        <w:rPr>
          <w:rFonts w:ascii="Times New Roman" w:hAnsi="Times New Roman"/>
          <w:sz w:val="28"/>
          <w:szCs w:val="28"/>
        </w:rPr>
        <w:t xml:space="preserve"> </w:t>
      </w:r>
      <w:r w:rsidRPr="0096088F">
        <w:rPr>
          <w:rFonts w:ascii="Times New Roman" w:hAnsi="Times New Roman"/>
          <w:sz w:val="28"/>
          <w:szCs w:val="28"/>
        </w:rPr>
        <w:t>часть</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«Пастушка»</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«Двенадцать</w:t>
      </w:r>
      <w:r w:rsidR="006731EE" w:rsidRPr="0096088F">
        <w:rPr>
          <w:rFonts w:ascii="Times New Roman" w:hAnsi="Times New Roman"/>
          <w:sz w:val="28"/>
          <w:szCs w:val="28"/>
        </w:rPr>
        <w:t xml:space="preserve"> </w:t>
      </w:r>
      <w:r w:rsidRPr="0096088F">
        <w:rPr>
          <w:rFonts w:ascii="Times New Roman" w:hAnsi="Times New Roman"/>
          <w:sz w:val="28"/>
          <w:szCs w:val="28"/>
        </w:rPr>
        <w:t>поросят»</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«Праздничная</w:t>
      </w:r>
      <w:r w:rsidR="006731EE" w:rsidRPr="0096088F">
        <w:rPr>
          <w:rFonts w:ascii="Times New Roman" w:hAnsi="Times New Roman"/>
          <w:sz w:val="28"/>
          <w:szCs w:val="28"/>
        </w:rPr>
        <w:t xml:space="preserve"> </w:t>
      </w:r>
      <w:r w:rsidRPr="0096088F">
        <w:rPr>
          <w:rFonts w:ascii="Times New Roman" w:hAnsi="Times New Roman"/>
          <w:sz w:val="28"/>
          <w:szCs w:val="28"/>
        </w:rPr>
        <w:t>полька»</w:t>
      </w:r>
      <w:r w:rsidR="001D792D" w:rsidRPr="0096088F">
        <w:rPr>
          <w:rFonts w:ascii="Times New Roman" w:hAnsi="Times New Roman"/>
          <w:sz w:val="28"/>
          <w:szCs w:val="28"/>
        </w:rPr>
        <w:t>;</w:t>
      </w:r>
    </w:p>
    <w:p w:rsidR="006309E8" w:rsidRPr="0096088F"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«Однозвучно</w:t>
      </w:r>
      <w:r w:rsidR="006731EE" w:rsidRPr="0096088F">
        <w:rPr>
          <w:rFonts w:ascii="Times New Roman" w:hAnsi="Times New Roman"/>
          <w:sz w:val="28"/>
          <w:szCs w:val="28"/>
        </w:rPr>
        <w:t xml:space="preserve"> </w:t>
      </w:r>
      <w:r w:rsidRPr="0096088F">
        <w:rPr>
          <w:rFonts w:ascii="Times New Roman" w:hAnsi="Times New Roman"/>
          <w:sz w:val="28"/>
          <w:szCs w:val="28"/>
        </w:rPr>
        <w:t>гремит</w:t>
      </w:r>
      <w:r w:rsidR="006731EE" w:rsidRPr="0096088F">
        <w:rPr>
          <w:rFonts w:ascii="Times New Roman" w:hAnsi="Times New Roman"/>
          <w:sz w:val="28"/>
          <w:szCs w:val="28"/>
        </w:rPr>
        <w:t xml:space="preserve"> </w:t>
      </w:r>
      <w:r w:rsidR="009F00C3">
        <w:rPr>
          <w:rFonts w:ascii="Times New Roman" w:hAnsi="Times New Roman"/>
          <w:sz w:val="28"/>
          <w:szCs w:val="28"/>
        </w:rPr>
        <w:t>коло</w:t>
      </w:r>
      <w:r w:rsidRPr="0096088F">
        <w:rPr>
          <w:rFonts w:ascii="Times New Roman" w:hAnsi="Times New Roman"/>
          <w:sz w:val="28"/>
          <w:szCs w:val="28"/>
        </w:rPr>
        <w:t>кольчик»</w:t>
      </w:r>
      <w:r w:rsidR="001D792D" w:rsidRPr="0096088F">
        <w:rPr>
          <w:rFonts w:ascii="Times New Roman" w:hAnsi="Times New Roman"/>
          <w:sz w:val="28"/>
          <w:szCs w:val="28"/>
        </w:rPr>
        <w:t>;</w:t>
      </w:r>
    </w:p>
    <w:p w:rsidR="006309E8" w:rsidRDefault="006309E8" w:rsidP="002A4366">
      <w:pPr>
        <w:pStyle w:val="ac"/>
        <w:numPr>
          <w:ilvl w:val="0"/>
          <w:numId w:val="48"/>
        </w:numPr>
        <w:tabs>
          <w:tab w:val="left" w:pos="142"/>
        </w:tabs>
        <w:spacing w:line="240" w:lineRule="auto"/>
        <w:ind w:left="0" w:firstLine="720"/>
        <w:jc w:val="both"/>
        <w:rPr>
          <w:rFonts w:ascii="Times New Roman" w:hAnsi="Times New Roman"/>
          <w:sz w:val="28"/>
          <w:szCs w:val="28"/>
        </w:rPr>
      </w:pPr>
      <w:r w:rsidRPr="00C808FF">
        <w:rPr>
          <w:rFonts w:ascii="Times New Roman" w:hAnsi="Times New Roman"/>
          <w:sz w:val="28"/>
          <w:szCs w:val="28"/>
        </w:rPr>
        <w:t>«Пожалуйста</w:t>
      </w:r>
      <w:r w:rsidR="006731EE" w:rsidRPr="00C808FF">
        <w:rPr>
          <w:rFonts w:ascii="Times New Roman" w:hAnsi="Times New Roman"/>
          <w:sz w:val="28"/>
          <w:szCs w:val="28"/>
        </w:rPr>
        <w:t xml:space="preserve"> </w:t>
      </w:r>
      <w:r w:rsidRPr="00C808FF">
        <w:rPr>
          <w:rFonts w:ascii="Times New Roman" w:hAnsi="Times New Roman"/>
          <w:sz w:val="28"/>
          <w:szCs w:val="28"/>
        </w:rPr>
        <w:t>не</w:t>
      </w:r>
      <w:r w:rsidR="006731EE" w:rsidRPr="00C808FF">
        <w:rPr>
          <w:rFonts w:ascii="Times New Roman" w:hAnsi="Times New Roman"/>
          <w:sz w:val="28"/>
          <w:szCs w:val="28"/>
        </w:rPr>
        <w:t xml:space="preserve"> </w:t>
      </w:r>
      <w:r w:rsidRPr="00C808FF">
        <w:rPr>
          <w:rFonts w:ascii="Times New Roman" w:hAnsi="Times New Roman"/>
          <w:sz w:val="28"/>
          <w:szCs w:val="28"/>
        </w:rPr>
        <w:t>жалуйся»</w:t>
      </w:r>
      <w:r w:rsidR="004962C7" w:rsidRPr="00C808FF">
        <w:rPr>
          <w:rFonts w:ascii="Times New Roman" w:hAnsi="Times New Roman"/>
          <w:sz w:val="28"/>
          <w:szCs w:val="28"/>
        </w:rPr>
        <w:t>.</w:t>
      </w:r>
    </w:p>
    <w:p w:rsidR="002A4366" w:rsidRPr="00C808FF" w:rsidRDefault="002A4366" w:rsidP="002A4366">
      <w:pPr>
        <w:pStyle w:val="ac"/>
        <w:tabs>
          <w:tab w:val="left" w:pos="142"/>
        </w:tabs>
        <w:spacing w:line="240" w:lineRule="auto"/>
        <w:jc w:val="both"/>
        <w:rPr>
          <w:rFonts w:ascii="Times New Roman" w:hAnsi="Times New Roman"/>
          <w:sz w:val="28"/>
          <w:szCs w:val="28"/>
        </w:rPr>
      </w:pPr>
    </w:p>
    <w:p w:rsidR="006309E8" w:rsidRPr="00C808FF" w:rsidRDefault="006309E8" w:rsidP="002A4366">
      <w:pPr>
        <w:pStyle w:val="3"/>
        <w:spacing w:before="240"/>
        <w:rPr>
          <w:rFonts w:ascii="Times New Roman" w:hAnsi="Times New Roman" w:cs="Times New Roman"/>
          <w:b/>
          <w:i/>
          <w:color w:val="auto"/>
          <w:sz w:val="28"/>
          <w:szCs w:val="28"/>
          <w:lang w:val="ru-RU"/>
        </w:rPr>
      </w:pPr>
      <w:bookmarkStart w:id="22" w:name="_Toc86868131"/>
      <w:r w:rsidRPr="00C808FF">
        <w:rPr>
          <w:rFonts w:ascii="Times New Roman" w:hAnsi="Times New Roman" w:cs="Times New Roman"/>
          <w:b/>
          <w:i/>
          <w:color w:val="auto"/>
          <w:sz w:val="28"/>
          <w:szCs w:val="28"/>
          <w:lang w:val="ru-RU"/>
        </w:rPr>
        <w:lastRenderedPageBreak/>
        <w:t>4</w:t>
      </w:r>
      <w:r w:rsidR="00CA6381" w:rsidRPr="00C808FF">
        <w:rPr>
          <w:rFonts w:ascii="Times New Roman" w:hAnsi="Times New Roman" w:cs="Times New Roman"/>
          <w:b/>
          <w:i/>
          <w:color w:val="auto"/>
          <w:sz w:val="28"/>
          <w:szCs w:val="28"/>
          <w:lang w:val="ru-RU"/>
        </w:rPr>
        <w:t>-й</w:t>
      </w:r>
      <w:r w:rsidRPr="00C808FF">
        <w:rPr>
          <w:rFonts w:ascii="Times New Roman" w:hAnsi="Times New Roman" w:cs="Times New Roman"/>
          <w:b/>
          <w:i/>
          <w:color w:val="auto"/>
          <w:sz w:val="28"/>
          <w:szCs w:val="28"/>
          <w:lang w:val="ru-RU"/>
        </w:rPr>
        <w:t xml:space="preserve"> класс</w:t>
      </w:r>
      <w:bookmarkEnd w:id="22"/>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Сиротина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Подбираем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w:t>
      </w:r>
      <w:r w:rsidR="004962C7" w:rsidRPr="0096088F">
        <w:rPr>
          <w:rFonts w:ascii="Times New Roman" w:hAnsi="Times New Roman" w:cs="Times New Roman"/>
          <w:sz w:val="28"/>
          <w:szCs w:val="28"/>
          <w:lang w:val="ru-RU"/>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«Зайчик и лисичка»</w:t>
      </w:r>
      <w:r w:rsidR="004962C7"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«Лошадка»</w:t>
      </w:r>
      <w:r w:rsidR="004962C7"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«Возле</w:t>
      </w:r>
      <w:r w:rsidR="006731EE" w:rsidRPr="0096088F">
        <w:rPr>
          <w:rFonts w:ascii="Times New Roman" w:hAnsi="Times New Roman"/>
          <w:sz w:val="28"/>
          <w:szCs w:val="28"/>
        </w:rPr>
        <w:t xml:space="preserve"> </w:t>
      </w:r>
      <w:r w:rsidRPr="0096088F">
        <w:rPr>
          <w:rFonts w:ascii="Times New Roman" w:hAnsi="Times New Roman"/>
          <w:sz w:val="28"/>
          <w:szCs w:val="28"/>
        </w:rPr>
        <w:t>дома</w:t>
      </w:r>
      <w:r w:rsidR="006731EE" w:rsidRPr="0096088F">
        <w:rPr>
          <w:rFonts w:ascii="Times New Roman" w:hAnsi="Times New Roman"/>
          <w:sz w:val="28"/>
          <w:szCs w:val="28"/>
        </w:rPr>
        <w:t xml:space="preserve"> </w:t>
      </w:r>
      <w:r w:rsidRPr="0096088F">
        <w:rPr>
          <w:rFonts w:ascii="Times New Roman" w:hAnsi="Times New Roman"/>
          <w:sz w:val="28"/>
          <w:szCs w:val="28"/>
        </w:rPr>
        <w:t>огород»</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«Голубые</w:t>
      </w:r>
      <w:r w:rsidR="006731EE" w:rsidRPr="0096088F">
        <w:rPr>
          <w:rFonts w:ascii="Times New Roman" w:hAnsi="Times New Roman"/>
          <w:sz w:val="28"/>
          <w:szCs w:val="28"/>
        </w:rPr>
        <w:t xml:space="preserve"> </w:t>
      </w:r>
      <w:r w:rsidRPr="0096088F">
        <w:rPr>
          <w:rFonts w:ascii="Times New Roman" w:hAnsi="Times New Roman"/>
          <w:sz w:val="28"/>
          <w:szCs w:val="28"/>
        </w:rPr>
        <w:t>санки»</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«Слон</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скрипочка»</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«Около</w:t>
      </w:r>
      <w:r w:rsidR="006731EE" w:rsidRPr="0096088F">
        <w:rPr>
          <w:rFonts w:ascii="Times New Roman" w:hAnsi="Times New Roman"/>
          <w:sz w:val="28"/>
          <w:szCs w:val="28"/>
        </w:rPr>
        <w:t xml:space="preserve"> </w:t>
      </w:r>
      <w:r w:rsidRPr="0096088F">
        <w:rPr>
          <w:rFonts w:ascii="Times New Roman" w:hAnsi="Times New Roman"/>
          <w:sz w:val="28"/>
          <w:szCs w:val="28"/>
        </w:rPr>
        <w:t>сырого</w:t>
      </w:r>
      <w:r w:rsidR="006731EE" w:rsidRPr="0096088F">
        <w:rPr>
          <w:rFonts w:ascii="Times New Roman" w:hAnsi="Times New Roman"/>
          <w:sz w:val="28"/>
          <w:szCs w:val="28"/>
        </w:rPr>
        <w:t xml:space="preserve"> </w:t>
      </w:r>
      <w:r w:rsidRPr="0096088F">
        <w:rPr>
          <w:rFonts w:ascii="Times New Roman" w:hAnsi="Times New Roman"/>
          <w:sz w:val="28"/>
          <w:szCs w:val="28"/>
        </w:rPr>
        <w:t>дуба»</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«Весенняя</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1D792D"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«Ландыш»</w:t>
      </w:r>
      <w:r w:rsidR="001D792D"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«Заиграй</w:t>
      </w:r>
      <w:r w:rsidR="006731EE" w:rsidRPr="0096088F">
        <w:rPr>
          <w:rFonts w:ascii="Times New Roman" w:hAnsi="Times New Roman"/>
          <w:sz w:val="28"/>
          <w:szCs w:val="28"/>
        </w:rPr>
        <w:t xml:space="preserve"> </w:t>
      </w:r>
      <w:r w:rsidRPr="0096088F">
        <w:rPr>
          <w:rFonts w:ascii="Times New Roman" w:hAnsi="Times New Roman"/>
          <w:sz w:val="28"/>
          <w:szCs w:val="28"/>
        </w:rPr>
        <w:t>моя</w:t>
      </w:r>
      <w:r w:rsidR="006731EE" w:rsidRPr="0096088F">
        <w:rPr>
          <w:rFonts w:ascii="Times New Roman" w:hAnsi="Times New Roman"/>
          <w:sz w:val="28"/>
          <w:szCs w:val="28"/>
        </w:rPr>
        <w:t xml:space="preserve"> </w:t>
      </w:r>
      <w:r w:rsidRPr="0096088F">
        <w:rPr>
          <w:rFonts w:ascii="Times New Roman" w:hAnsi="Times New Roman"/>
          <w:sz w:val="28"/>
          <w:szCs w:val="28"/>
        </w:rPr>
        <w:t>волынка»</w:t>
      </w:r>
      <w:r w:rsidR="001D792D"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«Весёлые</w:t>
      </w:r>
      <w:r w:rsidR="006731EE" w:rsidRPr="0096088F">
        <w:rPr>
          <w:rFonts w:ascii="Times New Roman" w:hAnsi="Times New Roman"/>
          <w:sz w:val="28"/>
          <w:szCs w:val="28"/>
        </w:rPr>
        <w:t xml:space="preserve"> </w:t>
      </w:r>
      <w:r w:rsidRPr="0096088F">
        <w:rPr>
          <w:rFonts w:ascii="Times New Roman" w:hAnsi="Times New Roman"/>
          <w:sz w:val="28"/>
          <w:szCs w:val="28"/>
        </w:rPr>
        <w:t>игрушки»</w:t>
      </w:r>
      <w:r w:rsidR="001D792D"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сыром</w:t>
      </w:r>
      <w:r w:rsidR="006731EE" w:rsidRPr="0096088F">
        <w:rPr>
          <w:rFonts w:ascii="Times New Roman" w:hAnsi="Times New Roman"/>
          <w:sz w:val="28"/>
          <w:szCs w:val="28"/>
        </w:rPr>
        <w:t xml:space="preserve"> </w:t>
      </w:r>
      <w:r w:rsidRPr="0096088F">
        <w:rPr>
          <w:rFonts w:ascii="Times New Roman" w:hAnsi="Times New Roman"/>
          <w:sz w:val="28"/>
          <w:szCs w:val="28"/>
        </w:rPr>
        <w:t>бору</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тропина</w:t>
      </w:r>
      <w:proofErr w:type="spellEnd"/>
      <w:r w:rsidRPr="0096088F">
        <w:rPr>
          <w:rFonts w:ascii="Times New Roman" w:hAnsi="Times New Roman"/>
          <w:sz w:val="28"/>
          <w:szCs w:val="28"/>
        </w:rPr>
        <w:t>»</w:t>
      </w:r>
      <w:r w:rsidR="001D792D"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«Я</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камушке</w:t>
      </w:r>
      <w:r w:rsidR="006731EE" w:rsidRPr="0096088F">
        <w:rPr>
          <w:rFonts w:ascii="Times New Roman" w:hAnsi="Times New Roman"/>
          <w:sz w:val="28"/>
          <w:szCs w:val="28"/>
        </w:rPr>
        <w:t xml:space="preserve"> </w:t>
      </w:r>
      <w:r w:rsidRPr="0096088F">
        <w:rPr>
          <w:rFonts w:ascii="Times New Roman" w:hAnsi="Times New Roman"/>
          <w:sz w:val="28"/>
          <w:szCs w:val="28"/>
        </w:rPr>
        <w:t>сижу»</w:t>
      </w:r>
      <w:r w:rsidR="001D792D"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«Пой</w:t>
      </w:r>
      <w:r w:rsidR="006731EE" w:rsidRPr="0096088F">
        <w:rPr>
          <w:rFonts w:ascii="Times New Roman" w:hAnsi="Times New Roman"/>
          <w:sz w:val="28"/>
          <w:szCs w:val="28"/>
        </w:rPr>
        <w:t xml:space="preserve"> </w:t>
      </w:r>
      <w:r w:rsidRPr="0096088F">
        <w:rPr>
          <w:rFonts w:ascii="Times New Roman" w:hAnsi="Times New Roman"/>
          <w:sz w:val="28"/>
          <w:szCs w:val="28"/>
        </w:rPr>
        <w:t>малышка</w:t>
      </w:r>
      <w:r w:rsidR="006731EE" w:rsidRPr="0096088F">
        <w:rPr>
          <w:rFonts w:ascii="Times New Roman" w:hAnsi="Times New Roman"/>
          <w:sz w:val="28"/>
          <w:szCs w:val="28"/>
        </w:rPr>
        <w:t xml:space="preserve"> </w:t>
      </w:r>
      <w:r w:rsidRPr="0096088F">
        <w:rPr>
          <w:rFonts w:ascii="Times New Roman" w:hAnsi="Times New Roman"/>
          <w:sz w:val="28"/>
          <w:szCs w:val="28"/>
        </w:rPr>
        <w:t>песенку»</w:t>
      </w:r>
      <w:r w:rsidR="001D792D" w:rsidRPr="0096088F">
        <w:rPr>
          <w:rFonts w:ascii="Times New Roman" w:hAnsi="Times New Roman"/>
          <w:sz w:val="28"/>
          <w:szCs w:val="28"/>
        </w:rPr>
        <w:t>;</w:t>
      </w:r>
    </w:p>
    <w:p w:rsidR="006309E8" w:rsidRPr="0096088F" w:rsidRDefault="006309E8" w:rsidP="002A4366">
      <w:pPr>
        <w:pStyle w:val="ac"/>
        <w:numPr>
          <w:ilvl w:val="0"/>
          <w:numId w:val="49"/>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«Птичка»</w:t>
      </w:r>
      <w:r w:rsidR="004962C7" w:rsidRPr="0096088F">
        <w:rPr>
          <w:rFonts w:ascii="Times New Roman" w:hAnsi="Times New Roman"/>
          <w:sz w:val="28"/>
          <w:szCs w:val="28"/>
        </w:rPr>
        <w:t>.</w:t>
      </w:r>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Беленькая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М.Г., Ильинская С.В.</w:t>
      </w:r>
      <w:r w:rsidR="004962C7"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Музыкальная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книжка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1</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часть</w:t>
      </w:r>
      <w:r w:rsidR="004962C7" w:rsidRPr="0096088F">
        <w:rPr>
          <w:rFonts w:ascii="Times New Roman" w:hAnsi="Times New Roman" w:cs="Times New Roman"/>
          <w:sz w:val="28"/>
          <w:szCs w:val="28"/>
          <w:lang w:val="ru-RU"/>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proofErr w:type="gramStart"/>
      <w:r w:rsidRPr="0096088F">
        <w:rPr>
          <w:rFonts w:ascii="Times New Roman" w:hAnsi="Times New Roman"/>
          <w:sz w:val="28"/>
          <w:szCs w:val="28"/>
        </w:rPr>
        <w:t>« Дважды</w:t>
      </w:r>
      <w:proofErr w:type="gramEnd"/>
      <w:r w:rsidRPr="0096088F">
        <w:rPr>
          <w:rFonts w:ascii="Times New Roman" w:hAnsi="Times New Roman"/>
          <w:sz w:val="28"/>
          <w:szCs w:val="28"/>
        </w:rPr>
        <w:t xml:space="preserve"> два- четыре»</w:t>
      </w:r>
      <w:r w:rsidR="006731EE" w:rsidRPr="0096088F">
        <w:rPr>
          <w:rFonts w:ascii="Times New Roman" w:hAnsi="Times New Roman"/>
          <w:sz w:val="28"/>
          <w:szCs w:val="28"/>
        </w:rPr>
        <w:t xml:space="preserve"> </w:t>
      </w:r>
      <w:r w:rsidRPr="0096088F">
        <w:rPr>
          <w:rFonts w:ascii="Times New Roman" w:hAnsi="Times New Roman"/>
          <w:sz w:val="28"/>
          <w:szCs w:val="28"/>
        </w:rPr>
        <w:t xml:space="preserve">- </w:t>
      </w:r>
      <w:proofErr w:type="spellStart"/>
      <w:r w:rsidR="009F00C3">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«Улыбка» - </w:t>
      </w:r>
      <w:proofErr w:type="spellStart"/>
      <w:r w:rsidR="009F00C3">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«Ужасно</w:t>
      </w:r>
      <w:r w:rsidR="006731EE" w:rsidRPr="0096088F">
        <w:rPr>
          <w:rFonts w:ascii="Times New Roman" w:hAnsi="Times New Roman"/>
          <w:sz w:val="28"/>
          <w:szCs w:val="28"/>
        </w:rPr>
        <w:t xml:space="preserve"> </w:t>
      </w:r>
      <w:r w:rsidRPr="0096088F">
        <w:rPr>
          <w:rFonts w:ascii="Times New Roman" w:hAnsi="Times New Roman"/>
          <w:sz w:val="28"/>
          <w:szCs w:val="28"/>
        </w:rPr>
        <w:t>интересно» - В.</w:t>
      </w:r>
      <w:r w:rsidR="009F00C3">
        <w:rPr>
          <w:rFonts w:ascii="Times New Roman" w:hAnsi="Times New Roman"/>
          <w:sz w:val="28"/>
          <w:szCs w:val="28"/>
        </w:rPr>
        <w:t xml:space="preserve"> </w:t>
      </w:r>
      <w:proofErr w:type="spellStart"/>
      <w:r w:rsidR="009F00C3">
        <w:rPr>
          <w:rFonts w:ascii="Times New Roman" w:hAnsi="Times New Roman"/>
          <w:sz w:val="28"/>
          <w:szCs w:val="28"/>
        </w:rPr>
        <w:t>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«Красные</w:t>
      </w:r>
      <w:r w:rsidR="006731EE" w:rsidRPr="0096088F">
        <w:rPr>
          <w:rFonts w:ascii="Times New Roman" w:hAnsi="Times New Roman"/>
          <w:sz w:val="28"/>
          <w:szCs w:val="28"/>
        </w:rPr>
        <w:t xml:space="preserve"> </w:t>
      </w:r>
      <w:r w:rsidRPr="0096088F">
        <w:rPr>
          <w:rFonts w:ascii="Times New Roman" w:hAnsi="Times New Roman"/>
          <w:sz w:val="28"/>
          <w:szCs w:val="28"/>
        </w:rPr>
        <w:t xml:space="preserve">цветы» - </w:t>
      </w:r>
      <w:proofErr w:type="spellStart"/>
      <w:r w:rsidR="009F00C3">
        <w:rPr>
          <w:rFonts w:ascii="Times New Roman" w:hAnsi="Times New Roman"/>
          <w:sz w:val="28"/>
          <w:szCs w:val="28"/>
        </w:rPr>
        <w:t>Р.Паулс</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«Самая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счастливая» - </w:t>
      </w:r>
      <w:proofErr w:type="spellStart"/>
      <w:r w:rsidR="009F00C3">
        <w:rPr>
          <w:rFonts w:ascii="Times New Roman" w:hAnsi="Times New Roman"/>
          <w:sz w:val="28"/>
          <w:szCs w:val="28"/>
        </w:rPr>
        <w:t>Ю.Чичков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«Песенка</w:t>
      </w:r>
      <w:r w:rsidR="006731EE" w:rsidRPr="0096088F">
        <w:rPr>
          <w:rFonts w:ascii="Times New Roman" w:hAnsi="Times New Roman"/>
          <w:sz w:val="28"/>
          <w:szCs w:val="28"/>
        </w:rPr>
        <w:t xml:space="preserve"> </w:t>
      </w:r>
      <w:r w:rsidRPr="0096088F">
        <w:rPr>
          <w:rFonts w:ascii="Times New Roman" w:hAnsi="Times New Roman"/>
          <w:sz w:val="28"/>
          <w:szCs w:val="28"/>
        </w:rPr>
        <w:t>солнечных</w:t>
      </w:r>
      <w:r w:rsidR="006731EE" w:rsidRPr="0096088F">
        <w:rPr>
          <w:rFonts w:ascii="Times New Roman" w:hAnsi="Times New Roman"/>
          <w:sz w:val="28"/>
          <w:szCs w:val="28"/>
        </w:rPr>
        <w:t xml:space="preserve"> </w:t>
      </w:r>
      <w:r w:rsidRPr="0096088F">
        <w:rPr>
          <w:rFonts w:ascii="Times New Roman" w:hAnsi="Times New Roman"/>
          <w:sz w:val="28"/>
          <w:szCs w:val="28"/>
        </w:rPr>
        <w:t xml:space="preserve">зайчиков» - </w:t>
      </w:r>
      <w:proofErr w:type="spellStart"/>
      <w:r w:rsidR="009F00C3">
        <w:rPr>
          <w:rFonts w:ascii="Times New Roman" w:hAnsi="Times New Roman"/>
          <w:sz w:val="28"/>
          <w:szCs w:val="28"/>
        </w:rPr>
        <w:t>В.Казенин</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«Степь</w:t>
      </w:r>
      <w:r w:rsidR="006731EE" w:rsidRPr="0096088F">
        <w:rPr>
          <w:rFonts w:ascii="Times New Roman" w:hAnsi="Times New Roman"/>
          <w:sz w:val="28"/>
          <w:szCs w:val="28"/>
        </w:rPr>
        <w:t xml:space="preserve"> </w:t>
      </w:r>
      <w:r w:rsidRPr="0096088F">
        <w:rPr>
          <w:rFonts w:ascii="Times New Roman" w:hAnsi="Times New Roman"/>
          <w:sz w:val="28"/>
          <w:szCs w:val="28"/>
        </w:rPr>
        <w:t>да степь</w:t>
      </w:r>
      <w:r w:rsidR="006731EE" w:rsidRPr="0096088F">
        <w:rPr>
          <w:rFonts w:ascii="Times New Roman" w:hAnsi="Times New Roman"/>
          <w:sz w:val="28"/>
          <w:szCs w:val="28"/>
        </w:rPr>
        <w:t xml:space="preserve"> </w:t>
      </w:r>
      <w:r w:rsidRPr="0096088F">
        <w:rPr>
          <w:rFonts w:ascii="Times New Roman" w:hAnsi="Times New Roman"/>
          <w:sz w:val="28"/>
          <w:szCs w:val="28"/>
        </w:rPr>
        <w:t>кругом» - русская народная песня</w:t>
      </w:r>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«Добрый</w:t>
      </w:r>
      <w:r w:rsidR="006731EE" w:rsidRPr="0096088F">
        <w:rPr>
          <w:rFonts w:ascii="Times New Roman" w:hAnsi="Times New Roman"/>
          <w:sz w:val="28"/>
          <w:szCs w:val="28"/>
        </w:rPr>
        <w:t xml:space="preserve"> </w:t>
      </w:r>
      <w:r w:rsidRPr="0096088F">
        <w:rPr>
          <w:rFonts w:ascii="Times New Roman" w:hAnsi="Times New Roman"/>
          <w:sz w:val="28"/>
          <w:szCs w:val="28"/>
        </w:rPr>
        <w:t xml:space="preserve">жук» - </w:t>
      </w:r>
      <w:proofErr w:type="spellStart"/>
      <w:r w:rsidR="009F00C3">
        <w:rPr>
          <w:rFonts w:ascii="Times New Roman" w:hAnsi="Times New Roman"/>
          <w:sz w:val="28"/>
          <w:szCs w:val="28"/>
        </w:rPr>
        <w:t>Спадивеккин</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«Кораблик» - </w:t>
      </w:r>
      <w:proofErr w:type="spellStart"/>
      <w:r w:rsidR="009F00C3">
        <w:rPr>
          <w:rFonts w:ascii="Times New Roman" w:hAnsi="Times New Roman"/>
          <w:sz w:val="28"/>
          <w:szCs w:val="28"/>
        </w:rPr>
        <w:t>И.Ефремов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«Кабы не было зимы» -.</w:t>
      </w:r>
      <w:r w:rsidR="009F00C3">
        <w:rPr>
          <w:rFonts w:ascii="Times New Roman" w:hAnsi="Times New Roman"/>
          <w:sz w:val="28"/>
          <w:szCs w:val="28"/>
        </w:rPr>
        <w:t xml:space="preserve"> </w:t>
      </w:r>
      <w:proofErr w:type="spellStart"/>
      <w:r w:rsidR="009F00C3">
        <w:rPr>
          <w:rFonts w:ascii="Times New Roman" w:hAnsi="Times New Roman"/>
          <w:sz w:val="28"/>
          <w:szCs w:val="28"/>
        </w:rPr>
        <w:t>Е.Крылатов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«У</w:t>
      </w:r>
      <w:r w:rsidR="006731EE" w:rsidRPr="0096088F">
        <w:rPr>
          <w:rFonts w:ascii="Times New Roman" w:hAnsi="Times New Roman"/>
          <w:sz w:val="28"/>
          <w:szCs w:val="28"/>
        </w:rPr>
        <w:t xml:space="preserve"> </w:t>
      </w:r>
      <w:r w:rsidRPr="0096088F">
        <w:rPr>
          <w:rFonts w:ascii="Times New Roman" w:hAnsi="Times New Roman"/>
          <w:sz w:val="28"/>
          <w:szCs w:val="28"/>
        </w:rPr>
        <w:t>каждого</w:t>
      </w:r>
      <w:r w:rsidR="006731EE" w:rsidRPr="0096088F">
        <w:rPr>
          <w:rFonts w:ascii="Times New Roman" w:hAnsi="Times New Roman"/>
          <w:sz w:val="28"/>
          <w:szCs w:val="28"/>
        </w:rPr>
        <w:t xml:space="preserve"> </w:t>
      </w:r>
      <w:r w:rsidRPr="0096088F">
        <w:rPr>
          <w:rFonts w:ascii="Times New Roman" w:hAnsi="Times New Roman"/>
          <w:sz w:val="28"/>
          <w:szCs w:val="28"/>
        </w:rPr>
        <w:t>свой</w:t>
      </w:r>
      <w:r w:rsidR="006731EE" w:rsidRPr="0096088F">
        <w:rPr>
          <w:rFonts w:ascii="Times New Roman" w:hAnsi="Times New Roman"/>
          <w:sz w:val="28"/>
          <w:szCs w:val="28"/>
        </w:rPr>
        <w:t xml:space="preserve"> </w:t>
      </w:r>
      <w:r w:rsidRPr="0096088F">
        <w:rPr>
          <w:rFonts w:ascii="Times New Roman" w:hAnsi="Times New Roman"/>
          <w:sz w:val="28"/>
          <w:szCs w:val="28"/>
        </w:rPr>
        <w:t>музыкальный</w:t>
      </w:r>
      <w:r w:rsidR="006731EE" w:rsidRPr="0096088F">
        <w:rPr>
          <w:rFonts w:ascii="Times New Roman" w:hAnsi="Times New Roman"/>
          <w:sz w:val="28"/>
          <w:szCs w:val="28"/>
        </w:rPr>
        <w:t xml:space="preserve"> </w:t>
      </w:r>
      <w:r w:rsidRPr="0096088F">
        <w:rPr>
          <w:rFonts w:ascii="Times New Roman" w:hAnsi="Times New Roman"/>
          <w:sz w:val="28"/>
          <w:szCs w:val="28"/>
        </w:rPr>
        <w:t>инструмент» - эстонская народная песня</w:t>
      </w:r>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друзей» - </w:t>
      </w:r>
      <w:proofErr w:type="spellStart"/>
      <w:r w:rsidRPr="0096088F">
        <w:rPr>
          <w:rFonts w:ascii="Times New Roman" w:hAnsi="Times New Roman"/>
          <w:sz w:val="28"/>
          <w:szCs w:val="28"/>
        </w:rPr>
        <w:t>Г.Гл</w:t>
      </w:r>
      <w:r w:rsidR="009F00C3">
        <w:rPr>
          <w:rFonts w:ascii="Times New Roman" w:hAnsi="Times New Roman"/>
          <w:sz w:val="28"/>
          <w:szCs w:val="28"/>
        </w:rPr>
        <w:t>адков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0"/>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«Гусята» - немецкая народная песня</w:t>
      </w:r>
      <w:r w:rsidR="004962C7" w:rsidRPr="0096088F">
        <w:rPr>
          <w:rFonts w:ascii="Times New Roman" w:hAnsi="Times New Roman"/>
          <w:sz w:val="28"/>
          <w:szCs w:val="28"/>
        </w:rPr>
        <w:t>.</w:t>
      </w:r>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Крылова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Концерт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всей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семьи</w:t>
      </w:r>
      <w:r w:rsidR="004962C7" w:rsidRPr="0096088F">
        <w:rPr>
          <w:rFonts w:ascii="Times New Roman" w:hAnsi="Times New Roman" w:cs="Times New Roman"/>
          <w:sz w:val="28"/>
          <w:szCs w:val="28"/>
          <w:lang w:val="ru-RU"/>
        </w:rPr>
        <w:t>:</w:t>
      </w:r>
    </w:p>
    <w:p w:rsidR="006309E8" w:rsidRPr="0096088F" w:rsidRDefault="006309E8" w:rsidP="002A4366">
      <w:pPr>
        <w:pStyle w:val="ac"/>
        <w:numPr>
          <w:ilvl w:val="0"/>
          <w:numId w:val="51"/>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«Песенка</w:t>
      </w:r>
      <w:r w:rsidR="006731EE" w:rsidRPr="0096088F">
        <w:rPr>
          <w:rFonts w:ascii="Times New Roman" w:hAnsi="Times New Roman"/>
          <w:sz w:val="28"/>
          <w:szCs w:val="28"/>
        </w:rPr>
        <w:t xml:space="preserve"> </w:t>
      </w:r>
      <w:r w:rsidRPr="0096088F">
        <w:rPr>
          <w:rFonts w:ascii="Times New Roman" w:hAnsi="Times New Roman"/>
          <w:sz w:val="28"/>
          <w:szCs w:val="28"/>
        </w:rPr>
        <w:t>про</w:t>
      </w:r>
      <w:r w:rsidR="006731EE" w:rsidRPr="0096088F">
        <w:rPr>
          <w:rFonts w:ascii="Times New Roman" w:hAnsi="Times New Roman"/>
          <w:sz w:val="28"/>
          <w:szCs w:val="28"/>
        </w:rPr>
        <w:t xml:space="preserve"> </w:t>
      </w:r>
      <w:r w:rsidRPr="0096088F">
        <w:rPr>
          <w:rFonts w:ascii="Times New Roman" w:hAnsi="Times New Roman"/>
          <w:sz w:val="28"/>
          <w:szCs w:val="28"/>
        </w:rPr>
        <w:t xml:space="preserve">кузнечика» - </w:t>
      </w:r>
      <w:proofErr w:type="spellStart"/>
      <w:r w:rsidR="009F00C3">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1"/>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«Капельки» - </w:t>
      </w:r>
      <w:proofErr w:type="spellStart"/>
      <w:r w:rsidRPr="0096088F">
        <w:rPr>
          <w:rFonts w:ascii="Times New Roman" w:hAnsi="Times New Roman"/>
          <w:sz w:val="28"/>
          <w:szCs w:val="28"/>
        </w:rPr>
        <w:t>В.Павленко</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1"/>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«Веришь</w:t>
      </w:r>
      <w:r w:rsidR="006731EE" w:rsidRPr="0096088F">
        <w:rPr>
          <w:rFonts w:ascii="Times New Roman" w:hAnsi="Times New Roman"/>
          <w:sz w:val="28"/>
          <w:szCs w:val="28"/>
        </w:rPr>
        <w:t xml:space="preserve"> </w:t>
      </w:r>
      <w:r w:rsidRPr="0096088F">
        <w:rPr>
          <w:rFonts w:ascii="Times New Roman" w:hAnsi="Times New Roman"/>
          <w:sz w:val="28"/>
          <w:szCs w:val="28"/>
        </w:rPr>
        <w:t>мне</w:t>
      </w:r>
      <w:r w:rsidR="006731EE" w:rsidRPr="0096088F">
        <w:rPr>
          <w:rFonts w:ascii="Times New Roman" w:hAnsi="Times New Roman"/>
          <w:sz w:val="28"/>
          <w:szCs w:val="28"/>
        </w:rPr>
        <w:t xml:space="preserve"> </w:t>
      </w:r>
      <w:r w:rsidRPr="0096088F">
        <w:rPr>
          <w:rFonts w:ascii="Times New Roman" w:hAnsi="Times New Roman"/>
          <w:sz w:val="28"/>
          <w:szCs w:val="28"/>
        </w:rPr>
        <w:t>или</w:t>
      </w:r>
      <w:r w:rsidR="006731EE" w:rsidRPr="0096088F">
        <w:rPr>
          <w:rFonts w:ascii="Times New Roman" w:hAnsi="Times New Roman"/>
          <w:sz w:val="28"/>
          <w:szCs w:val="28"/>
        </w:rPr>
        <w:t xml:space="preserve"> </w:t>
      </w:r>
      <w:r w:rsidRPr="0096088F">
        <w:rPr>
          <w:rFonts w:ascii="Times New Roman" w:hAnsi="Times New Roman"/>
          <w:sz w:val="28"/>
          <w:szCs w:val="28"/>
        </w:rPr>
        <w:t xml:space="preserve">нет» - </w:t>
      </w:r>
      <w:proofErr w:type="spellStart"/>
      <w:r w:rsidR="009F00C3">
        <w:rPr>
          <w:rFonts w:ascii="Times New Roman" w:hAnsi="Times New Roman"/>
          <w:sz w:val="28"/>
          <w:szCs w:val="28"/>
        </w:rPr>
        <w:t>А.Рыбников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1"/>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«Родина</w:t>
      </w:r>
      <w:r w:rsidR="006731EE" w:rsidRPr="0096088F">
        <w:rPr>
          <w:rFonts w:ascii="Times New Roman" w:hAnsi="Times New Roman"/>
          <w:sz w:val="28"/>
          <w:szCs w:val="28"/>
        </w:rPr>
        <w:t xml:space="preserve"> </w:t>
      </w:r>
      <w:r w:rsidRPr="0096088F">
        <w:rPr>
          <w:rFonts w:ascii="Times New Roman" w:hAnsi="Times New Roman"/>
          <w:sz w:val="28"/>
          <w:szCs w:val="28"/>
        </w:rPr>
        <w:t xml:space="preserve">моя» - </w:t>
      </w:r>
      <w:proofErr w:type="spellStart"/>
      <w:r w:rsidR="009F00C3">
        <w:rPr>
          <w:rFonts w:ascii="Times New Roman" w:hAnsi="Times New Roman"/>
          <w:sz w:val="28"/>
          <w:szCs w:val="28"/>
        </w:rPr>
        <w:t>Б.Терентьев</w:t>
      </w:r>
      <w:proofErr w:type="spellEnd"/>
      <w:r w:rsidR="001D792D" w:rsidRPr="0096088F">
        <w:rPr>
          <w:rFonts w:ascii="Times New Roman" w:hAnsi="Times New Roman"/>
          <w:sz w:val="28"/>
          <w:szCs w:val="28"/>
        </w:rPr>
        <w:t>;</w:t>
      </w:r>
    </w:p>
    <w:p w:rsidR="00E506D6" w:rsidRDefault="006309E8" w:rsidP="002A4366">
      <w:pPr>
        <w:pStyle w:val="ac"/>
        <w:numPr>
          <w:ilvl w:val="0"/>
          <w:numId w:val="51"/>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«Белая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метелица» - </w:t>
      </w:r>
      <w:proofErr w:type="spellStart"/>
      <w:r w:rsidRPr="0096088F">
        <w:rPr>
          <w:rFonts w:ascii="Times New Roman" w:hAnsi="Times New Roman"/>
          <w:sz w:val="28"/>
          <w:szCs w:val="28"/>
        </w:rPr>
        <w:t>А.Холмино</w:t>
      </w:r>
      <w:r w:rsidR="009F00C3">
        <w:rPr>
          <w:rFonts w:ascii="Times New Roman" w:hAnsi="Times New Roman"/>
          <w:sz w:val="28"/>
          <w:szCs w:val="28"/>
        </w:rPr>
        <w:t>в</w:t>
      </w:r>
      <w:proofErr w:type="spellEnd"/>
      <w:r w:rsidR="004962C7" w:rsidRPr="0096088F">
        <w:rPr>
          <w:rFonts w:ascii="Times New Roman" w:hAnsi="Times New Roman"/>
          <w:sz w:val="28"/>
          <w:szCs w:val="28"/>
        </w:rPr>
        <w:t>.</w:t>
      </w:r>
      <w:bookmarkStart w:id="23" w:name="_Toc86868132"/>
    </w:p>
    <w:p w:rsidR="006309E8" w:rsidRPr="00C808FF" w:rsidRDefault="006309E8" w:rsidP="002A4366">
      <w:pPr>
        <w:tabs>
          <w:tab w:val="left" w:pos="142"/>
        </w:tabs>
        <w:jc w:val="both"/>
        <w:rPr>
          <w:rFonts w:ascii="Times New Roman" w:hAnsi="Times New Roman"/>
          <w:b/>
          <w:i/>
          <w:sz w:val="28"/>
          <w:szCs w:val="28"/>
          <w:lang w:val="ru-RU"/>
        </w:rPr>
      </w:pPr>
      <w:r w:rsidRPr="00C808FF">
        <w:rPr>
          <w:rFonts w:ascii="Times New Roman" w:hAnsi="Times New Roman"/>
          <w:b/>
          <w:i/>
          <w:sz w:val="28"/>
          <w:szCs w:val="28"/>
          <w:lang w:val="ru-RU"/>
        </w:rPr>
        <w:t>5</w:t>
      </w:r>
      <w:r w:rsidR="00777CAC" w:rsidRPr="00C808FF">
        <w:rPr>
          <w:rFonts w:ascii="Times New Roman" w:hAnsi="Times New Roman"/>
          <w:b/>
          <w:i/>
          <w:sz w:val="28"/>
          <w:szCs w:val="28"/>
          <w:lang w:val="ru-RU"/>
        </w:rPr>
        <w:t xml:space="preserve">-й – </w:t>
      </w:r>
      <w:r w:rsidRPr="00C808FF">
        <w:rPr>
          <w:rFonts w:ascii="Times New Roman" w:hAnsi="Times New Roman"/>
          <w:b/>
          <w:i/>
          <w:sz w:val="28"/>
          <w:szCs w:val="28"/>
          <w:lang w:val="ru-RU"/>
        </w:rPr>
        <w:t>7</w:t>
      </w:r>
      <w:r w:rsidR="00777CAC" w:rsidRPr="00C808FF">
        <w:rPr>
          <w:rFonts w:ascii="Times New Roman" w:hAnsi="Times New Roman"/>
          <w:b/>
          <w:i/>
          <w:sz w:val="28"/>
          <w:szCs w:val="28"/>
          <w:lang w:val="ru-RU"/>
        </w:rPr>
        <w:t>-й</w:t>
      </w:r>
      <w:r w:rsidRPr="00C808FF">
        <w:rPr>
          <w:rFonts w:ascii="Times New Roman" w:hAnsi="Times New Roman"/>
          <w:b/>
          <w:i/>
          <w:sz w:val="28"/>
          <w:szCs w:val="28"/>
          <w:lang w:val="ru-RU"/>
        </w:rPr>
        <w:t xml:space="preserve"> класс</w:t>
      </w:r>
      <w:bookmarkEnd w:id="23"/>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Крылова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Концерт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всей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семьи</w:t>
      </w:r>
      <w:r w:rsidR="004962C7" w:rsidRPr="0096088F">
        <w:rPr>
          <w:rFonts w:ascii="Times New Roman" w:hAnsi="Times New Roman" w:cs="Times New Roman"/>
          <w:sz w:val="28"/>
          <w:szCs w:val="28"/>
          <w:lang w:val="ru-RU"/>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«Улыбка» - </w:t>
      </w:r>
      <w:proofErr w:type="spellStart"/>
      <w:r w:rsidR="009F00C3">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lastRenderedPageBreak/>
        <w:t>«На</w:t>
      </w:r>
      <w:r w:rsidR="006731EE" w:rsidRPr="0096088F">
        <w:rPr>
          <w:rFonts w:ascii="Times New Roman" w:hAnsi="Times New Roman"/>
          <w:sz w:val="28"/>
          <w:szCs w:val="28"/>
        </w:rPr>
        <w:t xml:space="preserve"> </w:t>
      </w:r>
      <w:r w:rsidRPr="0096088F">
        <w:rPr>
          <w:rFonts w:ascii="Times New Roman" w:hAnsi="Times New Roman"/>
          <w:sz w:val="28"/>
          <w:szCs w:val="28"/>
        </w:rPr>
        <w:t>крутом</w:t>
      </w:r>
      <w:r w:rsidR="006731EE" w:rsidRPr="0096088F">
        <w:rPr>
          <w:rFonts w:ascii="Times New Roman" w:hAnsi="Times New Roman"/>
          <w:sz w:val="28"/>
          <w:szCs w:val="28"/>
        </w:rPr>
        <w:t xml:space="preserve"> </w:t>
      </w:r>
      <w:r w:rsidRPr="0096088F">
        <w:rPr>
          <w:rFonts w:ascii="Times New Roman" w:hAnsi="Times New Roman"/>
          <w:sz w:val="28"/>
          <w:szCs w:val="28"/>
        </w:rPr>
        <w:t xml:space="preserve">бережку» </w:t>
      </w:r>
      <w:proofErr w:type="spellStart"/>
      <w:r w:rsidR="009F00C3">
        <w:rPr>
          <w:rFonts w:ascii="Times New Roman" w:hAnsi="Times New Roman"/>
          <w:sz w:val="28"/>
          <w:szCs w:val="28"/>
        </w:rPr>
        <w:t>Б.Савельев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«Маленькая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страна» - </w:t>
      </w:r>
      <w:proofErr w:type="spellStart"/>
      <w:r w:rsidR="009F00C3">
        <w:rPr>
          <w:rFonts w:ascii="Times New Roman" w:hAnsi="Times New Roman"/>
          <w:sz w:val="28"/>
          <w:szCs w:val="28"/>
        </w:rPr>
        <w:t>И.Николаев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Музыка</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телепередачи</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мире</w:t>
      </w:r>
      <w:r w:rsidR="006731EE" w:rsidRPr="0096088F">
        <w:rPr>
          <w:rFonts w:ascii="Times New Roman" w:hAnsi="Times New Roman"/>
          <w:sz w:val="28"/>
          <w:szCs w:val="28"/>
        </w:rPr>
        <w:t xml:space="preserve"> </w:t>
      </w:r>
      <w:r w:rsidRPr="0096088F">
        <w:rPr>
          <w:rFonts w:ascii="Times New Roman" w:hAnsi="Times New Roman"/>
          <w:sz w:val="28"/>
          <w:szCs w:val="28"/>
        </w:rPr>
        <w:t xml:space="preserve">животных» - </w:t>
      </w:r>
      <w:proofErr w:type="spellStart"/>
      <w:r w:rsidRPr="0096088F">
        <w:rPr>
          <w:rFonts w:ascii="Times New Roman" w:hAnsi="Times New Roman"/>
          <w:sz w:val="28"/>
          <w:szCs w:val="28"/>
        </w:rPr>
        <w:t>В.Рамирес</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«Моя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Россия» - </w:t>
      </w:r>
      <w:proofErr w:type="spellStart"/>
      <w:r w:rsidRPr="0096088F">
        <w:rPr>
          <w:rFonts w:ascii="Times New Roman" w:hAnsi="Times New Roman"/>
          <w:sz w:val="28"/>
          <w:szCs w:val="28"/>
        </w:rPr>
        <w:t>Г.Струве</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«Голубой</w:t>
      </w:r>
      <w:r w:rsidR="006731EE" w:rsidRPr="0096088F">
        <w:rPr>
          <w:rFonts w:ascii="Times New Roman" w:hAnsi="Times New Roman"/>
          <w:sz w:val="28"/>
          <w:szCs w:val="28"/>
        </w:rPr>
        <w:t xml:space="preserve"> </w:t>
      </w:r>
      <w:r w:rsidRPr="0096088F">
        <w:rPr>
          <w:rFonts w:ascii="Times New Roman" w:hAnsi="Times New Roman"/>
          <w:sz w:val="28"/>
          <w:szCs w:val="28"/>
        </w:rPr>
        <w:t xml:space="preserve">вагон» - </w:t>
      </w:r>
      <w:proofErr w:type="spellStart"/>
      <w:r w:rsidRPr="0096088F">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«Не</w:t>
      </w:r>
      <w:r w:rsidR="006731EE" w:rsidRPr="0096088F">
        <w:rPr>
          <w:rFonts w:ascii="Times New Roman" w:hAnsi="Times New Roman"/>
          <w:sz w:val="28"/>
          <w:szCs w:val="28"/>
        </w:rPr>
        <w:t xml:space="preserve"> </w:t>
      </w:r>
      <w:r w:rsidRPr="0096088F">
        <w:rPr>
          <w:rFonts w:ascii="Times New Roman" w:hAnsi="Times New Roman"/>
          <w:sz w:val="28"/>
          <w:szCs w:val="28"/>
        </w:rPr>
        <w:t xml:space="preserve">дразните собак» - </w:t>
      </w:r>
      <w:proofErr w:type="spellStart"/>
      <w:r w:rsidRPr="0096088F">
        <w:rPr>
          <w:rFonts w:ascii="Times New Roman" w:hAnsi="Times New Roman"/>
          <w:sz w:val="28"/>
          <w:szCs w:val="28"/>
        </w:rPr>
        <w:t>Е.Птичкин</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w:t>
      </w:r>
      <w:proofErr w:type="spellStart"/>
      <w:r w:rsidRPr="0096088F">
        <w:rPr>
          <w:rFonts w:ascii="Times New Roman" w:hAnsi="Times New Roman"/>
          <w:sz w:val="28"/>
          <w:szCs w:val="28"/>
        </w:rPr>
        <w:t>Чунга</w:t>
      </w:r>
      <w:proofErr w:type="spellEnd"/>
      <w:r w:rsidRPr="0096088F">
        <w:rPr>
          <w:rFonts w:ascii="Times New Roman" w:hAnsi="Times New Roman"/>
          <w:sz w:val="28"/>
          <w:szCs w:val="28"/>
        </w:rPr>
        <w:t>-</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чанга</w:t>
      </w:r>
      <w:proofErr w:type="spellEnd"/>
      <w:r w:rsidRPr="0096088F">
        <w:rPr>
          <w:rFonts w:ascii="Times New Roman" w:hAnsi="Times New Roman"/>
          <w:sz w:val="28"/>
          <w:szCs w:val="28"/>
        </w:rPr>
        <w:t xml:space="preserve">» - </w:t>
      </w:r>
      <w:proofErr w:type="spellStart"/>
      <w:r w:rsidRPr="0096088F">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«Багульник» - </w:t>
      </w:r>
      <w:proofErr w:type="spellStart"/>
      <w:r w:rsidRPr="0096088F">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Мелодия</w:t>
      </w:r>
      <w:r w:rsidR="006731EE" w:rsidRPr="0096088F">
        <w:rPr>
          <w:rFonts w:ascii="Times New Roman" w:hAnsi="Times New Roman"/>
          <w:sz w:val="28"/>
          <w:szCs w:val="28"/>
        </w:rPr>
        <w:t xml:space="preserve"> </w:t>
      </w:r>
      <w:r w:rsidRPr="0096088F">
        <w:rPr>
          <w:rFonts w:ascii="Times New Roman" w:hAnsi="Times New Roman"/>
          <w:sz w:val="28"/>
          <w:szCs w:val="28"/>
        </w:rPr>
        <w:t>из</w:t>
      </w:r>
      <w:r w:rsidR="006731EE" w:rsidRPr="0096088F">
        <w:rPr>
          <w:rFonts w:ascii="Times New Roman" w:hAnsi="Times New Roman"/>
          <w:sz w:val="28"/>
          <w:szCs w:val="28"/>
        </w:rPr>
        <w:t xml:space="preserve"> </w:t>
      </w:r>
      <w:r w:rsidRPr="0096088F">
        <w:rPr>
          <w:rFonts w:ascii="Times New Roman" w:hAnsi="Times New Roman"/>
          <w:sz w:val="28"/>
          <w:szCs w:val="28"/>
        </w:rPr>
        <w:t>фильма</w:t>
      </w:r>
      <w:r w:rsidR="006731EE" w:rsidRPr="0096088F">
        <w:rPr>
          <w:rFonts w:ascii="Times New Roman" w:hAnsi="Times New Roman"/>
          <w:sz w:val="28"/>
          <w:szCs w:val="28"/>
        </w:rPr>
        <w:t xml:space="preserve"> </w:t>
      </w:r>
      <w:r w:rsidRPr="0096088F">
        <w:rPr>
          <w:rFonts w:ascii="Times New Roman" w:hAnsi="Times New Roman"/>
          <w:sz w:val="28"/>
          <w:szCs w:val="28"/>
        </w:rPr>
        <w:t>«</w:t>
      </w:r>
      <w:proofErr w:type="spellStart"/>
      <w:r w:rsidRPr="0096088F">
        <w:rPr>
          <w:rFonts w:ascii="Times New Roman" w:hAnsi="Times New Roman"/>
          <w:sz w:val="28"/>
          <w:szCs w:val="28"/>
        </w:rPr>
        <w:t>Шербурские</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 xml:space="preserve">зонтики» - </w:t>
      </w:r>
      <w:proofErr w:type="spellStart"/>
      <w:r w:rsidRPr="0096088F">
        <w:rPr>
          <w:rFonts w:ascii="Times New Roman" w:hAnsi="Times New Roman"/>
          <w:sz w:val="28"/>
          <w:szCs w:val="28"/>
        </w:rPr>
        <w:t>П.Маккартни</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«Кабы</w:t>
      </w:r>
      <w:r w:rsidR="006731EE" w:rsidRPr="0096088F">
        <w:rPr>
          <w:rFonts w:ascii="Times New Roman" w:hAnsi="Times New Roman"/>
          <w:sz w:val="28"/>
          <w:szCs w:val="28"/>
        </w:rPr>
        <w:t xml:space="preserve"> </w:t>
      </w:r>
      <w:r w:rsidRPr="0096088F">
        <w:rPr>
          <w:rFonts w:ascii="Times New Roman" w:hAnsi="Times New Roman"/>
          <w:sz w:val="28"/>
          <w:szCs w:val="28"/>
        </w:rPr>
        <w:t>не</w:t>
      </w:r>
      <w:r w:rsidR="006731EE" w:rsidRPr="0096088F">
        <w:rPr>
          <w:rFonts w:ascii="Times New Roman" w:hAnsi="Times New Roman"/>
          <w:sz w:val="28"/>
          <w:szCs w:val="28"/>
        </w:rPr>
        <w:t xml:space="preserve"> </w:t>
      </w:r>
      <w:r w:rsidRPr="0096088F">
        <w:rPr>
          <w:rFonts w:ascii="Times New Roman" w:hAnsi="Times New Roman"/>
          <w:sz w:val="28"/>
          <w:szCs w:val="28"/>
        </w:rPr>
        <w:t>было</w:t>
      </w:r>
      <w:r w:rsidR="006731EE" w:rsidRPr="0096088F">
        <w:rPr>
          <w:rFonts w:ascii="Times New Roman" w:hAnsi="Times New Roman"/>
          <w:sz w:val="28"/>
          <w:szCs w:val="28"/>
        </w:rPr>
        <w:t xml:space="preserve"> </w:t>
      </w:r>
      <w:r w:rsidR="009F00C3">
        <w:rPr>
          <w:rFonts w:ascii="Times New Roman" w:hAnsi="Times New Roman"/>
          <w:sz w:val="28"/>
          <w:szCs w:val="28"/>
        </w:rPr>
        <w:t xml:space="preserve">зимы» - </w:t>
      </w:r>
      <w:proofErr w:type="spellStart"/>
      <w:r w:rsidR="009F00C3">
        <w:rPr>
          <w:rFonts w:ascii="Times New Roman" w:hAnsi="Times New Roman"/>
          <w:sz w:val="28"/>
          <w:szCs w:val="28"/>
        </w:rPr>
        <w:t>Е.Крылатов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«Там</w:t>
      </w:r>
      <w:r w:rsidR="006731EE" w:rsidRPr="0096088F">
        <w:rPr>
          <w:rFonts w:ascii="Times New Roman" w:hAnsi="Times New Roman"/>
          <w:sz w:val="28"/>
          <w:szCs w:val="28"/>
        </w:rPr>
        <w:t xml:space="preserve"> </w:t>
      </w:r>
      <w:r w:rsidRPr="0096088F">
        <w:rPr>
          <w:rFonts w:ascii="Times New Roman" w:hAnsi="Times New Roman"/>
          <w:sz w:val="28"/>
          <w:szCs w:val="28"/>
        </w:rPr>
        <w:t>за</w:t>
      </w:r>
      <w:r w:rsidR="006731EE" w:rsidRPr="0096088F">
        <w:rPr>
          <w:rFonts w:ascii="Times New Roman" w:hAnsi="Times New Roman"/>
          <w:sz w:val="28"/>
          <w:szCs w:val="28"/>
        </w:rPr>
        <w:t xml:space="preserve"> </w:t>
      </w:r>
      <w:r w:rsidRPr="0096088F">
        <w:rPr>
          <w:rFonts w:ascii="Times New Roman" w:hAnsi="Times New Roman"/>
          <w:sz w:val="28"/>
          <w:szCs w:val="28"/>
        </w:rPr>
        <w:t xml:space="preserve">туманами» - </w:t>
      </w:r>
      <w:proofErr w:type="spellStart"/>
      <w:r w:rsidRPr="0096088F">
        <w:rPr>
          <w:rFonts w:ascii="Times New Roman" w:hAnsi="Times New Roman"/>
          <w:sz w:val="28"/>
          <w:szCs w:val="28"/>
        </w:rPr>
        <w:t>И.Матвиенко</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«Облака» - </w:t>
      </w:r>
      <w:proofErr w:type="spellStart"/>
      <w:r w:rsidRPr="0096088F">
        <w:rPr>
          <w:rFonts w:ascii="Times New Roman" w:hAnsi="Times New Roman"/>
          <w:sz w:val="28"/>
          <w:szCs w:val="28"/>
        </w:rPr>
        <w:t>В.Шаинский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«Школьный</w:t>
      </w:r>
      <w:r w:rsidR="006731EE" w:rsidRPr="0096088F">
        <w:rPr>
          <w:rFonts w:ascii="Times New Roman" w:hAnsi="Times New Roman"/>
          <w:sz w:val="28"/>
          <w:szCs w:val="28"/>
        </w:rPr>
        <w:t xml:space="preserve"> </w:t>
      </w:r>
      <w:r w:rsidRPr="0096088F">
        <w:rPr>
          <w:rFonts w:ascii="Times New Roman" w:hAnsi="Times New Roman"/>
          <w:sz w:val="28"/>
          <w:szCs w:val="28"/>
        </w:rPr>
        <w:t>корабль»</w:t>
      </w:r>
      <w:r w:rsidR="006731EE" w:rsidRPr="0096088F">
        <w:rPr>
          <w:rFonts w:ascii="Times New Roman" w:hAnsi="Times New Roman"/>
          <w:sz w:val="28"/>
          <w:szCs w:val="28"/>
        </w:rPr>
        <w:t xml:space="preserve"> </w:t>
      </w:r>
      <w:r w:rsidRPr="0096088F">
        <w:rPr>
          <w:rFonts w:ascii="Times New Roman" w:hAnsi="Times New Roman"/>
          <w:sz w:val="28"/>
          <w:szCs w:val="28"/>
        </w:rPr>
        <w:t xml:space="preserve">- </w:t>
      </w:r>
      <w:proofErr w:type="spellStart"/>
      <w:r w:rsidRPr="0096088F">
        <w:rPr>
          <w:rFonts w:ascii="Times New Roman" w:hAnsi="Times New Roman"/>
          <w:sz w:val="28"/>
          <w:szCs w:val="28"/>
        </w:rPr>
        <w:t>Г.Струве</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«Возьми</w:t>
      </w:r>
      <w:r w:rsidR="006731EE" w:rsidRPr="0096088F">
        <w:rPr>
          <w:rFonts w:ascii="Times New Roman" w:hAnsi="Times New Roman"/>
          <w:sz w:val="28"/>
          <w:szCs w:val="28"/>
        </w:rPr>
        <w:t xml:space="preserve"> </w:t>
      </w:r>
      <w:r w:rsidRPr="0096088F">
        <w:rPr>
          <w:rFonts w:ascii="Times New Roman" w:hAnsi="Times New Roman"/>
          <w:sz w:val="28"/>
          <w:szCs w:val="28"/>
        </w:rPr>
        <w:t>меня</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 xml:space="preserve">собой» - </w:t>
      </w:r>
      <w:proofErr w:type="spellStart"/>
      <w:r w:rsidRPr="0096088F">
        <w:rPr>
          <w:rFonts w:ascii="Times New Roman" w:hAnsi="Times New Roman"/>
          <w:sz w:val="28"/>
          <w:szCs w:val="28"/>
        </w:rPr>
        <w:t>А.Мажуков</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«Девятый</w:t>
      </w:r>
      <w:r w:rsidR="006731EE" w:rsidRPr="0096088F">
        <w:rPr>
          <w:rFonts w:ascii="Times New Roman" w:hAnsi="Times New Roman"/>
          <w:sz w:val="28"/>
          <w:szCs w:val="28"/>
        </w:rPr>
        <w:t xml:space="preserve"> </w:t>
      </w:r>
      <w:r w:rsidRPr="0096088F">
        <w:rPr>
          <w:rFonts w:ascii="Times New Roman" w:hAnsi="Times New Roman"/>
          <w:sz w:val="28"/>
          <w:szCs w:val="28"/>
        </w:rPr>
        <w:t xml:space="preserve">класс» - </w:t>
      </w:r>
      <w:proofErr w:type="spellStart"/>
      <w:r w:rsidRPr="0096088F">
        <w:rPr>
          <w:rFonts w:ascii="Times New Roman" w:hAnsi="Times New Roman"/>
          <w:sz w:val="28"/>
          <w:szCs w:val="28"/>
        </w:rPr>
        <w:t>Б.Монастырский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«Вечная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любовь» - </w:t>
      </w:r>
      <w:proofErr w:type="spellStart"/>
      <w:r w:rsidRPr="0096088F">
        <w:rPr>
          <w:rFonts w:ascii="Times New Roman" w:hAnsi="Times New Roman"/>
          <w:sz w:val="28"/>
          <w:szCs w:val="28"/>
        </w:rPr>
        <w:t>Ш.Азнавур</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«Шарманка» - </w:t>
      </w:r>
      <w:proofErr w:type="spellStart"/>
      <w:r w:rsidRPr="0096088F">
        <w:rPr>
          <w:rFonts w:ascii="Times New Roman" w:hAnsi="Times New Roman"/>
          <w:sz w:val="28"/>
          <w:szCs w:val="28"/>
        </w:rPr>
        <w:t>И.Крутой</w:t>
      </w:r>
      <w:proofErr w:type="spellEnd"/>
      <w:r w:rsidR="001D792D" w:rsidRPr="0096088F">
        <w:rPr>
          <w:rFonts w:ascii="Times New Roman" w:hAnsi="Times New Roman"/>
          <w:sz w:val="28"/>
          <w:szCs w:val="28"/>
        </w:rPr>
        <w:t>;</w:t>
      </w:r>
    </w:p>
    <w:p w:rsidR="006309E8" w:rsidRPr="0096088F" w:rsidRDefault="006309E8" w:rsidP="002A4366">
      <w:pPr>
        <w:pStyle w:val="ac"/>
        <w:numPr>
          <w:ilvl w:val="0"/>
          <w:numId w:val="52"/>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Мелодия из</w:t>
      </w:r>
      <w:r w:rsidR="006731EE" w:rsidRPr="0096088F">
        <w:rPr>
          <w:rFonts w:ascii="Times New Roman" w:hAnsi="Times New Roman"/>
          <w:sz w:val="28"/>
          <w:szCs w:val="28"/>
        </w:rPr>
        <w:t xml:space="preserve"> </w:t>
      </w:r>
      <w:r w:rsidRPr="0096088F">
        <w:rPr>
          <w:rFonts w:ascii="Times New Roman" w:hAnsi="Times New Roman"/>
          <w:sz w:val="28"/>
          <w:szCs w:val="28"/>
        </w:rPr>
        <w:t>кинофильма</w:t>
      </w:r>
      <w:r w:rsidR="006731EE" w:rsidRPr="0096088F">
        <w:rPr>
          <w:rFonts w:ascii="Times New Roman" w:hAnsi="Times New Roman"/>
          <w:sz w:val="28"/>
          <w:szCs w:val="28"/>
        </w:rPr>
        <w:t xml:space="preserve"> </w:t>
      </w:r>
      <w:r w:rsidRPr="0096088F">
        <w:rPr>
          <w:rFonts w:ascii="Times New Roman" w:hAnsi="Times New Roman"/>
          <w:sz w:val="28"/>
          <w:szCs w:val="28"/>
        </w:rPr>
        <w:t xml:space="preserve">«Крёстный отец» - </w:t>
      </w:r>
      <w:proofErr w:type="spellStart"/>
      <w:r w:rsidRPr="0096088F">
        <w:rPr>
          <w:rFonts w:ascii="Times New Roman" w:hAnsi="Times New Roman"/>
          <w:sz w:val="28"/>
          <w:szCs w:val="28"/>
        </w:rPr>
        <w:t>Н.Рота</w:t>
      </w:r>
      <w:proofErr w:type="spellEnd"/>
      <w:r w:rsidR="004962C7" w:rsidRPr="0096088F">
        <w:rPr>
          <w:rFonts w:ascii="Times New Roman" w:hAnsi="Times New Roman"/>
          <w:sz w:val="28"/>
          <w:szCs w:val="28"/>
        </w:rPr>
        <w:t>.</w:t>
      </w:r>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Беленькая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М.Г., Ильинская С.В.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Музыкальная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книжка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2</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часть</w:t>
      </w:r>
      <w:r w:rsidR="004962C7" w:rsidRPr="0096088F">
        <w:rPr>
          <w:rFonts w:ascii="Times New Roman" w:hAnsi="Times New Roman" w:cs="Times New Roman"/>
          <w:sz w:val="28"/>
          <w:szCs w:val="28"/>
          <w:lang w:val="ru-RU"/>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«Песенка</w:t>
      </w:r>
      <w:r w:rsidR="006731EE" w:rsidRPr="0096088F">
        <w:rPr>
          <w:rFonts w:ascii="Times New Roman" w:hAnsi="Times New Roman"/>
          <w:sz w:val="28"/>
          <w:szCs w:val="28"/>
        </w:rPr>
        <w:t xml:space="preserve"> </w:t>
      </w:r>
      <w:r w:rsidRPr="0096088F">
        <w:rPr>
          <w:rFonts w:ascii="Times New Roman" w:hAnsi="Times New Roman"/>
          <w:sz w:val="28"/>
          <w:szCs w:val="28"/>
        </w:rPr>
        <w:t>о</w:t>
      </w:r>
      <w:r w:rsidR="006731EE" w:rsidRPr="0096088F">
        <w:rPr>
          <w:rFonts w:ascii="Times New Roman" w:hAnsi="Times New Roman"/>
          <w:sz w:val="28"/>
          <w:szCs w:val="28"/>
        </w:rPr>
        <w:t xml:space="preserve"> </w:t>
      </w:r>
      <w:r w:rsidR="009F00C3">
        <w:rPr>
          <w:rFonts w:ascii="Times New Roman" w:hAnsi="Times New Roman"/>
          <w:sz w:val="28"/>
          <w:szCs w:val="28"/>
        </w:rPr>
        <w:t xml:space="preserve">капитане» - </w:t>
      </w:r>
      <w:proofErr w:type="spellStart"/>
      <w:r w:rsidR="009F00C3">
        <w:rPr>
          <w:rFonts w:ascii="Times New Roman" w:hAnsi="Times New Roman"/>
          <w:sz w:val="28"/>
          <w:szCs w:val="28"/>
        </w:rPr>
        <w:t>И.Дунаевский</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«Прощальный</w:t>
      </w:r>
      <w:r w:rsidR="006731EE" w:rsidRPr="0096088F">
        <w:rPr>
          <w:rFonts w:ascii="Times New Roman" w:hAnsi="Times New Roman"/>
          <w:sz w:val="28"/>
          <w:szCs w:val="28"/>
        </w:rPr>
        <w:t xml:space="preserve"> </w:t>
      </w:r>
      <w:r w:rsidR="009F00C3">
        <w:rPr>
          <w:rFonts w:ascii="Times New Roman" w:hAnsi="Times New Roman"/>
          <w:sz w:val="28"/>
          <w:szCs w:val="28"/>
        </w:rPr>
        <w:t xml:space="preserve">вальс» - </w:t>
      </w:r>
      <w:proofErr w:type="spellStart"/>
      <w:r w:rsidR="009F00C3">
        <w:rPr>
          <w:rFonts w:ascii="Times New Roman" w:hAnsi="Times New Roman"/>
          <w:sz w:val="28"/>
          <w:szCs w:val="28"/>
        </w:rPr>
        <w:t>А.Флярковский</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«То</w:t>
      </w:r>
      <w:r w:rsidR="006731EE" w:rsidRPr="0096088F">
        <w:rPr>
          <w:rFonts w:ascii="Times New Roman" w:hAnsi="Times New Roman"/>
          <w:sz w:val="28"/>
          <w:szCs w:val="28"/>
        </w:rPr>
        <w:t xml:space="preserve"> </w:t>
      </w:r>
      <w:r w:rsidRPr="0096088F">
        <w:rPr>
          <w:rFonts w:ascii="Times New Roman" w:hAnsi="Times New Roman"/>
          <w:sz w:val="28"/>
          <w:szCs w:val="28"/>
        </w:rPr>
        <w:t>не</w:t>
      </w:r>
      <w:r w:rsidR="006731EE" w:rsidRPr="0096088F">
        <w:rPr>
          <w:rFonts w:ascii="Times New Roman" w:hAnsi="Times New Roman"/>
          <w:sz w:val="28"/>
          <w:szCs w:val="28"/>
        </w:rPr>
        <w:t xml:space="preserve"> </w:t>
      </w:r>
      <w:r w:rsidRPr="0096088F">
        <w:rPr>
          <w:rFonts w:ascii="Times New Roman" w:hAnsi="Times New Roman"/>
          <w:sz w:val="28"/>
          <w:szCs w:val="28"/>
        </w:rPr>
        <w:t>ветер</w:t>
      </w:r>
      <w:r w:rsidR="006731EE" w:rsidRPr="0096088F">
        <w:rPr>
          <w:rFonts w:ascii="Times New Roman" w:hAnsi="Times New Roman"/>
          <w:sz w:val="28"/>
          <w:szCs w:val="28"/>
        </w:rPr>
        <w:t xml:space="preserve"> </w:t>
      </w:r>
      <w:r w:rsidRPr="0096088F">
        <w:rPr>
          <w:rFonts w:ascii="Times New Roman" w:hAnsi="Times New Roman"/>
          <w:sz w:val="28"/>
          <w:szCs w:val="28"/>
        </w:rPr>
        <w:t>ветку</w:t>
      </w:r>
      <w:r w:rsidR="006731EE" w:rsidRPr="0096088F">
        <w:rPr>
          <w:rFonts w:ascii="Times New Roman" w:hAnsi="Times New Roman"/>
          <w:sz w:val="28"/>
          <w:szCs w:val="28"/>
        </w:rPr>
        <w:t xml:space="preserve"> </w:t>
      </w:r>
      <w:r w:rsidRPr="0096088F">
        <w:rPr>
          <w:rFonts w:ascii="Times New Roman" w:hAnsi="Times New Roman"/>
          <w:sz w:val="28"/>
          <w:szCs w:val="28"/>
        </w:rPr>
        <w:t>клонит» - русская народная песня</w:t>
      </w:r>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w:t>
      </w:r>
      <w:r w:rsidR="006731EE" w:rsidRPr="0096088F">
        <w:rPr>
          <w:rFonts w:ascii="Times New Roman" w:hAnsi="Times New Roman"/>
          <w:sz w:val="28"/>
          <w:szCs w:val="28"/>
        </w:rPr>
        <w:t xml:space="preserve"> </w:t>
      </w:r>
      <w:r w:rsidR="009F00C3">
        <w:rPr>
          <w:rFonts w:ascii="Times New Roman" w:hAnsi="Times New Roman"/>
          <w:sz w:val="28"/>
          <w:szCs w:val="28"/>
        </w:rPr>
        <w:t xml:space="preserve">землянке» - </w:t>
      </w:r>
      <w:proofErr w:type="spellStart"/>
      <w:r w:rsidR="009F00C3">
        <w:rPr>
          <w:rFonts w:ascii="Times New Roman" w:hAnsi="Times New Roman"/>
          <w:sz w:val="28"/>
          <w:szCs w:val="28"/>
        </w:rPr>
        <w:t>К.Листов</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«Спят</w:t>
      </w:r>
      <w:r w:rsidR="006731EE" w:rsidRPr="0096088F">
        <w:rPr>
          <w:rFonts w:ascii="Times New Roman" w:hAnsi="Times New Roman"/>
          <w:sz w:val="28"/>
          <w:szCs w:val="28"/>
        </w:rPr>
        <w:t xml:space="preserve"> </w:t>
      </w:r>
      <w:r w:rsidRPr="0096088F">
        <w:rPr>
          <w:rFonts w:ascii="Times New Roman" w:hAnsi="Times New Roman"/>
          <w:sz w:val="28"/>
          <w:szCs w:val="28"/>
        </w:rPr>
        <w:t>курганы</w:t>
      </w:r>
      <w:r w:rsidR="006731EE" w:rsidRPr="0096088F">
        <w:rPr>
          <w:rFonts w:ascii="Times New Roman" w:hAnsi="Times New Roman"/>
          <w:sz w:val="28"/>
          <w:szCs w:val="28"/>
        </w:rPr>
        <w:t xml:space="preserve"> </w:t>
      </w:r>
      <w:r w:rsidR="009F00C3">
        <w:rPr>
          <w:rFonts w:ascii="Times New Roman" w:hAnsi="Times New Roman"/>
          <w:sz w:val="28"/>
          <w:szCs w:val="28"/>
        </w:rPr>
        <w:t xml:space="preserve">тёмные» - </w:t>
      </w:r>
      <w:proofErr w:type="spellStart"/>
      <w:r w:rsidR="009F00C3">
        <w:rPr>
          <w:rFonts w:ascii="Times New Roman" w:hAnsi="Times New Roman"/>
          <w:sz w:val="28"/>
          <w:szCs w:val="28"/>
        </w:rPr>
        <w:t>Н.Богословский</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«Случайный</w:t>
      </w:r>
      <w:r w:rsidR="006731EE" w:rsidRPr="0096088F">
        <w:rPr>
          <w:rFonts w:ascii="Times New Roman" w:hAnsi="Times New Roman"/>
          <w:sz w:val="28"/>
          <w:szCs w:val="28"/>
        </w:rPr>
        <w:t xml:space="preserve"> </w:t>
      </w:r>
      <w:r w:rsidR="00133A78">
        <w:rPr>
          <w:rFonts w:ascii="Times New Roman" w:hAnsi="Times New Roman"/>
          <w:sz w:val="28"/>
          <w:szCs w:val="28"/>
        </w:rPr>
        <w:t xml:space="preserve">вальс» - </w:t>
      </w:r>
      <w:proofErr w:type="spellStart"/>
      <w:r w:rsidR="00133A78">
        <w:rPr>
          <w:rFonts w:ascii="Times New Roman" w:hAnsi="Times New Roman"/>
          <w:sz w:val="28"/>
          <w:szCs w:val="28"/>
        </w:rPr>
        <w:t>М.Фрадкин</w:t>
      </w:r>
      <w:proofErr w:type="spellEnd"/>
      <w:r w:rsidR="004962C7" w:rsidRPr="0096088F">
        <w:rPr>
          <w:rFonts w:ascii="Times New Roman" w:hAnsi="Times New Roman"/>
          <w:sz w:val="28"/>
          <w:szCs w:val="28"/>
        </w:rPr>
        <w:t>;</w:t>
      </w:r>
    </w:p>
    <w:p w:rsidR="006309E8" w:rsidRPr="0096088F" w:rsidRDefault="00133A78" w:rsidP="002A4366">
      <w:pPr>
        <w:pStyle w:val="ac"/>
        <w:numPr>
          <w:ilvl w:val="0"/>
          <w:numId w:val="53"/>
        </w:numPr>
        <w:tabs>
          <w:tab w:val="left" w:pos="142"/>
        </w:tabs>
        <w:spacing w:line="240" w:lineRule="auto"/>
        <w:ind w:left="0" w:firstLine="720"/>
        <w:jc w:val="both"/>
        <w:rPr>
          <w:rFonts w:ascii="Times New Roman" w:hAnsi="Times New Roman"/>
          <w:sz w:val="28"/>
          <w:szCs w:val="28"/>
        </w:rPr>
      </w:pPr>
      <w:r>
        <w:rPr>
          <w:rFonts w:ascii="Times New Roman" w:hAnsi="Times New Roman"/>
          <w:sz w:val="28"/>
          <w:szCs w:val="28"/>
        </w:rPr>
        <w:t xml:space="preserve">«Нежность» - </w:t>
      </w:r>
      <w:proofErr w:type="spellStart"/>
      <w:r>
        <w:rPr>
          <w:rFonts w:ascii="Times New Roman" w:hAnsi="Times New Roman"/>
          <w:sz w:val="28"/>
          <w:szCs w:val="28"/>
        </w:rPr>
        <w:t>А.Пахмутова</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«Осень» - </w:t>
      </w:r>
      <w:proofErr w:type="spellStart"/>
      <w:r w:rsidRPr="0096088F">
        <w:rPr>
          <w:rFonts w:ascii="Times New Roman" w:hAnsi="Times New Roman"/>
          <w:sz w:val="28"/>
          <w:szCs w:val="28"/>
        </w:rPr>
        <w:t>Ю.Шевчук</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«Пока</w:t>
      </w:r>
      <w:r w:rsidR="006731EE" w:rsidRPr="0096088F">
        <w:rPr>
          <w:rFonts w:ascii="Times New Roman" w:hAnsi="Times New Roman"/>
          <w:sz w:val="28"/>
          <w:szCs w:val="28"/>
        </w:rPr>
        <w:t xml:space="preserve"> </w:t>
      </w:r>
      <w:r w:rsidRPr="0096088F">
        <w:rPr>
          <w:rFonts w:ascii="Times New Roman" w:hAnsi="Times New Roman"/>
          <w:sz w:val="28"/>
          <w:szCs w:val="28"/>
        </w:rPr>
        <w:t>горит</w:t>
      </w:r>
      <w:r w:rsidR="006731EE" w:rsidRPr="0096088F">
        <w:rPr>
          <w:rFonts w:ascii="Times New Roman" w:hAnsi="Times New Roman"/>
          <w:sz w:val="28"/>
          <w:szCs w:val="28"/>
        </w:rPr>
        <w:t xml:space="preserve"> </w:t>
      </w:r>
      <w:r w:rsidR="00133A78">
        <w:rPr>
          <w:rFonts w:ascii="Times New Roman" w:hAnsi="Times New Roman"/>
          <w:sz w:val="28"/>
          <w:szCs w:val="28"/>
        </w:rPr>
        <w:t xml:space="preserve">свеча» - </w:t>
      </w:r>
      <w:proofErr w:type="spellStart"/>
      <w:r w:rsidR="00133A78">
        <w:rPr>
          <w:rFonts w:ascii="Times New Roman" w:hAnsi="Times New Roman"/>
          <w:sz w:val="28"/>
          <w:szCs w:val="28"/>
        </w:rPr>
        <w:t>А.Макаревич</w:t>
      </w:r>
      <w:proofErr w:type="spellEnd"/>
      <w:r w:rsidR="004962C7" w:rsidRPr="0096088F">
        <w:rPr>
          <w:rFonts w:ascii="Times New Roman" w:hAnsi="Times New Roman"/>
          <w:sz w:val="28"/>
          <w:szCs w:val="28"/>
        </w:rPr>
        <w:t>;</w:t>
      </w:r>
    </w:p>
    <w:p w:rsidR="006309E8" w:rsidRPr="0096088F" w:rsidRDefault="00133A78" w:rsidP="002A4366">
      <w:pPr>
        <w:pStyle w:val="ac"/>
        <w:numPr>
          <w:ilvl w:val="0"/>
          <w:numId w:val="53"/>
        </w:numPr>
        <w:tabs>
          <w:tab w:val="left" w:pos="142"/>
        </w:tabs>
        <w:spacing w:line="240" w:lineRule="auto"/>
        <w:ind w:left="0" w:firstLine="720"/>
        <w:jc w:val="both"/>
        <w:rPr>
          <w:rFonts w:ascii="Times New Roman" w:hAnsi="Times New Roman"/>
          <w:sz w:val="28"/>
          <w:szCs w:val="28"/>
        </w:rPr>
      </w:pPr>
      <w:r>
        <w:rPr>
          <w:rFonts w:ascii="Times New Roman" w:hAnsi="Times New Roman"/>
          <w:sz w:val="28"/>
          <w:szCs w:val="28"/>
        </w:rPr>
        <w:t xml:space="preserve">«Мельница» - </w:t>
      </w:r>
      <w:proofErr w:type="spellStart"/>
      <w:r>
        <w:rPr>
          <w:rFonts w:ascii="Times New Roman" w:hAnsi="Times New Roman"/>
          <w:sz w:val="28"/>
          <w:szCs w:val="28"/>
        </w:rPr>
        <w:t>И.Николаев</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«Ещё</w:t>
      </w:r>
      <w:r w:rsidR="006731EE" w:rsidRPr="0096088F">
        <w:rPr>
          <w:rFonts w:ascii="Times New Roman" w:hAnsi="Times New Roman"/>
          <w:sz w:val="28"/>
          <w:szCs w:val="28"/>
        </w:rPr>
        <w:t xml:space="preserve"> </w:t>
      </w:r>
      <w:r w:rsidRPr="0096088F">
        <w:rPr>
          <w:rFonts w:ascii="Times New Roman" w:hAnsi="Times New Roman"/>
          <w:sz w:val="28"/>
          <w:szCs w:val="28"/>
        </w:rPr>
        <w:t>не</w:t>
      </w:r>
      <w:r w:rsidR="006731EE" w:rsidRPr="0096088F">
        <w:rPr>
          <w:rFonts w:ascii="Times New Roman" w:hAnsi="Times New Roman"/>
          <w:sz w:val="28"/>
          <w:szCs w:val="28"/>
        </w:rPr>
        <w:t xml:space="preserve"> </w:t>
      </w:r>
      <w:r w:rsidRPr="0096088F">
        <w:rPr>
          <w:rFonts w:ascii="Times New Roman" w:hAnsi="Times New Roman"/>
          <w:sz w:val="28"/>
          <w:szCs w:val="28"/>
        </w:rPr>
        <w:t>вечер» -</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Р.Паулс</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«История</w:t>
      </w:r>
      <w:r w:rsidR="006731EE" w:rsidRPr="0096088F">
        <w:rPr>
          <w:rFonts w:ascii="Times New Roman" w:hAnsi="Times New Roman"/>
          <w:sz w:val="28"/>
          <w:szCs w:val="28"/>
        </w:rPr>
        <w:t xml:space="preserve"> </w:t>
      </w:r>
      <w:r w:rsidR="00133A78">
        <w:rPr>
          <w:rFonts w:ascii="Times New Roman" w:hAnsi="Times New Roman"/>
          <w:sz w:val="28"/>
          <w:szCs w:val="28"/>
        </w:rPr>
        <w:t xml:space="preserve">любви» - </w:t>
      </w:r>
      <w:proofErr w:type="spellStart"/>
      <w:r w:rsidR="00133A78" w:rsidRPr="0070234C">
        <w:rPr>
          <w:rFonts w:ascii="Times New Roman" w:hAnsi="Times New Roman"/>
          <w:sz w:val="28"/>
          <w:szCs w:val="28"/>
        </w:rPr>
        <w:t>Ф.Лей</w:t>
      </w:r>
      <w:proofErr w:type="spellEnd"/>
      <w:r w:rsidR="004962C7" w:rsidRPr="0070234C">
        <w:rPr>
          <w:rFonts w:ascii="Times New Roman" w:hAnsi="Times New Roman"/>
          <w:sz w:val="28"/>
          <w:szCs w:val="28"/>
        </w:rPr>
        <w:t>;</w:t>
      </w:r>
    </w:p>
    <w:p w:rsidR="006309E8" w:rsidRPr="0096088F" w:rsidRDefault="006309E8" w:rsidP="002A4366">
      <w:pPr>
        <w:pStyle w:val="ac"/>
        <w:numPr>
          <w:ilvl w:val="0"/>
          <w:numId w:val="53"/>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«Вчера» - </w:t>
      </w:r>
      <w:proofErr w:type="spellStart"/>
      <w:r w:rsidRPr="0096088F">
        <w:rPr>
          <w:rFonts w:ascii="Times New Roman" w:hAnsi="Times New Roman"/>
          <w:sz w:val="28"/>
          <w:szCs w:val="28"/>
        </w:rPr>
        <w:t>Дж.Леннона</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П.Маккартни</w:t>
      </w:r>
      <w:proofErr w:type="spellEnd"/>
      <w:r w:rsidR="004962C7" w:rsidRPr="0096088F">
        <w:rPr>
          <w:rFonts w:ascii="Times New Roman" w:hAnsi="Times New Roman"/>
          <w:sz w:val="28"/>
          <w:szCs w:val="28"/>
        </w:rPr>
        <w:t>.</w:t>
      </w:r>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Калугина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 xml:space="preserve">М., </w:t>
      </w:r>
      <w:proofErr w:type="spellStart"/>
      <w:r w:rsidRPr="0096088F">
        <w:rPr>
          <w:rFonts w:ascii="Times New Roman" w:hAnsi="Times New Roman" w:cs="Times New Roman"/>
          <w:sz w:val="28"/>
          <w:szCs w:val="28"/>
          <w:lang w:val="ru-RU"/>
        </w:rPr>
        <w:t>Халабузарь</w:t>
      </w:r>
      <w:proofErr w:type="spellEnd"/>
      <w:r w:rsidRPr="0096088F">
        <w:rPr>
          <w:rFonts w:ascii="Times New Roman" w:hAnsi="Times New Roman" w:cs="Times New Roman"/>
          <w:sz w:val="28"/>
          <w:szCs w:val="28"/>
          <w:lang w:val="ru-RU"/>
        </w:rPr>
        <w:t xml:space="preserve"> П. Воспитание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творческих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навыков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уроках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сольфеджио</w:t>
      </w:r>
      <w:r w:rsidR="004962C7" w:rsidRPr="0096088F">
        <w:rPr>
          <w:rFonts w:ascii="Times New Roman" w:hAnsi="Times New Roman" w:cs="Times New Roman"/>
          <w:sz w:val="28"/>
          <w:szCs w:val="28"/>
          <w:lang w:val="ru-RU"/>
        </w:rPr>
        <w:t>:</w:t>
      </w:r>
    </w:p>
    <w:p w:rsidR="006309E8" w:rsidRPr="0096088F" w:rsidRDefault="006309E8" w:rsidP="002A4366">
      <w:pPr>
        <w:pStyle w:val="ac"/>
        <w:numPr>
          <w:ilvl w:val="0"/>
          <w:numId w:val="54"/>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«Беловежская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пуща» - </w:t>
      </w:r>
      <w:proofErr w:type="spellStart"/>
      <w:r w:rsidR="00133A78">
        <w:rPr>
          <w:rFonts w:ascii="Times New Roman" w:hAnsi="Times New Roman"/>
          <w:sz w:val="28"/>
          <w:szCs w:val="28"/>
        </w:rPr>
        <w:t>А.Пахмутова</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4"/>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w:t>
      </w:r>
      <w:r w:rsidR="006731EE" w:rsidRPr="0096088F">
        <w:rPr>
          <w:rFonts w:ascii="Times New Roman" w:hAnsi="Times New Roman"/>
          <w:sz w:val="28"/>
          <w:szCs w:val="28"/>
        </w:rPr>
        <w:t xml:space="preserve"> </w:t>
      </w:r>
      <w:r w:rsidR="00133A78">
        <w:rPr>
          <w:rFonts w:ascii="Times New Roman" w:hAnsi="Times New Roman"/>
          <w:sz w:val="28"/>
          <w:szCs w:val="28"/>
        </w:rPr>
        <w:t xml:space="preserve">встречном» - </w:t>
      </w:r>
      <w:proofErr w:type="spellStart"/>
      <w:r w:rsidR="00133A78">
        <w:rPr>
          <w:rFonts w:ascii="Times New Roman" w:hAnsi="Times New Roman"/>
          <w:sz w:val="28"/>
          <w:szCs w:val="28"/>
        </w:rPr>
        <w:t>Д.Шостакович</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4"/>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«Алёша»</w:t>
      </w:r>
      <w:r w:rsidR="006731EE" w:rsidRPr="0096088F">
        <w:rPr>
          <w:rFonts w:ascii="Times New Roman" w:hAnsi="Times New Roman"/>
          <w:sz w:val="28"/>
          <w:szCs w:val="28"/>
        </w:rPr>
        <w:t xml:space="preserve"> </w:t>
      </w:r>
      <w:r w:rsidR="00133A78">
        <w:rPr>
          <w:rFonts w:ascii="Times New Roman" w:hAnsi="Times New Roman"/>
          <w:sz w:val="28"/>
          <w:szCs w:val="28"/>
        </w:rPr>
        <w:t xml:space="preserve">- </w:t>
      </w:r>
      <w:proofErr w:type="spellStart"/>
      <w:r w:rsidR="00133A78">
        <w:rPr>
          <w:rFonts w:ascii="Times New Roman" w:hAnsi="Times New Roman"/>
          <w:sz w:val="28"/>
          <w:szCs w:val="28"/>
        </w:rPr>
        <w:t>Э.Колмановский</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4"/>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w:t>
      </w:r>
      <w:r w:rsidR="006731EE" w:rsidRPr="0096088F">
        <w:rPr>
          <w:rFonts w:ascii="Times New Roman" w:hAnsi="Times New Roman"/>
          <w:sz w:val="28"/>
          <w:szCs w:val="28"/>
        </w:rPr>
        <w:t xml:space="preserve"> </w:t>
      </w:r>
      <w:r w:rsidRPr="0096088F">
        <w:rPr>
          <w:rFonts w:ascii="Times New Roman" w:hAnsi="Times New Roman"/>
          <w:sz w:val="28"/>
          <w:szCs w:val="28"/>
        </w:rPr>
        <w:t xml:space="preserve">Тбилиси» - </w:t>
      </w:r>
      <w:proofErr w:type="spellStart"/>
      <w:r w:rsidRPr="0096088F">
        <w:rPr>
          <w:rFonts w:ascii="Times New Roman" w:hAnsi="Times New Roman"/>
          <w:sz w:val="28"/>
          <w:szCs w:val="28"/>
        </w:rPr>
        <w:t>Р.Лагидзе</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4"/>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«Три</w:t>
      </w:r>
      <w:r w:rsidR="006731EE" w:rsidRPr="0096088F">
        <w:rPr>
          <w:rFonts w:ascii="Times New Roman" w:hAnsi="Times New Roman"/>
          <w:sz w:val="28"/>
          <w:szCs w:val="28"/>
        </w:rPr>
        <w:t xml:space="preserve"> </w:t>
      </w:r>
      <w:r w:rsidRPr="0096088F">
        <w:rPr>
          <w:rFonts w:ascii="Times New Roman" w:hAnsi="Times New Roman"/>
          <w:sz w:val="28"/>
          <w:szCs w:val="28"/>
        </w:rPr>
        <w:t>белых</w:t>
      </w:r>
      <w:r w:rsidR="006731EE" w:rsidRPr="0096088F">
        <w:rPr>
          <w:rFonts w:ascii="Times New Roman" w:hAnsi="Times New Roman"/>
          <w:sz w:val="28"/>
          <w:szCs w:val="28"/>
        </w:rPr>
        <w:t xml:space="preserve"> </w:t>
      </w:r>
      <w:r w:rsidR="00133A78">
        <w:rPr>
          <w:rFonts w:ascii="Times New Roman" w:hAnsi="Times New Roman"/>
          <w:sz w:val="28"/>
          <w:szCs w:val="28"/>
        </w:rPr>
        <w:t xml:space="preserve">коня» - </w:t>
      </w:r>
      <w:proofErr w:type="spellStart"/>
      <w:r w:rsidR="00133A78">
        <w:rPr>
          <w:rFonts w:ascii="Times New Roman" w:hAnsi="Times New Roman"/>
          <w:sz w:val="28"/>
          <w:szCs w:val="28"/>
        </w:rPr>
        <w:t>Е.Крылатов</w:t>
      </w:r>
      <w:proofErr w:type="spellEnd"/>
      <w:r w:rsidR="004962C7" w:rsidRPr="0096088F">
        <w:rPr>
          <w:rFonts w:ascii="Times New Roman" w:hAnsi="Times New Roman"/>
          <w:sz w:val="28"/>
          <w:szCs w:val="28"/>
        </w:rPr>
        <w:t>;</w:t>
      </w:r>
    </w:p>
    <w:p w:rsidR="006309E8" w:rsidRPr="0096088F" w:rsidRDefault="00133A78" w:rsidP="002A4366">
      <w:pPr>
        <w:pStyle w:val="ac"/>
        <w:numPr>
          <w:ilvl w:val="0"/>
          <w:numId w:val="54"/>
        </w:numPr>
        <w:tabs>
          <w:tab w:val="left" w:pos="142"/>
        </w:tabs>
        <w:spacing w:line="240" w:lineRule="auto"/>
        <w:ind w:left="0" w:firstLine="720"/>
        <w:jc w:val="both"/>
        <w:rPr>
          <w:rFonts w:ascii="Times New Roman" w:hAnsi="Times New Roman"/>
          <w:sz w:val="28"/>
          <w:szCs w:val="28"/>
        </w:rPr>
      </w:pPr>
      <w:r>
        <w:rPr>
          <w:rFonts w:ascii="Times New Roman" w:hAnsi="Times New Roman"/>
          <w:sz w:val="28"/>
          <w:szCs w:val="28"/>
        </w:rPr>
        <w:t xml:space="preserve">«Надежда» - </w:t>
      </w:r>
      <w:proofErr w:type="spellStart"/>
      <w:r>
        <w:rPr>
          <w:rFonts w:ascii="Times New Roman" w:hAnsi="Times New Roman"/>
          <w:sz w:val="28"/>
          <w:szCs w:val="28"/>
        </w:rPr>
        <w:t>А.Пахмутова</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4"/>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«Песенка</w:t>
      </w:r>
      <w:r w:rsidR="006731EE" w:rsidRPr="0096088F">
        <w:rPr>
          <w:rFonts w:ascii="Times New Roman" w:hAnsi="Times New Roman"/>
          <w:sz w:val="28"/>
          <w:szCs w:val="28"/>
        </w:rPr>
        <w:t xml:space="preserve"> </w:t>
      </w:r>
      <w:r w:rsidRPr="0096088F">
        <w:rPr>
          <w:rFonts w:ascii="Times New Roman" w:hAnsi="Times New Roman"/>
          <w:sz w:val="28"/>
          <w:szCs w:val="28"/>
        </w:rPr>
        <w:t>о</w:t>
      </w:r>
      <w:r w:rsidR="006731EE" w:rsidRPr="0096088F">
        <w:rPr>
          <w:rFonts w:ascii="Times New Roman" w:hAnsi="Times New Roman"/>
          <w:sz w:val="28"/>
          <w:szCs w:val="28"/>
        </w:rPr>
        <w:t xml:space="preserve"> </w:t>
      </w:r>
      <w:r w:rsidR="00133A78">
        <w:rPr>
          <w:rFonts w:ascii="Times New Roman" w:hAnsi="Times New Roman"/>
          <w:sz w:val="28"/>
          <w:szCs w:val="28"/>
        </w:rPr>
        <w:t xml:space="preserve">медведях» - А. </w:t>
      </w:r>
      <w:proofErr w:type="spellStart"/>
      <w:r w:rsidR="00133A78">
        <w:rPr>
          <w:rFonts w:ascii="Times New Roman" w:hAnsi="Times New Roman"/>
          <w:sz w:val="28"/>
          <w:szCs w:val="28"/>
        </w:rPr>
        <w:t>Зацепин</w:t>
      </w:r>
      <w:proofErr w:type="spellEnd"/>
      <w:r w:rsidR="004962C7" w:rsidRPr="0096088F">
        <w:rPr>
          <w:rFonts w:ascii="Times New Roman" w:hAnsi="Times New Roman"/>
          <w:sz w:val="28"/>
          <w:szCs w:val="28"/>
        </w:rPr>
        <w:t>;</w:t>
      </w:r>
    </w:p>
    <w:p w:rsidR="006942C2" w:rsidRDefault="006309E8" w:rsidP="002A4366">
      <w:pPr>
        <w:pStyle w:val="ac"/>
        <w:numPr>
          <w:ilvl w:val="0"/>
          <w:numId w:val="54"/>
        </w:numPr>
        <w:tabs>
          <w:tab w:val="left" w:pos="142"/>
        </w:tabs>
        <w:spacing w:after="0" w:line="240" w:lineRule="auto"/>
        <w:ind w:left="0" w:firstLine="720"/>
        <w:jc w:val="both"/>
        <w:rPr>
          <w:rFonts w:ascii="Times New Roman" w:hAnsi="Times New Roman"/>
          <w:sz w:val="28"/>
          <w:szCs w:val="28"/>
        </w:rPr>
      </w:pPr>
      <w:r w:rsidRPr="0096088F">
        <w:rPr>
          <w:rFonts w:ascii="Times New Roman" w:hAnsi="Times New Roman"/>
          <w:sz w:val="28"/>
          <w:szCs w:val="28"/>
        </w:rPr>
        <w:lastRenderedPageBreak/>
        <w:t>«Крыша</w:t>
      </w:r>
      <w:r w:rsidR="006731EE" w:rsidRPr="0096088F">
        <w:rPr>
          <w:rFonts w:ascii="Times New Roman" w:hAnsi="Times New Roman"/>
          <w:sz w:val="28"/>
          <w:szCs w:val="28"/>
        </w:rPr>
        <w:t xml:space="preserve"> </w:t>
      </w:r>
      <w:r w:rsidRPr="0096088F">
        <w:rPr>
          <w:rFonts w:ascii="Times New Roman" w:hAnsi="Times New Roman"/>
          <w:sz w:val="28"/>
          <w:szCs w:val="28"/>
        </w:rPr>
        <w:t>дома</w:t>
      </w:r>
      <w:r w:rsidR="006731EE" w:rsidRPr="0096088F">
        <w:rPr>
          <w:rFonts w:ascii="Times New Roman" w:hAnsi="Times New Roman"/>
          <w:sz w:val="28"/>
          <w:szCs w:val="28"/>
        </w:rPr>
        <w:t xml:space="preserve"> </w:t>
      </w:r>
      <w:r w:rsidR="00133A78">
        <w:rPr>
          <w:rFonts w:ascii="Times New Roman" w:hAnsi="Times New Roman"/>
          <w:sz w:val="28"/>
          <w:szCs w:val="28"/>
        </w:rPr>
        <w:t>твоего» - Ю. Антонов</w:t>
      </w:r>
      <w:r w:rsidR="004962C7" w:rsidRPr="0096088F">
        <w:rPr>
          <w:rFonts w:ascii="Times New Roman" w:hAnsi="Times New Roman"/>
          <w:sz w:val="28"/>
          <w:szCs w:val="28"/>
        </w:rPr>
        <w:t>.</w:t>
      </w:r>
    </w:p>
    <w:p w:rsidR="006942C2" w:rsidRPr="006942C2" w:rsidRDefault="006942C2" w:rsidP="002A4366">
      <w:pPr>
        <w:pStyle w:val="ac"/>
        <w:tabs>
          <w:tab w:val="left" w:pos="142"/>
        </w:tabs>
        <w:spacing w:after="0" w:line="240" w:lineRule="auto"/>
        <w:jc w:val="both"/>
        <w:rPr>
          <w:rFonts w:ascii="Times New Roman" w:hAnsi="Times New Roman"/>
          <w:sz w:val="28"/>
          <w:szCs w:val="28"/>
        </w:rPr>
      </w:pPr>
    </w:p>
    <w:p w:rsidR="00E506D6" w:rsidRPr="00880624" w:rsidRDefault="006309E8" w:rsidP="002A4366">
      <w:pPr>
        <w:pStyle w:val="ac"/>
        <w:numPr>
          <w:ilvl w:val="0"/>
          <w:numId w:val="65"/>
        </w:numPr>
        <w:tabs>
          <w:tab w:val="left" w:pos="142"/>
        </w:tabs>
        <w:spacing w:before="240" w:line="240" w:lineRule="auto"/>
        <w:jc w:val="both"/>
        <w:outlineLvl w:val="1"/>
        <w:rPr>
          <w:rFonts w:ascii="Times New Roman" w:hAnsi="Times New Roman"/>
          <w:b/>
          <w:i/>
          <w:sz w:val="28"/>
          <w:szCs w:val="28"/>
        </w:rPr>
      </w:pPr>
      <w:bookmarkStart w:id="24" w:name="_Toc86868133"/>
      <w:r w:rsidRPr="00880624">
        <w:rPr>
          <w:rFonts w:ascii="Times New Roman" w:hAnsi="Times New Roman"/>
          <w:b/>
          <w:i/>
          <w:sz w:val="28"/>
          <w:szCs w:val="28"/>
        </w:rPr>
        <w:t>Примерный</w:t>
      </w:r>
      <w:r w:rsidR="006731EE" w:rsidRPr="00880624">
        <w:rPr>
          <w:rFonts w:ascii="Times New Roman" w:hAnsi="Times New Roman"/>
          <w:b/>
          <w:i/>
          <w:sz w:val="28"/>
          <w:szCs w:val="28"/>
        </w:rPr>
        <w:t xml:space="preserve"> </w:t>
      </w:r>
      <w:r w:rsidRPr="00880624">
        <w:rPr>
          <w:rFonts w:ascii="Times New Roman" w:hAnsi="Times New Roman"/>
          <w:b/>
          <w:i/>
          <w:sz w:val="28"/>
          <w:szCs w:val="28"/>
        </w:rPr>
        <w:t>репертуарный</w:t>
      </w:r>
      <w:r w:rsidR="006731EE" w:rsidRPr="00880624">
        <w:rPr>
          <w:rFonts w:ascii="Times New Roman" w:hAnsi="Times New Roman"/>
          <w:b/>
          <w:i/>
          <w:sz w:val="28"/>
          <w:szCs w:val="28"/>
        </w:rPr>
        <w:t xml:space="preserve"> </w:t>
      </w:r>
      <w:r w:rsidRPr="00880624">
        <w:rPr>
          <w:rFonts w:ascii="Times New Roman" w:hAnsi="Times New Roman"/>
          <w:b/>
          <w:i/>
          <w:sz w:val="28"/>
          <w:szCs w:val="28"/>
        </w:rPr>
        <w:t>список</w:t>
      </w:r>
      <w:r w:rsidR="006731EE" w:rsidRPr="00880624">
        <w:rPr>
          <w:rFonts w:ascii="Times New Roman" w:hAnsi="Times New Roman"/>
          <w:b/>
          <w:i/>
          <w:sz w:val="28"/>
          <w:szCs w:val="28"/>
        </w:rPr>
        <w:t xml:space="preserve"> </w:t>
      </w:r>
      <w:r w:rsidRPr="00880624">
        <w:rPr>
          <w:rFonts w:ascii="Times New Roman" w:hAnsi="Times New Roman"/>
          <w:b/>
          <w:i/>
          <w:sz w:val="28"/>
          <w:szCs w:val="28"/>
        </w:rPr>
        <w:t>по</w:t>
      </w:r>
      <w:r w:rsidR="006731EE" w:rsidRPr="00880624">
        <w:rPr>
          <w:rFonts w:ascii="Times New Roman" w:hAnsi="Times New Roman"/>
          <w:b/>
          <w:i/>
          <w:sz w:val="28"/>
          <w:szCs w:val="28"/>
        </w:rPr>
        <w:t xml:space="preserve"> </w:t>
      </w:r>
      <w:r w:rsidRPr="00880624">
        <w:rPr>
          <w:rFonts w:ascii="Times New Roman" w:hAnsi="Times New Roman"/>
          <w:b/>
          <w:i/>
          <w:sz w:val="28"/>
          <w:szCs w:val="28"/>
        </w:rPr>
        <w:t>классам</w:t>
      </w:r>
      <w:r w:rsidR="006731EE" w:rsidRPr="00880624">
        <w:rPr>
          <w:rFonts w:ascii="Times New Roman" w:hAnsi="Times New Roman"/>
          <w:b/>
          <w:i/>
          <w:sz w:val="28"/>
          <w:szCs w:val="28"/>
        </w:rPr>
        <w:t xml:space="preserve"> </w:t>
      </w:r>
      <w:r w:rsidRPr="00880624">
        <w:rPr>
          <w:rFonts w:ascii="Times New Roman" w:hAnsi="Times New Roman"/>
          <w:b/>
          <w:i/>
          <w:sz w:val="28"/>
          <w:szCs w:val="28"/>
        </w:rPr>
        <w:t>для</w:t>
      </w:r>
      <w:r w:rsidR="006731EE" w:rsidRPr="00880624">
        <w:rPr>
          <w:rFonts w:ascii="Times New Roman" w:hAnsi="Times New Roman"/>
          <w:b/>
          <w:i/>
          <w:sz w:val="28"/>
          <w:szCs w:val="28"/>
        </w:rPr>
        <w:t xml:space="preserve"> </w:t>
      </w:r>
      <w:r w:rsidRPr="00880624">
        <w:rPr>
          <w:rFonts w:ascii="Times New Roman" w:hAnsi="Times New Roman"/>
          <w:b/>
          <w:i/>
          <w:sz w:val="28"/>
          <w:szCs w:val="28"/>
        </w:rPr>
        <w:t>пения</w:t>
      </w:r>
      <w:r w:rsidR="006731EE" w:rsidRPr="00880624">
        <w:rPr>
          <w:rFonts w:ascii="Times New Roman" w:hAnsi="Times New Roman"/>
          <w:b/>
          <w:i/>
          <w:sz w:val="28"/>
          <w:szCs w:val="28"/>
        </w:rPr>
        <w:t xml:space="preserve"> </w:t>
      </w:r>
      <w:r w:rsidRPr="00880624">
        <w:rPr>
          <w:rFonts w:ascii="Times New Roman" w:hAnsi="Times New Roman"/>
          <w:b/>
          <w:i/>
          <w:sz w:val="28"/>
          <w:szCs w:val="28"/>
        </w:rPr>
        <w:t>с</w:t>
      </w:r>
      <w:r w:rsidR="006731EE" w:rsidRPr="00880624">
        <w:rPr>
          <w:rFonts w:ascii="Times New Roman" w:hAnsi="Times New Roman"/>
          <w:b/>
          <w:i/>
          <w:sz w:val="28"/>
          <w:szCs w:val="28"/>
        </w:rPr>
        <w:t xml:space="preserve"> </w:t>
      </w:r>
      <w:r w:rsidRPr="00880624">
        <w:rPr>
          <w:rFonts w:ascii="Times New Roman" w:hAnsi="Times New Roman"/>
          <w:b/>
          <w:i/>
          <w:sz w:val="28"/>
          <w:szCs w:val="28"/>
        </w:rPr>
        <w:t>аккомпанементом</w:t>
      </w:r>
      <w:bookmarkStart w:id="25" w:name="_Toc86868134"/>
      <w:bookmarkEnd w:id="24"/>
    </w:p>
    <w:p w:rsidR="006309E8" w:rsidRPr="00880624" w:rsidRDefault="006309E8" w:rsidP="002A4366">
      <w:pPr>
        <w:tabs>
          <w:tab w:val="left" w:pos="142"/>
        </w:tabs>
        <w:spacing w:before="240"/>
        <w:jc w:val="both"/>
        <w:outlineLvl w:val="1"/>
        <w:rPr>
          <w:rFonts w:ascii="Times New Roman" w:hAnsi="Times New Roman"/>
          <w:b/>
          <w:i/>
          <w:sz w:val="28"/>
          <w:szCs w:val="28"/>
          <w:lang w:val="ru-RU"/>
        </w:rPr>
      </w:pPr>
      <w:r w:rsidRPr="00880624">
        <w:rPr>
          <w:rFonts w:ascii="Times New Roman" w:hAnsi="Times New Roman" w:cs="Times New Roman"/>
          <w:b/>
          <w:i/>
          <w:sz w:val="28"/>
          <w:szCs w:val="28"/>
          <w:lang w:val="ru-RU"/>
        </w:rPr>
        <w:t>1</w:t>
      </w:r>
      <w:r w:rsidR="004962C7" w:rsidRPr="00880624">
        <w:rPr>
          <w:rFonts w:ascii="Times New Roman" w:hAnsi="Times New Roman" w:cs="Times New Roman"/>
          <w:b/>
          <w:i/>
          <w:sz w:val="28"/>
          <w:szCs w:val="28"/>
          <w:lang w:val="ru-RU"/>
        </w:rPr>
        <w:t>-й</w:t>
      </w:r>
      <w:r w:rsidRPr="00880624">
        <w:rPr>
          <w:rFonts w:ascii="Times New Roman" w:hAnsi="Times New Roman" w:cs="Times New Roman"/>
          <w:b/>
          <w:i/>
          <w:sz w:val="28"/>
          <w:szCs w:val="28"/>
          <w:lang w:val="ru-RU"/>
        </w:rPr>
        <w:t xml:space="preserve"> класс</w:t>
      </w:r>
      <w:bookmarkEnd w:id="25"/>
    </w:p>
    <w:p w:rsidR="004962C7" w:rsidRPr="0096088F" w:rsidRDefault="004962C7" w:rsidP="002A4366">
      <w:pPr>
        <w:tabs>
          <w:tab w:val="left" w:pos="142"/>
        </w:tabs>
        <w:jc w:val="both"/>
        <w:rPr>
          <w:rFonts w:ascii="Times New Roman" w:hAnsi="Times New Roman" w:cs="Times New Roman"/>
          <w:sz w:val="28"/>
          <w:szCs w:val="28"/>
          <w:lang w:val="ru-RU"/>
        </w:rPr>
      </w:pPr>
      <w:r w:rsidRPr="0096088F">
        <w:rPr>
          <w:rFonts w:ascii="Times New Roman" w:hAnsi="Times New Roman" w:cs="Times New Roman"/>
          <w:sz w:val="28"/>
          <w:szCs w:val="28"/>
        </w:rPr>
        <w:t>II</w:t>
      </w:r>
      <w:r w:rsidRPr="0096088F">
        <w:rPr>
          <w:rFonts w:ascii="Times New Roman" w:hAnsi="Times New Roman" w:cs="Times New Roman"/>
          <w:sz w:val="28"/>
          <w:szCs w:val="28"/>
          <w:lang w:val="ru-RU"/>
        </w:rPr>
        <w:t xml:space="preserve"> полугодие </w:t>
      </w:r>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Использовать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любые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сборники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облегчённым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например</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«Музыка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детском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саду»</w:t>
      </w:r>
      <w:r w:rsidR="004962C7" w:rsidRPr="0096088F">
        <w:rPr>
          <w:rFonts w:ascii="Times New Roman" w:hAnsi="Times New Roman" w:cs="Times New Roman"/>
          <w:sz w:val="28"/>
          <w:szCs w:val="28"/>
          <w:lang w:val="ru-RU"/>
        </w:rPr>
        <w:t>:</w:t>
      </w:r>
    </w:p>
    <w:p w:rsidR="006309E8" w:rsidRPr="0096088F" w:rsidRDefault="006309E8" w:rsidP="002A4366">
      <w:pPr>
        <w:pStyle w:val="ac"/>
        <w:numPr>
          <w:ilvl w:val="0"/>
          <w:numId w:val="5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«Молодой</w:t>
      </w:r>
      <w:r w:rsidR="006731EE" w:rsidRPr="0096088F">
        <w:rPr>
          <w:rFonts w:ascii="Times New Roman" w:hAnsi="Times New Roman"/>
          <w:sz w:val="28"/>
          <w:szCs w:val="28"/>
        </w:rPr>
        <w:t xml:space="preserve"> </w:t>
      </w:r>
      <w:r w:rsidRPr="0096088F">
        <w:rPr>
          <w:rFonts w:ascii="Times New Roman" w:hAnsi="Times New Roman"/>
          <w:sz w:val="28"/>
          <w:szCs w:val="28"/>
        </w:rPr>
        <w:t>солдат» -</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В.Карасёва</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«Снежинки» - обработка</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Н.Метлова</w:t>
      </w:r>
      <w:proofErr w:type="spellEnd"/>
      <w:r w:rsidR="004962C7" w:rsidRPr="0096088F">
        <w:rPr>
          <w:rFonts w:ascii="Times New Roman" w:hAnsi="Times New Roman"/>
          <w:sz w:val="28"/>
          <w:szCs w:val="28"/>
        </w:rPr>
        <w:t>;</w:t>
      </w:r>
    </w:p>
    <w:p w:rsidR="006309E8" w:rsidRPr="0096088F" w:rsidRDefault="00133A78" w:rsidP="002A4366">
      <w:pPr>
        <w:pStyle w:val="ac"/>
        <w:numPr>
          <w:ilvl w:val="0"/>
          <w:numId w:val="55"/>
        </w:numPr>
        <w:tabs>
          <w:tab w:val="left" w:pos="142"/>
        </w:tabs>
        <w:spacing w:line="240" w:lineRule="auto"/>
        <w:ind w:left="0" w:firstLine="720"/>
        <w:jc w:val="both"/>
        <w:rPr>
          <w:rFonts w:ascii="Times New Roman" w:hAnsi="Times New Roman"/>
          <w:sz w:val="28"/>
          <w:szCs w:val="28"/>
        </w:rPr>
      </w:pPr>
      <w:r>
        <w:rPr>
          <w:rFonts w:ascii="Times New Roman" w:hAnsi="Times New Roman"/>
          <w:sz w:val="28"/>
          <w:szCs w:val="28"/>
        </w:rPr>
        <w:t xml:space="preserve">«Санки» - </w:t>
      </w:r>
      <w:proofErr w:type="spellStart"/>
      <w:r>
        <w:rPr>
          <w:rFonts w:ascii="Times New Roman" w:hAnsi="Times New Roman"/>
          <w:sz w:val="28"/>
          <w:szCs w:val="28"/>
        </w:rPr>
        <w:t>М.Красев</w:t>
      </w:r>
      <w:proofErr w:type="spellEnd"/>
      <w:r w:rsidR="004962C7" w:rsidRPr="0096088F">
        <w:rPr>
          <w:rFonts w:ascii="Times New Roman" w:hAnsi="Times New Roman"/>
          <w:sz w:val="28"/>
          <w:szCs w:val="28"/>
        </w:rPr>
        <w:t>;</w:t>
      </w:r>
    </w:p>
    <w:p w:rsidR="006309E8" w:rsidRPr="0096088F" w:rsidRDefault="006309E8" w:rsidP="002A4366">
      <w:pPr>
        <w:pStyle w:val="ac"/>
        <w:numPr>
          <w:ilvl w:val="0"/>
          <w:numId w:val="5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«Зима</w:t>
      </w:r>
      <w:r w:rsidR="006731EE" w:rsidRPr="0096088F">
        <w:rPr>
          <w:rFonts w:ascii="Times New Roman" w:hAnsi="Times New Roman"/>
          <w:sz w:val="28"/>
          <w:szCs w:val="28"/>
        </w:rPr>
        <w:t xml:space="preserve"> </w:t>
      </w:r>
      <w:r w:rsidR="00133A78">
        <w:rPr>
          <w:rFonts w:ascii="Times New Roman" w:hAnsi="Times New Roman"/>
          <w:sz w:val="28"/>
          <w:szCs w:val="28"/>
        </w:rPr>
        <w:t xml:space="preserve">прошла» - </w:t>
      </w:r>
      <w:proofErr w:type="spellStart"/>
      <w:r w:rsidR="00133A78">
        <w:rPr>
          <w:rFonts w:ascii="Times New Roman" w:hAnsi="Times New Roman"/>
          <w:sz w:val="28"/>
          <w:szCs w:val="28"/>
        </w:rPr>
        <w:t>Н.Метлов</w:t>
      </w:r>
      <w:proofErr w:type="spellEnd"/>
      <w:r w:rsidR="004962C7" w:rsidRPr="0096088F">
        <w:rPr>
          <w:rFonts w:ascii="Times New Roman" w:hAnsi="Times New Roman"/>
          <w:sz w:val="28"/>
          <w:szCs w:val="28"/>
        </w:rPr>
        <w:t>;</w:t>
      </w:r>
    </w:p>
    <w:p w:rsidR="00E506D6" w:rsidRDefault="006309E8" w:rsidP="002A4366">
      <w:pPr>
        <w:pStyle w:val="ac"/>
        <w:numPr>
          <w:ilvl w:val="0"/>
          <w:numId w:val="55"/>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я</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лугу» - обработка</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Н.Метлова</w:t>
      </w:r>
      <w:proofErr w:type="spellEnd"/>
      <w:r w:rsidR="004962C7" w:rsidRPr="0096088F">
        <w:rPr>
          <w:rFonts w:ascii="Times New Roman" w:hAnsi="Times New Roman"/>
          <w:sz w:val="28"/>
          <w:szCs w:val="28"/>
        </w:rPr>
        <w:t>.</w:t>
      </w:r>
      <w:bookmarkStart w:id="26" w:name="_Toc86868135"/>
    </w:p>
    <w:p w:rsidR="006309E8" w:rsidRPr="00880624" w:rsidRDefault="006309E8" w:rsidP="002A4366">
      <w:pPr>
        <w:tabs>
          <w:tab w:val="left" w:pos="142"/>
        </w:tabs>
        <w:jc w:val="both"/>
        <w:rPr>
          <w:rFonts w:ascii="Times New Roman" w:hAnsi="Times New Roman"/>
          <w:b/>
          <w:i/>
          <w:sz w:val="28"/>
          <w:szCs w:val="28"/>
          <w:lang w:val="ru-RU"/>
        </w:rPr>
      </w:pPr>
      <w:r w:rsidRPr="00880624">
        <w:rPr>
          <w:rFonts w:ascii="Times New Roman" w:hAnsi="Times New Roman"/>
          <w:b/>
          <w:i/>
          <w:sz w:val="28"/>
          <w:szCs w:val="28"/>
          <w:lang w:val="ru-RU"/>
        </w:rPr>
        <w:t>2</w:t>
      </w:r>
      <w:r w:rsidR="006942C2" w:rsidRPr="00880624">
        <w:rPr>
          <w:rFonts w:ascii="Times New Roman" w:hAnsi="Times New Roman"/>
          <w:b/>
          <w:i/>
          <w:sz w:val="28"/>
          <w:szCs w:val="28"/>
          <w:lang w:val="ru-RU"/>
        </w:rPr>
        <w:t>-й</w:t>
      </w:r>
      <w:r w:rsidRPr="00880624">
        <w:rPr>
          <w:rFonts w:ascii="Times New Roman" w:hAnsi="Times New Roman"/>
          <w:b/>
          <w:i/>
          <w:sz w:val="28"/>
          <w:szCs w:val="28"/>
          <w:lang w:val="ru-RU"/>
        </w:rPr>
        <w:t xml:space="preserve"> класс</w:t>
      </w:r>
      <w:bookmarkEnd w:id="26"/>
    </w:p>
    <w:p w:rsidR="006309E8" w:rsidRPr="0096088F" w:rsidRDefault="006309E8" w:rsidP="002A4366">
      <w:pPr>
        <w:tabs>
          <w:tab w:val="left" w:pos="14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Нестерова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 xml:space="preserve">Н., </w:t>
      </w:r>
      <w:proofErr w:type="spellStart"/>
      <w:r w:rsidRPr="0096088F">
        <w:rPr>
          <w:rFonts w:ascii="Times New Roman" w:hAnsi="Times New Roman" w:cs="Times New Roman"/>
          <w:sz w:val="28"/>
          <w:szCs w:val="28"/>
          <w:lang w:val="ru-RU"/>
        </w:rPr>
        <w:t>Селивёрстова</w:t>
      </w:r>
      <w:proofErr w:type="spellEnd"/>
      <w:r w:rsidRPr="0096088F">
        <w:rPr>
          <w:rFonts w:ascii="Times New Roman" w:hAnsi="Times New Roman" w:cs="Times New Roman"/>
          <w:sz w:val="28"/>
          <w:szCs w:val="28"/>
          <w:lang w:val="ru-RU"/>
        </w:rPr>
        <w:t xml:space="preserve"> Н.</w:t>
      </w:r>
      <w:r w:rsidR="006731EE" w:rsidRPr="0096088F">
        <w:rPr>
          <w:rFonts w:ascii="Times New Roman" w:hAnsi="Times New Roman" w:cs="Times New Roman"/>
          <w:sz w:val="28"/>
          <w:szCs w:val="28"/>
          <w:lang w:val="ru-RU"/>
        </w:rPr>
        <w:t xml:space="preserve"> </w:t>
      </w:r>
      <w:r w:rsidR="0096088F" w:rsidRPr="0096088F">
        <w:rPr>
          <w:rFonts w:ascii="Times New Roman" w:hAnsi="Times New Roman" w:cs="Times New Roman"/>
          <w:sz w:val="28"/>
          <w:szCs w:val="28"/>
          <w:lang w:val="ru-RU"/>
        </w:rPr>
        <w:t>«</w:t>
      </w:r>
      <w:r w:rsidRPr="0096088F">
        <w:rPr>
          <w:rFonts w:ascii="Times New Roman" w:hAnsi="Times New Roman" w:cs="Times New Roman"/>
          <w:sz w:val="28"/>
          <w:szCs w:val="28"/>
          <w:lang w:val="ru-RU"/>
        </w:rPr>
        <w:t>Песенки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малышам</w:t>
      </w:r>
      <w:r w:rsidR="0096088F" w:rsidRPr="0096088F">
        <w:rPr>
          <w:rFonts w:ascii="Times New Roman" w:hAnsi="Times New Roman" w:cs="Times New Roman"/>
          <w:sz w:val="28"/>
          <w:szCs w:val="28"/>
          <w:lang w:val="ru-RU"/>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«Ёлочка» - </w:t>
      </w:r>
      <w:proofErr w:type="spellStart"/>
      <w:r w:rsidRPr="0096088F">
        <w:rPr>
          <w:rFonts w:ascii="Times New Roman" w:hAnsi="Times New Roman"/>
          <w:sz w:val="28"/>
          <w:szCs w:val="28"/>
        </w:rPr>
        <w:t>Л.Бекман</w:t>
      </w:r>
      <w:proofErr w:type="spellEnd"/>
      <w:r w:rsidR="0096088F" w:rsidRPr="0096088F">
        <w:rPr>
          <w:rFonts w:ascii="Times New Roman" w:hAnsi="Times New Roman"/>
          <w:sz w:val="28"/>
          <w:szCs w:val="28"/>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«Осенняя</w:t>
      </w:r>
      <w:r w:rsidR="006731EE" w:rsidRPr="0096088F">
        <w:rPr>
          <w:rFonts w:ascii="Times New Roman" w:hAnsi="Times New Roman"/>
          <w:sz w:val="28"/>
          <w:szCs w:val="28"/>
        </w:rPr>
        <w:t xml:space="preserve"> </w:t>
      </w:r>
      <w:r w:rsidRPr="0096088F">
        <w:rPr>
          <w:rFonts w:ascii="Times New Roman" w:hAnsi="Times New Roman"/>
          <w:sz w:val="28"/>
          <w:szCs w:val="28"/>
        </w:rPr>
        <w:t>песенка»</w:t>
      </w:r>
      <w:r w:rsidR="006731EE" w:rsidRPr="0096088F">
        <w:rPr>
          <w:rFonts w:ascii="Times New Roman" w:hAnsi="Times New Roman"/>
          <w:sz w:val="28"/>
          <w:szCs w:val="28"/>
        </w:rPr>
        <w:t xml:space="preserve"> </w:t>
      </w:r>
      <w:r w:rsidR="00133A78">
        <w:rPr>
          <w:rFonts w:ascii="Times New Roman" w:hAnsi="Times New Roman"/>
          <w:sz w:val="28"/>
          <w:szCs w:val="28"/>
        </w:rPr>
        <w:t xml:space="preserve">- </w:t>
      </w:r>
      <w:proofErr w:type="spellStart"/>
      <w:r w:rsidR="00133A78">
        <w:rPr>
          <w:rFonts w:ascii="Times New Roman" w:hAnsi="Times New Roman"/>
          <w:sz w:val="28"/>
          <w:szCs w:val="28"/>
        </w:rPr>
        <w:t>Д.Васильев-Буглай</w:t>
      </w:r>
      <w:proofErr w:type="spellEnd"/>
      <w:r w:rsidR="0096088F" w:rsidRPr="0096088F">
        <w:rPr>
          <w:rFonts w:ascii="Times New Roman" w:hAnsi="Times New Roman"/>
          <w:sz w:val="28"/>
          <w:szCs w:val="28"/>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зелёном</w:t>
      </w:r>
      <w:r w:rsidR="006731EE" w:rsidRPr="0096088F">
        <w:rPr>
          <w:rFonts w:ascii="Times New Roman" w:hAnsi="Times New Roman"/>
          <w:sz w:val="28"/>
          <w:szCs w:val="28"/>
        </w:rPr>
        <w:t xml:space="preserve"> </w:t>
      </w:r>
      <w:r w:rsidRPr="0096088F">
        <w:rPr>
          <w:rFonts w:ascii="Times New Roman" w:hAnsi="Times New Roman"/>
          <w:sz w:val="28"/>
          <w:szCs w:val="28"/>
        </w:rPr>
        <w:t xml:space="preserve">лугу» - русская народная песня, </w:t>
      </w:r>
      <w:proofErr w:type="spellStart"/>
      <w:r w:rsidRPr="0096088F">
        <w:rPr>
          <w:rFonts w:ascii="Times New Roman" w:hAnsi="Times New Roman"/>
          <w:sz w:val="28"/>
          <w:szCs w:val="28"/>
        </w:rPr>
        <w:t>обр.Н.Метлова</w:t>
      </w:r>
      <w:proofErr w:type="spellEnd"/>
      <w:r w:rsidR="0096088F" w:rsidRPr="0096088F">
        <w:rPr>
          <w:rFonts w:ascii="Times New Roman" w:hAnsi="Times New Roman"/>
          <w:sz w:val="28"/>
          <w:szCs w:val="28"/>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«День</w:t>
      </w:r>
      <w:r w:rsidR="006731EE" w:rsidRPr="0096088F">
        <w:rPr>
          <w:rFonts w:ascii="Times New Roman" w:hAnsi="Times New Roman"/>
          <w:sz w:val="28"/>
          <w:szCs w:val="28"/>
        </w:rPr>
        <w:t xml:space="preserve"> </w:t>
      </w:r>
      <w:r w:rsidRPr="0096088F">
        <w:rPr>
          <w:rFonts w:ascii="Times New Roman" w:hAnsi="Times New Roman"/>
          <w:sz w:val="28"/>
          <w:szCs w:val="28"/>
        </w:rPr>
        <w:t>растает</w:t>
      </w:r>
      <w:r w:rsidR="00133A78">
        <w:rPr>
          <w:rFonts w:ascii="Times New Roman" w:hAnsi="Times New Roman"/>
          <w:sz w:val="28"/>
          <w:szCs w:val="28"/>
        </w:rPr>
        <w:t xml:space="preserve">» - </w:t>
      </w:r>
      <w:proofErr w:type="spellStart"/>
      <w:r w:rsidR="00133A78">
        <w:rPr>
          <w:rFonts w:ascii="Times New Roman" w:hAnsi="Times New Roman"/>
          <w:sz w:val="28"/>
          <w:szCs w:val="28"/>
        </w:rPr>
        <w:t>Р.Паулс</w:t>
      </w:r>
      <w:proofErr w:type="spellEnd"/>
      <w:r w:rsidR="0096088F" w:rsidRPr="0096088F">
        <w:rPr>
          <w:rFonts w:ascii="Times New Roman" w:hAnsi="Times New Roman"/>
          <w:sz w:val="28"/>
          <w:szCs w:val="28"/>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«Серенькая</w:t>
      </w:r>
      <w:r w:rsidR="006731EE" w:rsidRPr="0096088F">
        <w:rPr>
          <w:rFonts w:ascii="Times New Roman" w:hAnsi="Times New Roman"/>
          <w:sz w:val="28"/>
          <w:szCs w:val="28"/>
        </w:rPr>
        <w:t xml:space="preserve"> </w:t>
      </w:r>
      <w:r w:rsidR="00133A78">
        <w:rPr>
          <w:rFonts w:ascii="Times New Roman" w:hAnsi="Times New Roman"/>
          <w:sz w:val="28"/>
          <w:szCs w:val="28"/>
        </w:rPr>
        <w:t xml:space="preserve">кошечка» - </w:t>
      </w:r>
      <w:proofErr w:type="spellStart"/>
      <w:r w:rsidR="00133A78">
        <w:rPr>
          <w:rFonts w:ascii="Times New Roman" w:hAnsi="Times New Roman"/>
          <w:sz w:val="28"/>
          <w:szCs w:val="28"/>
        </w:rPr>
        <w:t>В.Витлин</w:t>
      </w:r>
      <w:proofErr w:type="spellEnd"/>
      <w:r w:rsidR="0096088F" w:rsidRPr="0096088F">
        <w:rPr>
          <w:rFonts w:ascii="Times New Roman" w:hAnsi="Times New Roman"/>
          <w:sz w:val="28"/>
          <w:szCs w:val="28"/>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«Веснянка» - украинская</w:t>
      </w:r>
      <w:r w:rsidR="006731EE" w:rsidRPr="0096088F">
        <w:rPr>
          <w:rFonts w:ascii="Times New Roman" w:hAnsi="Times New Roman"/>
          <w:sz w:val="28"/>
          <w:szCs w:val="28"/>
        </w:rPr>
        <w:t xml:space="preserve"> </w:t>
      </w:r>
      <w:r w:rsidRPr="0096088F">
        <w:rPr>
          <w:rFonts w:ascii="Times New Roman" w:hAnsi="Times New Roman"/>
          <w:sz w:val="28"/>
          <w:szCs w:val="28"/>
        </w:rPr>
        <w:t>народная</w:t>
      </w:r>
      <w:r w:rsidR="006731EE" w:rsidRPr="0096088F">
        <w:rPr>
          <w:rFonts w:ascii="Times New Roman" w:hAnsi="Times New Roman"/>
          <w:sz w:val="28"/>
          <w:szCs w:val="28"/>
        </w:rPr>
        <w:t xml:space="preserve"> </w:t>
      </w:r>
      <w:r w:rsidRPr="0096088F">
        <w:rPr>
          <w:rFonts w:ascii="Times New Roman" w:hAnsi="Times New Roman"/>
          <w:sz w:val="28"/>
          <w:szCs w:val="28"/>
        </w:rPr>
        <w:t xml:space="preserve">песня, </w:t>
      </w:r>
      <w:proofErr w:type="spellStart"/>
      <w:r w:rsidRPr="0096088F">
        <w:rPr>
          <w:rFonts w:ascii="Times New Roman" w:hAnsi="Times New Roman"/>
          <w:sz w:val="28"/>
          <w:szCs w:val="28"/>
        </w:rPr>
        <w:t>обр.Н.Нестеровой</w:t>
      </w:r>
      <w:proofErr w:type="spellEnd"/>
      <w:r w:rsidR="0096088F" w:rsidRPr="0096088F">
        <w:rPr>
          <w:rFonts w:ascii="Times New Roman" w:hAnsi="Times New Roman"/>
          <w:sz w:val="28"/>
          <w:szCs w:val="28"/>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я</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лугу» - рус</w:t>
      </w:r>
      <w:r w:rsidR="00133A78">
        <w:rPr>
          <w:rFonts w:ascii="Times New Roman" w:hAnsi="Times New Roman"/>
          <w:sz w:val="28"/>
          <w:szCs w:val="28"/>
        </w:rPr>
        <w:t xml:space="preserve">ская народная песня, </w:t>
      </w:r>
      <w:proofErr w:type="spellStart"/>
      <w:r w:rsidR="00133A78">
        <w:rPr>
          <w:rFonts w:ascii="Times New Roman" w:hAnsi="Times New Roman"/>
          <w:sz w:val="28"/>
          <w:szCs w:val="28"/>
        </w:rPr>
        <w:t>обр.Н.Метло</w:t>
      </w:r>
      <w:r w:rsidRPr="0096088F">
        <w:rPr>
          <w:rFonts w:ascii="Times New Roman" w:hAnsi="Times New Roman"/>
          <w:sz w:val="28"/>
          <w:szCs w:val="28"/>
        </w:rPr>
        <w:t>ва</w:t>
      </w:r>
      <w:proofErr w:type="spellEnd"/>
      <w:r w:rsidR="0096088F" w:rsidRPr="0096088F">
        <w:rPr>
          <w:rFonts w:ascii="Times New Roman" w:hAnsi="Times New Roman"/>
          <w:sz w:val="28"/>
          <w:szCs w:val="28"/>
        </w:rPr>
        <w:t>;</w:t>
      </w:r>
    </w:p>
    <w:p w:rsidR="006309E8" w:rsidRPr="0096088F" w:rsidRDefault="006309E8" w:rsidP="002A4366">
      <w:pPr>
        <w:pStyle w:val="ac"/>
        <w:numPr>
          <w:ilvl w:val="0"/>
          <w:numId w:val="56"/>
        </w:numPr>
        <w:tabs>
          <w:tab w:val="left" w:pos="142"/>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«Птичка» - украинская народная песня, обр. </w:t>
      </w:r>
      <w:proofErr w:type="spellStart"/>
      <w:r w:rsidRPr="0096088F">
        <w:rPr>
          <w:rFonts w:ascii="Times New Roman" w:hAnsi="Times New Roman"/>
          <w:sz w:val="28"/>
          <w:szCs w:val="28"/>
        </w:rPr>
        <w:t>П.Чайковского</w:t>
      </w:r>
      <w:proofErr w:type="spellEnd"/>
      <w:r w:rsidR="0096088F" w:rsidRPr="0096088F">
        <w:rPr>
          <w:rFonts w:ascii="Times New Roman" w:hAnsi="Times New Roman"/>
          <w:sz w:val="28"/>
          <w:szCs w:val="28"/>
        </w:rPr>
        <w:t>;</w:t>
      </w:r>
    </w:p>
    <w:p w:rsidR="006309E8" w:rsidRPr="0096088F" w:rsidRDefault="00133A78" w:rsidP="002A4366">
      <w:pPr>
        <w:pStyle w:val="ac"/>
        <w:numPr>
          <w:ilvl w:val="0"/>
          <w:numId w:val="56"/>
        </w:numPr>
        <w:tabs>
          <w:tab w:val="left" w:pos="0"/>
          <w:tab w:val="left" w:pos="142"/>
          <w:tab w:val="center" w:pos="709"/>
        </w:tabs>
        <w:spacing w:line="240" w:lineRule="auto"/>
        <w:ind w:left="0" w:firstLine="720"/>
        <w:jc w:val="both"/>
        <w:rPr>
          <w:rFonts w:ascii="Times New Roman" w:hAnsi="Times New Roman"/>
          <w:sz w:val="28"/>
          <w:szCs w:val="28"/>
        </w:rPr>
      </w:pPr>
      <w:r>
        <w:rPr>
          <w:rFonts w:ascii="Times New Roman" w:hAnsi="Times New Roman"/>
          <w:sz w:val="28"/>
          <w:szCs w:val="28"/>
        </w:rPr>
        <w:t xml:space="preserve">«Угощение»- </w:t>
      </w:r>
      <w:proofErr w:type="spellStart"/>
      <w:r>
        <w:rPr>
          <w:rFonts w:ascii="Times New Roman" w:hAnsi="Times New Roman"/>
          <w:sz w:val="28"/>
          <w:szCs w:val="28"/>
        </w:rPr>
        <w:t>Ш.Решевский</w:t>
      </w:r>
      <w:proofErr w:type="spellEnd"/>
      <w:r w:rsidR="0096088F" w:rsidRPr="0096088F">
        <w:rPr>
          <w:rFonts w:ascii="Times New Roman" w:hAnsi="Times New Roman"/>
          <w:sz w:val="28"/>
          <w:szCs w:val="28"/>
        </w:rPr>
        <w:t>;</w:t>
      </w:r>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Крупа-</w:t>
      </w:r>
      <w:proofErr w:type="spellStart"/>
      <w:r w:rsidRPr="0096088F">
        <w:rPr>
          <w:rFonts w:ascii="Times New Roman" w:hAnsi="Times New Roman" w:cs="Times New Roman"/>
          <w:sz w:val="28"/>
          <w:szCs w:val="28"/>
          <w:lang w:val="ru-RU"/>
        </w:rPr>
        <w:t>Шушарина</w:t>
      </w:r>
      <w:proofErr w:type="spellEnd"/>
      <w:r w:rsidRPr="0096088F">
        <w:rPr>
          <w:rFonts w:ascii="Times New Roman" w:hAnsi="Times New Roman" w:cs="Times New Roman"/>
          <w:sz w:val="28"/>
          <w:szCs w:val="28"/>
          <w:lang w:val="ru-RU"/>
        </w:rPr>
        <w:t xml:space="preserve"> </w:t>
      </w:r>
      <w:r w:rsidR="0096088F" w:rsidRPr="0096088F">
        <w:rPr>
          <w:rFonts w:ascii="Times New Roman" w:hAnsi="Times New Roman" w:cs="Times New Roman"/>
          <w:sz w:val="28"/>
          <w:szCs w:val="28"/>
          <w:lang w:val="ru-RU"/>
        </w:rPr>
        <w:t>«</w:t>
      </w:r>
      <w:r w:rsidRPr="0096088F">
        <w:rPr>
          <w:rFonts w:ascii="Times New Roman" w:hAnsi="Times New Roman" w:cs="Times New Roman"/>
          <w:sz w:val="28"/>
          <w:szCs w:val="28"/>
          <w:lang w:val="ru-RU"/>
        </w:rPr>
        <w:t>Необычные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песенки</w:t>
      </w:r>
      <w:r w:rsidR="0096088F" w:rsidRPr="0096088F">
        <w:rPr>
          <w:rFonts w:ascii="Times New Roman" w:hAnsi="Times New Roman" w:cs="Times New Roman"/>
          <w:sz w:val="28"/>
          <w:szCs w:val="28"/>
          <w:lang w:val="ru-RU"/>
        </w:rPr>
        <w:t>»:</w:t>
      </w:r>
    </w:p>
    <w:p w:rsidR="006309E8" w:rsidRPr="0096088F" w:rsidRDefault="006309E8" w:rsidP="002A4366">
      <w:pPr>
        <w:pStyle w:val="ac"/>
        <w:numPr>
          <w:ilvl w:val="0"/>
          <w:numId w:val="57"/>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«Снеговик</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бане»</w:t>
      </w:r>
      <w:r w:rsidR="0096088F" w:rsidRPr="0096088F">
        <w:rPr>
          <w:rFonts w:ascii="Times New Roman" w:hAnsi="Times New Roman"/>
          <w:sz w:val="28"/>
          <w:szCs w:val="28"/>
        </w:rPr>
        <w:t>;</w:t>
      </w:r>
    </w:p>
    <w:p w:rsidR="006309E8" w:rsidRPr="0096088F" w:rsidRDefault="006309E8" w:rsidP="002A4366">
      <w:pPr>
        <w:pStyle w:val="ac"/>
        <w:numPr>
          <w:ilvl w:val="0"/>
          <w:numId w:val="57"/>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«Зимние</w:t>
      </w:r>
      <w:r w:rsidR="006731EE" w:rsidRPr="0096088F">
        <w:rPr>
          <w:rFonts w:ascii="Times New Roman" w:hAnsi="Times New Roman"/>
          <w:sz w:val="28"/>
          <w:szCs w:val="28"/>
        </w:rPr>
        <w:t xml:space="preserve"> </w:t>
      </w:r>
      <w:r w:rsidRPr="0096088F">
        <w:rPr>
          <w:rFonts w:ascii="Times New Roman" w:hAnsi="Times New Roman"/>
          <w:sz w:val="28"/>
          <w:szCs w:val="28"/>
        </w:rPr>
        <w:t>птицы»</w:t>
      </w:r>
      <w:r w:rsidR="0096088F" w:rsidRPr="0096088F">
        <w:rPr>
          <w:rFonts w:ascii="Times New Roman" w:hAnsi="Times New Roman"/>
          <w:sz w:val="28"/>
          <w:szCs w:val="28"/>
        </w:rPr>
        <w:t>;</w:t>
      </w:r>
    </w:p>
    <w:p w:rsidR="006309E8" w:rsidRPr="0096088F" w:rsidRDefault="006309E8" w:rsidP="002A4366">
      <w:pPr>
        <w:pStyle w:val="ac"/>
        <w:numPr>
          <w:ilvl w:val="0"/>
          <w:numId w:val="57"/>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«Влюблённый</w:t>
      </w:r>
      <w:r w:rsidR="006731EE" w:rsidRPr="0096088F">
        <w:rPr>
          <w:rFonts w:ascii="Times New Roman" w:hAnsi="Times New Roman"/>
          <w:sz w:val="28"/>
          <w:szCs w:val="28"/>
        </w:rPr>
        <w:t xml:space="preserve"> </w:t>
      </w:r>
      <w:r w:rsidRPr="0096088F">
        <w:rPr>
          <w:rFonts w:ascii="Times New Roman" w:hAnsi="Times New Roman"/>
          <w:sz w:val="28"/>
          <w:szCs w:val="28"/>
        </w:rPr>
        <w:t>слон»</w:t>
      </w:r>
      <w:r w:rsidR="0096088F" w:rsidRPr="0096088F">
        <w:rPr>
          <w:rFonts w:ascii="Times New Roman" w:hAnsi="Times New Roman"/>
          <w:sz w:val="28"/>
          <w:szCs w:val="28"/>
        </w:rPr>
        <w:t>;</w:t>
      </w:r>
    </w:p>
    <w:p w:rsidR="006309E8" w:rsidRPr="0096088F" w:rsidRDefault="006309E8" w:rsidP="002A4366">
      <w:pPr>
        <w:pStyle w:val="ac"/>
        <w:numPr>
          <w:ilvl w:val="0"/>
          <w:numId w:val="57"/>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«Букашки</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ромашках»</w:t>
      </w:r>
      <w:r w:rsidR="0096088F" w:rsidRPr="0096088F">
        <w:rPr>
          <w:rFonts w:ascii="Times New Roman" w:hAnsi="Times New Roman"/>
          <w:sz w:val="28"/>
          <w:szCs w:val="28"/>
        </w:rPr>
        <w:t>.</w:t>
      </w:r>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Тиличеева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Маленькие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песенки</w:t>
      </w:r>
    </w:p>
    <w:p w:rsidR="006309E8" w:rsidRPr="0096088F" w:rsidRDefault="006309E8" w:rsidP="002A4366">
      <w:pPr>
        <w:pStyle w:val="ac"/>
        <w:numPr>
          <w:ilvl w:val="0"/>
          <w:numId w:val="58"/>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«Труба»</w:t>
      </w:r>
      <w:r w:rsidR="0096088F" w:rsidRPr="0096088F">
        <w:rPr>
          <w:rFonts w:ascii="Times New Roman" w:hAnsi="Times New Roman"/>
          <w:sz w:val="28"/>
          <w:szCs w:val="28"/>
        </w:rPr>
        <w:t>;</w:t>
      </w:r>
    </w:p>
    <w:p w:rsidR="006309E8" w:rsidRPr="0096088F" w:rsidRDefault="006309E8" w:rsidP="002A4366">
      <w:pPr>
        <w:pStyle w:val="ac"/>
        <w:numPr>
          <w:ilvl w:val="0"/>
          <w:numId w:val="58"/>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«Самолёт»</w:t>
      </w:r>
      <w:r w:rsidR="0096088F" w:rsidRPr="0096088F">
        <w:rPr>
          <w:rFonts w:ascii="Times New Roman" w:hAnsi="Times New Roman"/>
          <w:sz w:val="28"/>
          <w:szCs w:val="28"/>
        </w:rPr>
        <w:t>;</w:t>
      </w:r>
    </w:p>
    <w:p w:rsidR="006309E8" w:rsidRPr="0096088F" w:rsidRDefault="006309E8" w:rsidP="002A4366">
      <w:pPr>
        <w:pStyle w:val="ac"/>
        <w:numPr>
          <w:ilvl w:val="0"/>
          <w:numId w:val="58"/>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w:t>
      </w:r>
      <w:proofErr w:type="spellStart"/>
      <w:r w:rsidRPr="0096088F">
        <w:rPr>
          <w:rFonts w:ascii="Times New Roman" w:hAnsi="Times New Roman"/>
          <w:sz w:val="28"/>
          <w:szCs w:val="28"/>
        </w:rPr>
        <w:t>Кукущка</w:t>
      </w:r>
      <w:proofErr w:type="spellEnd"/>
      <w:r w:rsidRPr="0096088F">
        <w:rPr>
          <w:rFonts w:ascii="Times New Roman" w:hAnsi="Times New Roman"/>
          <w:sz w:val="28"/>
          <w:szCs w:val="28"/>
        </w:rPr>
        <w:t>»</w:t>
      </w:r>
      <w:r w:rsidR="0096088F" w:rsidRPr="0096088F">
        <w:rPr>
          <w:rFonts w:ascii="Times New Roman" w:hAnsi="Times New Roman"/>
          <w:sz w:val="28"/>
          <w:szCs w:val="28"/>
        </w:rPr>
        <w:t>;</w:t>
      </w:r>
    </w:p>
    <w:p w:rsidR="006309E8" w:rsidRPr="0096088F" w:rsidRDefault="006309E8" w:rsidP="002A4366">
      <w:pPr>
        <w:pStyle w:val="ac"/>
        <w:numPr>
          <w:ilvl w:val="0"/>
          <w:numId w:val="58"/>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«Конь»</w:t>
      </w:r>
      <w:r w:rsidR="0096088F" w:rsidRPr="0096088F">
        <w:rPr>
          <w:rFonts w:ascii="Times New Roman" w:hAnsi="Times New Roman"/>
          <w:sz w:val="28"/>
          <w:szCs w:val="28"/>
        </w:rPr>
        <w:t>.</w:t>
      </w:r>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proofErr w:type="spellStart"/>
      <w:r w:rsidRPr="0096088F">
        <w:rPr>
          <w:rFonts w:ascii="Times New Roman" w:hAnsi="Times New Roman" w:cs="Times New Roman"/>
          <w:sz w:val="28"/>
          <w:szCs w:val="28"/>
          <w:lang w:val="ru-RU"/>
        </w:rPr>
        <w:t>Бырченко</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песенкой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лесенке</w:t>
      </w:r>
    </w:p>
    <w:p w:rsidR="006309E8" w:rsidRPr="0096088F" w:rsidRDefault="006309E8" w:rsidP="002A4366">
      <w:pPr>
        <w:pStyle w:val="ac"/>
        <w:numPr>
          <w:ilvl w:val="2"/>
          <w:numId w:val="59"/>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«Флажок» - </w:t>
      </w:r>
      <w:proofErr w:type="spellStart"/>
      <w:r w:rsidRPr="0096088F">
        <w:rPr>
          <w:rFonts w:ascii="Times New Roman" w:hAnsi="Times New Roman"/>
          <w:sz w:val="28"/>
          <w:szCs w:val="28"/>
        </w:rPr>
        <w:t>В.Агафонникова</w:t>
      </w:r>
      <w:proofErr w:type="spellEnd"/>
      <w:r w:rsidR="0096088F" w:rsidRPr="0096088F">
        <w:rPr>
          <w:rFonts w:ascii="Times New Roman" w:hAnsi="Times New Roman"/>
          <w:sz w:val="28"/>
          <w:szCs w:val="28"/>
        </w:rPr>
        <w:t>;</w:t>
      </w:r>
    </w:p>
    <w:p w:rsidR="006309E8" w:rsidRPr="0096088F" w:rsidRDefault="006309E8" w:rsidP="002A4366">
      <w:pPr>
        <w:pStyle w:val="ac"/>
        <w:numPr>
          <w:ilvl w:val="2"/>
          <w:numId w:val="59"/>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«Праздничная» - </w:t>
      </w:r>
      <w:proofErr w:type="spellStart"/>
      <w:r w:rsidRPr="0096088F">
        <w:rPr>
          <w:rFonts w:ascii="Times New Roman" w:hAnsi="Times New Roman"/>
          <w:sz w:val="28"/>
          <w:szCs w:val="28"/>
        </w:rPr>
        <w:t>Т.Потапенко</w:t>
      </w:r>
      <w:proofErr w:type="spellEnd"/>
      <w:r w:rsidR="0096088F" w:rsidRPr="0096088F">
        <w:rPr>
          <w:rFonts w:ascii="Times New Roman" w:hAnsi="Times New Roman"/>
          <w:sz w:val="28"/>
          <w:szCs w:val="28"/>
        </w:rPr>
        <w:t>;</w:t>
      </w:r>
    </w:p>
    <w:p w:rsidR="006309E8" w:rsidRPr="0096088F" w:rsidRDefault="006309E8" w:rsidP="002A4366">
      <w:pPr>
        <w:pStyle w:val="ac"/>
        <w:numPr>
          <w:ilvl w:val="2"/>
          <w:numId w:val="59"/>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«Неосторожный</w:t>
      </w:r>
      <w:r w:rsidR="006731EE" w:rsidRPr="0096088F">
        <w:rPr>
          <w:rFonts w:ascii="Times New Roman" w:hAnsi="Times New Roman"/>
          <w:sz w:val="28"/>
          <w:szCs w:val="28"/>
        </w:rPr>
        <w:t xml:space="preserve"> </w:t>
      </w:r>
      <w:r w:rsidRPr="0096088F">
        <w:rPr>
          <w:rFonts w:ascii="Times New Roman" w:hAnsi="Times New Roman"/>
          <w:sz w:val="28"/>
          <w:szCs w:val="28"/>
        </w:rPr>
        <w:t xml:space="preserve">ослик» - </w:t>
      </w:r>
      <w:proofErr w:type="spellStart"/>
      <w:r w:rsidRPr="0096088F">
        <w:rPr>
          <w:rFonts w:ascii="Times New Roman" w:hAnsi="Times New Roman"/>
          <w:sz w:val="28"/>
          <w:szCs w:val="28"/>
        </w:rPr>
        <w:t>В.Араратян</w:t>
      </w:r>
      <w:proofErr w:type="spellEnd"/>
      <w:r w:rsidR="0096088F" w:rsidRPr="0096088F">
        <w:rPr>
          <w:rFonts w:ascii="Times New Roman" w:hAnsi="Times New Roman"/>
          <w:sz w:val="28"/>
          <w:szCs w:val="28"/>
        </w:rPr>
        <w:t>;</w:t>
      </w:r>
    </w:p>
    <w:p w:rsidR="006309E8" w:rsidRPr="00880624" w:rsidRDefault="006309E8" w:rsidP="002A4366">
      <w:pPr>
        <w:pStyle w:val="3"/>
        <w:spacing w:before="240"/>
        <w:rPr>
          <w:rFonts w:ascii="Times New Roman" w:hAnsi="Times New Roman" w:cs="Times New Roman"/>
          <w:b/>
          <w:i/>
          <w:color w:val="auto"/>
          <w:sz w:val="28"/>
          <w:szCs w:val="28"/>
          <w:lang w:val="ru-RU"/>
        </w:rPr>
      </w:pPr>
      <w:bookmarkStart w:id="27" w:name="_Toc86868136"/>
      <w:r w:rsidRPr="00880624">
        <w:rPr>
          <w:rFonts w:ascii="Times New Roman" w:hAnsi="Times New Roman" w:cs="Times New Roman"/>
          <w:b/>
          <w:i/>
          <w:color w:val="auto"/>
          <w:sz w:val="28"/>
          <w:szCs w:val="28"/>
          <w:lang w:val="ru-RU"/>
        </w:rPr>
        <w:lastRenderedPageBreak/>
        <w:t>3</w:t>
      </w:r>
      <w:r w:rsidR="0096088F" w:rsidRPr="00880624">
        <w:rPr>
          <w:rFonts w:ascii="Times New Roman" w:hAnsi="Times New Roman" w:cs="Times New Roman"/>
          <w:b/>
          <w:i/>
          <w:color w:val="auto"/>
          <w:sz w:val="28"/>
          <w:szCs w:val="28"/>
          <w:lang w:val="ru-RU"/>
        </w:rPr>
        <w:t>-й</w:t>
      </w:r>
      <w:r w:rsidRPr="00880624">
        <w:rPr>
          <w:rFonts w:ascii="Times New Roman" w:hAnsi="Times New Roman" w:cs="Times New Roman"/>
          <w:b/>
          <w:i/>
          <w:color w:val="auto"/>
          <w:sz w:val="28"/>
          <w:szCs w:val="28"/>
          <w:lang w:val="ru-RU"/>
        </w:rPr>
        <w:t xml:space="preserve"> класс</w:t>
      </w:r>
      <w:bookmarkEnd w:id="27"/>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Русские</w:t>
      </w:r>
      <w:r w:rsidR="006731EE" w:rsidRPr="0096088F">
        <w:rPr>
          <w:rFonts w:ascii="Times New Roman" w:hAnsi="Times New Roman" w:cs="Times New Roman"/>
          <w:sz w:val="28"/>
          <w:szCs w:val="28"/>
          <w:lang w:val="ru-RU"/>
        </w:rPr>
        <w:t xml:space="preserve"> </w:t>
      </w:r>
      <w:proofErr w:type="spellStart"/>
      <w:r w:rsidRPr="0096088F">
        <w:rPr>
          <w:rFonts w:ascii="Times New Roman" w:hAnsi="Times New Roman" w:cs="Times New Roman"/>
          <w:sz w:val="28"/>
          <w:szCs w:val="28"/>
          <w:lang w:val="ru-RU"/>
        </w:rPr>
        <w:t>народые</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песни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обработке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w:t>
      </w:r>
      <w:r w:rsidR="006731EE" w:rsidRPr="0096088F">
        <w:rPr>
          <w:rFonts w:ascii="Times New Roman" w:hAnsi="Times New Roman" w:cs="Times New Roman"/>
          <w:sz w:val="28"/>
          <w:szCs w:val="28"/>
          <w:lang w:val="ru-RU"/>
        </w:rPr>
        <w:t xml:space="preserve"> </w:t>
      </w:r>
      <w:proofErr w:type="spellStart"/>
      <w:r w:rsidRPr="0096088F">
        <w:rPr>
          <w:rFonts w:ascii="Times New Roman" w:hAnsi="Times New Roman" w:cs="Times New Roman"/>
          <w:sz w:val="28"/>
          <w:szCs w:val="28"/>
          <w:lang w:val="ru-RU"/>
        </w:rPr>
        <w:t>Гурилёва</w:t>
      </w:r>
      <w:proofErr w:type="spellEnd"/>
      <w:r w:rsidR="0096088F">
        <w:rPr>
          <w:rFonts w:ascii="Times New Roman" w:hAnsi="Times New Roman" w:cs="Times New Roman"/>
          <w:sz w:val="28"/>
          <w:szCs w:val="28"/>
          <w:lang w:val="ru-RU"/>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«Вниз</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матушке</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Волге»</w:t>
      </w:r>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«Ах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морю</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морю</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синему»</w:t>
      </w:r>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«А мы</w:t>
      </w:r>
      <w:r w:rsidR="006731EE" w:rsidRPr="0096088F">
        <w:rPr>
          <w:rFonts w:ascii="Times New Roman" w:hAnsi="Times New Roman"/>
          <w:sz w:val="28"/>
          <w:szCs w:val="28"/>
        </w:rPr>
        <w:t xml:space="preserve"> </w:t>
      </w:r>
      <w:r w:rsidRPr="0096088F">
        <w:rPr>
          <w:rFonts w:ascii="Times New Roman" w:hAnsi="Times New Roman"/>
          <w:sz w:val="28"/>
          <w:szCs w:val="28"/>
        </w:rPr>
        <w:t>просо</w:t>
      </w:r>
      <w:r w:rsidR="006731EE" w:rsidRPr="0096088F">
        <w:rPr>
          <w:rFonts w:ascii="Times New Roman" w:hAnsi="Times New Roman"/>
          <w:sz w:val="28"/>
          <w:szCs w:val="28"/>
        </w:rPr>
        <w:t xml:space="preserve"> </w:t>
      </w:r>
      <w:r w:rsidRPr="0096088F">
        <w:rPr>
          <w:rFonts w:ascii="Times New Roman" w:hAnsi="Times New Roman"/>
          <w:sz w:val="28"/>
          <w:szCs w:val="28"/>
        </w:rPr>
        <w:t>сеяли»</w:t>
      </w:r>
      <w:r w:rsidR="0096088F">
        <w:rPr>
          <w:rFonts w:ascii="Times New Roman" w:hAnsi="Times New Roman"/>
          <w:sz w:val="28"/>
          <w:szCs w:val="28"/>
        </w:rPr>
        <w:t>.</w:t>
      </w:r>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Нестерова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 xml:space="preserve">Н., </w:t>
      </w:r>
      <w:proofErr w:type="spellStart"/>
      <w:r w:rsidRPr="0096088F">
        <w:rPr>
          <w:rFonts w:ascii="Times New Roman" w:hAnsi="Times New Roman" w:cs="Times New Roman"/>
          <w:sz w:val="28"/>
          <w:szCs w:val="28"/>
          <w:lang w:val="ru-RU"/>
        </w:rPr>
        <w:t>Селивёрстова</w:t>
      </w:r>
      <w:proofErr w:type="spellEnd"/>
      <w:r w:rsidRPr="0096088F">
        <w:rPr>
          <w:rFonts w:ascii="Times New Roman" w:hAnsi="Times New Roman" w:cs="Times New Roman"/>
          <w:sz w:val="28"/>
          <w:szCs w:val="28"/>
          <w:lang w:val="ru-RU"/>
        </w:rPr>
        <w:t xml:space="preserve"> Н.</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малышам</w:t>
      </w:r>
      <w:r w:rsidR="0096088F">
        <w:rPr>
          <w:rFonts w:ascii="Times New Roman" w:hAnsi="Times New Roman" w:cs="Times New Roman"/>
          <w:sz w:val="28"/>
          <w:szCs w:val="28"/>
          <w:lang w:val="ru-RU"/>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«Песенка</w:t>
      </w:r>
      <w:r w:rsidR="006731EE" w:rsidRPr="0096088F">
        <w:rPr>
          <w:rFonts w:ascii="Times New Roman" w:hAnsi="Times New Roman"/>
          <w:sz w:val="28"/>
          <w:szCs w:val="28"/>
        </w:rPr>
        <w:t xml:space="preserve"> </w:t>
      </w:r>
      <w:r w:rsidRPr="0096088F">
        <w:rPr>
          <w:rFonts w:ascii="Times New Roman" w:hAnsi="Times New Roman"/>
          <w:sz w:val="28"/>
          <w:szCs w:val="28"/>
        </w:rPr>
        <w:t>про</w:t>
      </w:r>
      <w:r w:rsidR="006731EE" w:rsidRPr="0096088F">
        <w:rPr>
          <w:rFonts w:ascii="Times New Roman" w:hAnsi="Times New Roman"/>
          <w:sz w:val="28"/>
          <w:szCs w:val="28"/>
        </w:rPr>
        <w:t xml:space="preserve"> </w:t>
      </w:r>
      <w:r w:rsidRPr="0096088F">
        <w:rPr>
          <w:rFonts w:ascii="Times New Roman" w:hAnsi="Times New Roman"/>
          <w:sz w:val="28"/>
          <w:szCs w:val="28"/>
        </w:rPr>
        <w:t>кузнечика»</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Шаинский</w:t>
      </w:r>
      <w:proofErr w:type="spellEnd"/>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«Весёлые</w:t>
      </w:r>
      <w:r w:rsidR="006731EE" w:rsidRPr="0096088F">
        <w:rPr>
          <w:rFonts w:ascii="Times New Roman" w:hAnsi="Times New Roman"/>
          <w:sz w:val="28"/>
          <w:szCs w:val="28"/>
        </w:rPr>
        <w:t xml:space="preserve"> </w:t>
      </w:r>
      <w:r w:rsidRPr="0096088F">
        <w:rPr>
          <w:rFonts w:ascii="Times New Roman" w:hAnsi="Times New Roman"/>
          <w:sz w:val="28"/>
          <w:szCs w:val="28"/>
        </w:rPr>
        <w:t>гуси»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укр</w:t>
      </w:r>
      <w:proofErr w:type="spellEnd"/>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r w:rsidRPr="0096088F">
        <w:rPr>
          <w:rFonts w:ascii="Times New Roman" w:hAnsi="Times New Roman"/>
          <w:sz w:val="28"/>
          <w:szCs w:val="28"/>
        </w:rPr>
        <w:t>Н. Нестеровой</w:t>
      </w:r>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«Коровушка»</w:t>
      </w:r>
      <w:r w:rsidR="006731EE" w:rsidRPr="0096088F">
        <w:rPr>
          <w:rFonts w:ascii="Times New Roman" w:hAnsi="Times New Roman"/>
          <w:sz w:val="28"/>
          <w:szCs w:val="28"/>
        </w:rPr>
        <w:t xml:space="preserve"> </w:t>
      </w:r>
      <w:r w:rsidRPr="0096088F">
        <w:rPr>
          <w:rFonts w:ascii="Times New Roman" w:hAnsi="Times New Roman"/>
          <w:sz w:val="28"/>
          <w:szCs w:val="28"/>
        </w:rPr>
        <w:t>рус.</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Красева</w:t>
      </w:r>
      <w:proofErr w:type="spellEnd"/>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«Едет</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едет</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паровоз»</w:t>
      </w:r>
      <w:r w:rsidR="006731EE" w:rsidRPr="0096088F">
        <w:rPr>
          <w:rFonts w:ascii="Times New Roman" w:hAnsi="Times New Roman"/>
          <w:sz w:val="28"/>
          <w:szCs w:val="28"/>
        </w:rPr>
        <w:t xml:space="preserve"> </w:t>
      </w:r>
      <w:r w:rsidRPr="0096088F">
        <w:rPr>
          <w:rFonts w:ascii="Times New Roman" w:hAnsi="Times New Roman"/>
          <w:sz w:val="28"/>
          <w:szCs w:val="28"/>
        </w:rPr>
        <w:t>Г.</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Эрнесакс</w:t>
      </w:r>
      <w:proofErr w:type="spellEnd"/>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«Мишка</w:t>
      </w:r>
      <w:r w:rsidR="006731EE" w:rsidRPr="0096088F">
        <w:rPr>
          <w:rFonts w:ascii="Times New Roman" w:hAnsi="Times New Roman"/>
          <w:sz w:val="28"/>
          <w:szCs w:val="28"/>
        </w:rPr>
        <w:t xml:space="preserve"> </w:t>
      </w:r>
      <w:r w:rsidRPr="0096088F">
        <w:rPr>
          <w:rFonts w:ascii="Times New Roman" w:hAnsi="Times New Roman"/>
          <w:sz w:val="28"/>
          <w:szCs w:val="28"/>
        </w:rPr>
        <w:t>с</w:t>
      </w:r>
      <w:r w:rsidR="006731EE" w:rsidRPr="0096088F">
        <w:rPr>
          <w:rFonts w:ascii="Times New Roman" w:hAnsi="Times New Roman"/>
          <w:sz w:val="28"/>
          <w:szCs w:val="28"/>
        </w:rPr>
        <w:t xml:space="preserve"> </w:t>
      </w:r>
      <w:r w:rsidRPr="0096088F">
        <w:rPr>
          <w:rFonts w:ascii="Times New Roman" w:hAnsi="Times New Roman"/>
          <w:sz w:val="28"/>
          <w:szCs w:val="28"/>
        </w:rPr>
        <w:t>куклой»</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Качурбина</w:t>
      </w:r>
      <w:proofErr w:type="spellEnd"/>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лесу</w:t>
      </w:r>
      <w:r w:rsidR="006731EE" w:rsidRPr="0096088F">
        <w:rPr>
          <w:rFonts w:ascii="Times New Roman" w:hAnsi="Times New Roman"/>
          <w:sz w:val="28"/>
          <w:szCs w:val="28"/>
        </w:rPr>
        <w:t xml:space="preserve"> </w:t>
      </w:r>
      <w:r w:rsidRPr="0096088F">
        <w:rPr>
          <w:rFonts w:ascii="Times New Roman" w:hAnsi="Times New Roman"/>
          <w:sz w:val="28"/>
          <w:szCs w:val="28"/>
        </w:rPr>
        <w:t>родилась</w:t>
      </w:r>
      <w:r w:rsidR="006731EE" w:rsidRPr="0096088F">
        <w:rPr>
          <w:rFonts w:ascii="Times New Roman" w:hAnsi="Times New Roman"/>
          <w:sz w:val="28"/>
          <w:szCs w:val="28"/>
        </w:rPr>
        <w:t xml:space="preserve"> </w:t>
      </w:r>
      <w:r w:rsidRPr="0096088F">
        <w:rPr>
          <w:rFonts w:ascii="Times New Roman" w:hAnsi="Times New Roman"/>
          <w:sz w:val="28"/>
          <w:szCs w:val="28"/>
        </w:rPr>
        <w:t>ёлочка»</w:t>
      </w:r>
      <w:r w:rsidR="006731EE" w:rsidRPr="0096088F">
        <w:rPr>
          <w:rFonts w:ascii="Times New Roman" w:hAnsi="Times New Roman"/>
          <w:sz w:val="28"/>
          <w:szCs w:val="28"/>
        </w:rPr>
        <w:t xml:space="preserve"> </w:t>
      </w:r>
      <w:r w:rsidRPr="0096088F">
        <w:rPr>
          <w:rFonts w:ascii="Times New Roman" w:hAnsi="Times New Roman"/>
          <w:sz w:val="28"/>
          <w:szCs w:val="28"/>
        </w:rPr>
        <w:t>Л.</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Бекман</w:t>
      </w:r>
      <w:proofErr w:type="spellEnd"/>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«Весенняя»</w:t>
      </w:r>
      <w:r w:rsidR="006731EE" w:rsidRPr="0096088F">
        <w:rPr>
          <w:rFonts w:ascii="Times New Roman" w:hAnsi="Times New Roman"/>
          <w:sz w:val="28"/>
          <w:szCs w:val="28"/>
        </w:rPr>
        <w:t xml:space="preserve"> </w:t>
      </w:r>
      <w:r w:rsidR="00133A78">
        <w:rPr>
          <w:rFonts w:ascii="Times New Roman" w:hAnsi="Times New Roman"/>
          <w:sz w:val="28"/>
          <w:szCs w:val="28"/>
        </w:rPr>
        <w:t>В.А. Моцарт</w:t>
      </w:r>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«Во</w:t>
      </w:r>
      <w:r w:rsidR="006731EE" w:rsidRPr="0096088F">
        <w:rPr>
          <w:rFonts w:ascii="Times New Roman" w:hAnsi="Times New Roman"/>
          <w:sz w:val="28"/>
          <w:szCs w:val="28"/>
        </w:rPr>
        <w:t xml:space="preserve"> </w:t>
      </w:r>
      <w:r w:rsidRPr="0096088F">
        <w:rPr>
          <w:rFonts w:ascii="Times New Roman" w:hAnsi="Times New Roman"/>
          <w:sz w:val="28"/>
          <w:szCs w:val="28"/>
        </w:rPr>
        <w:t>поле</w:t>
      </w:r>
      <w:r w:rsidR="006731EE" w:rsidRPr="0096088F">
        <w:rPr>
          <w:rFonts w:ascii="Times New Roman" w:hAnsi="Times New Roman"/>
          <w:sz w:val="28"/>
          <w:szCs w:val="28"/>
        </w:rPr>
        <w:t xml:space="preserve"> </w:t>
      </w:r>
      <w:r w:rsidRPr="0096088F">
        <w:rPr>
          <w:rFonts w:ascii="Times New Roman" w:hAnsi="Times New Roman"/>
          <w:sz w:val="28"/>
          <w:szCs w:val="28"/>
        </w:rPr>
        <w:t>берёза»</w:t>
      </w:r>
      <w:r w:rsidR="006731EE" w:rsidRPr="0096088F">
        <w:rPr>
          <w:rFonts w:ascii="Times New Roman" w:hAnsi="Times New Roman"/>
          <w:sz w:val="28"/>
          <w:szCs w:val="28"/>
        </w:rPr>
        <w:t xml:space="preserve"> </w:t>
      </w:r>
      <w:r w:rsidRPr="0096088F">
        <w:rPr>
          <w:rFonts w:ascii="Times New Roman" w:hAnsi="Times New Roman"/>
          <w:sz w:val="28"/>
          <w:szCs w:val="28"/>
        </w:rPr>
        <w:t>рус.</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r w:rsidRPr="0096088F">
        <w:rPr>
          <w:rFonts w:ascii="Times New Roman" w:hAnsi="Times New Roman"/>
          <w:sz w:val="28"/>
          <w:szCs w:val="28"/>
        </w:rPr>
        <w:t>Н,</w:t>
      </w:r>
      <w:r w:rsidR="006731EE" w:rsidRPr="0096088F">
        <w:rPr>
          <w:rFonts w:ascii="Times New Roman" w:hAnsi="Times New Roman"/>
          <w:sz w:val="28"/>
          <w:szCs w:val="28"/>
        </w:rPr>
        <w:t xml:space="preserve"> </w:t>
      </w:r>
      <w:r w:rsidRPr="0096088F">
        <w:rPr>
          <w:rFonts w:ascii="Times New Roman" w:hAnsi="Times New Roman"/>
          <w:sz w:val="28"/>
          <w:szCs w:val="28"/>
        </w:rPr>
        <w:t>Римского – Корсакова</w:t>
      </w:r>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«Почему</w:t>
      </w:r>
      <w:r w:rsidR="006731EE" w:rsidRPr="0096088F">
        <w:rPr>
          <w:rFonts w:ascii="Times New Roman" w:hAnsi="Times New Roman"/>
          <w:sz w:val="28"/>
          <w:szCs w:val="28"/>
        </w:rPr>
        <w:t xml:space="preserve"> </w:t>
      </w:r>
      <w:r w:rsidRPr="0096088F">
        <w:rPr>
          <w:rFonts w:ascii="Times New Roman" w:hAnsi="Times New Roman"/>
          <w:sz w:val="28"/>
          <w:szCs w:val="28"/>
        </w:rPr>
        <w:t>медведь</w:t>
      </w:r>
      <w:r w:rsidR="006731EE" w:rsidRPr="0096088F">
        <w:rPr>
          <w:rFonts w:ascii="Times New Roman" w:hAnsi="Times New Roman"/>
          <w:sz w:val="28"/>
          <w:szCs w:val="28"/>
        </w:rPr>
        <w:t xml:space="preserve"> </w:t>
      </w:r>
      <w:r w:rsidRPr="0096088F">
        <w:rPr>
          <w:rFonts w:ascii="Times New Roman" w:hAnsi="Times New Roman"/>
          <w:sz w:val="28"/>
          <w:szCs w:val="28"/>
        </w:rPr>
        <w:t>зимой</w:t>
      </w:r>
      <w:r w:rsidR="006731EE" w:rsidRPr="0096088F">
        <w:rPr>
          <w:rFonts w:ascii="Times New Roman" w:hAnsi="Times New Roman"/>
          <w:sz w:val="28"/>
          <w:szCs w:val="28"/>
        </w:rPr>
        <w:t xml:space="preserve"> </w:t>
      </w:r>
      <w:r w:rsidRPr="0096088F">
        <w:rPr>
          <w:rFonts w:ascii="Times New Roman" w:hAnsi="Times New Roman"/>
          <w:sz w:val="28"/>
          <w:szCs w:val="28"/>
        </w:rPr>
        <w:t>спит»</w:t>
      </w:r>
      <w:r w:rsidR="006731EE" w:rsidRPr="0096088F">
        <w:rPr>
          <w:rFonts w:ascii="Times New Roman" w:hAnsi="Times New Roman"/>
          <w:sz w:val="28"/>
          <w:szCs w:val="28"/>
        </w:rPr>
        <w:t xml:space="preserve"> </w:t>
      </w:r>
      <w:r w:rsidRPr="0096088F">
        <w:rPr>
          <w:rFonts w:ascii="Times New Roman" w:hAnsi="Times New Roman"/>
          <w:sz w:val="28"/>
          <w:szCs w:val="28"/>
        </w:rPr>
        <w:t>Л.</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Книппер</w:t>
      </w:r>
      <w:proofErr w:type="spellEnd"/>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«Бабушкин</w:t>
      </w:r>
      <w:r w:rsidR="006731EE" w:rsidRPr="0096088F">
        <w:rPr>
          <w:rFonts w:ascii="Times New Roman" w:hAnsi="Times New Roman"/>
          <w:sz w:val="28"/>
          <w:szCs w:val="28"/>
        </w:rPr>
        <w:t xml:space="preserve"> </w:t>
      </w:r>
      <w:r w:rsidRPr="0096088F">
        <w:rPr>
          <w:rFonts w:ascii="Times New Roman" w:hAnsi="Times New Roman"/>
          <w:sz w:val="28"/>
          <w:szCs w:val="28"/>
        </w:rPr>
        <w:t>козлик»</w:t>
      </w:r>
      <w:r w:rsidR="006731EE" w:rsidRPr="0096088F">
        <w:rPr>
          <w:rFonts w:ascii="Times New Roman" w:hAnsi="Times New Roman"/>
          <w:sz w:val="28"/>
          <w:szCs w:val="28"/>
        </w:rPr>
        <w:t xml:space="preserve"> </w:t>
      </w:r>
      <w:r w:rsidRPr="0096088F">
        <w:rPr>
          <w:rFonts w:ascii="Times New Roman" w:hAnsi="Times New Roman"/>
          <w:sz w:val="28"/>
          <w:szCs w:val="28"/>
        </w:rPr>
        <w:t>рус.</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r w:rsidRPr="0096088F">
        <w:rPr>
          <w:rFonts w:ascii="Times New Roman" w:hAnsi="Times New Roman"/>
          <w:sz w:val="28"/>
          <w:szCs w:val="28"/>
        </w:rPr>
        <w:t>Ю.</w:t>
      </w:r>
      <w:r w:rsidR="006731EE" w:rsidRPr="0096088F">
        <w:rPr>
          <w:rFonts w:ascii="Times New Roman" w:hAnsi="Times New Roman"/>
          <w:sz w:val="28"/>
          <w:szCs w:val="28"/>
        </w:rPr>
        <w:t xml:space="preserve"> </w:t>
      </w:r>
      <w:r w:rsidR="00133A78">
        <w:rPr>
          <w:rFonts w:ascii="Times New Roman" w:hAnsi="Times New Roman"/>
          <w:sz w:val="28"/>
          <w:szCs w:val="28"/>
        </w:rPr>
        <w:t>Слонов</w:t>
      </w:r>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«Песенка</w:t>
      </w:r>
      <w:r w:rsidR="006731EE" w:rsidRPr="0096088F">
        <w:rPr>
          <w:rFonts w:ascii="Times New Roman" w:hAnsi="Times New Roman"/>
          <w:sz w:val="28"/>
          <w:szCs w:val="28"/>
        </w:rPr>
        <w:t xml:space="preserve"> </w:t>
      </w:r>
      <w:r w:rsidRPr="0096088F">
        <w:rPr>
          <w:rFonts w:ascii="Times New Roman" w:hAnsi="Times New Roman"/>
          <w:sz w:val="28"/>
          <w:szCs w:val="28"/>
        </w:rPr>
        <w:t>львёнка</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черепахи»</w:t>
      </w:r>
      <w:r w:rsidR="006731EE" w:rsidRPr="0096088F">
        <w:rPr>
          <w:rFonts w:ascii="Times New Roman" w:hAnsi="Times New Roman"/>
          <w:sz w:val="28"/>
          <w:szCs w:val="28"/>
        </w:rPr>
        <w:t xml:space="preserve"> </w:t>
      </w:r>
      <w:r w:rsidRPr="0096088F">
        <w:rPr>
          <w:rFonts w:ascii="Times New Roman" w:hAnsi="Times New Roman"/>
          <w:sz w:val="28"/>
          <w:szCs w:val="28"/>
        </w:rPr>
        <w:t>Г.</w:t>
      </w:r>
      <w:r w:rsidR="006731EE" w:rsidRPr="0096088F">
        <w:rPr>
          <w:rFonts w:ascii="Times New Roman" w:hAnsi="Times New Roman"/>
          <w:sz w:val="28"/>
          <w:szCs w:val="28"/>
        </w:rPr>
        <w:t xml:space="preserve"> </w:t>
      </w:r>
      <w:r w:rsidR="00133A78">
        <w:rPr>
          <w:rFonts w:ascii="Times New Roman" w:hAnsi="Times New Roman"/>
          <w:sz w:val="28"/>
          <w:szCs w:val="28"/>
        </w:rPr>
        <w:t>Гладков</w:t>
      </w:r>
      <w:r w:rsidR="0096088F">
        <w:rPr>
          <w:rFonts w:ascii="Times New Roman" w:hAnsi="Times New Roman"/>
          <w:sz w:val="28"/>
          <w:szCs w:val="28"/>
        </w:rPr>
        <w:t>;</w:t>
      </w:r>
    </w:p>
    <w:p w:rsidR="006309E8" w:rsidRPr="0096088F" w:rsidRDefault="006309E8" w:rsidP="002A4366">
      <w:pPr>
        <w:pStyle w:val="ac"/>
        <w:numPr>
          <w:ilvl w:val="2"/>
          <w:numId w:val="60"/>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«Сурок»</w:t>
      </w:r>
      <w:r w:rsidR="006731EE" w:rsidRPr="0096088F">
        <w:rPr>
          <w:rFonts w:ascii="Times New Roman" w:hAnsi="Times New Roman"/>
          <w:sz w:val="28"/>
          <w:szCs w:val="28"/>
        </w:rPr>
        <w:t xml:space="preserve"> </w:t>
      </w:r>
      <w:r w:rsidRPr="0096088F">
        <w:rPr>
          <w:rFonts w:ascii="Times New Roman" w:hAnsi="Times New Roman"/>
          <w:sz w:val="28"/>
          <w:szCs w:val="28"/>
        </w:rPr>
        <w:t>Л.</w:t>
      </w:r>
      <w:r w:rsidR="006731EE" w:rsidRPr="0096088F">
        <w:rPr>
          <w:rFonts w:ascii="Times New Roman" w:hAnsi="Times New Roman"/>
          <w:sz w:val="28"/>
          <w:szCs w:val="28"/>
        </w:rPr>
        <w:t xml:space="preserve"> </w:t>
      </w:r>
      <w:r w:rsidR="00133A78">
        <w:rPr>
          <w:rFonts w:ascii="Times New Roman" w:hAnsi="Times New Roman"/>
          <w:sz w:val="28"/>
          <w:szCs w:val="28"/>
        </w:rPr>
        <w:t>Бетховен</w:t>
      </w:r>
      <w:r w:rsidR="0096088F">
        <w:rPr>
          <w:rFonts w:ascii="Times New Roman" w:hAnsi="Times New Roman"/>
          <w:sz w:val="28"/>
          <w:szCs w:val="28"/>
        </w:rPr>
        <w:t>.</w:t>
      </w:r>
    </w:p>
    <w:p w:rsidR="006309E8" w:rsidRPr="00880624" w:rsidRDefault="006309E8" w:rsidP="002A4366">
      <w:pPr>
        <w:pStyle w:val="3"/>
        <w:spacing w:before="240"/>
        <w:rPr>
          <w:rFonts w:ascii="Times New Roman" w:hAnsi="Times New Roman" w:cs="Times New Roman"/>
          <w:b/>
          <w:i/>
          <w:color w:val="auto"/>
          <w:sz w:val="28"/>
          <w:szCs w:val="28"/>
          <w:lang w:val="ru-RU"/>
        </w:rPr>
      </w:pPr>
      <w:bookmarkStart w:id="28" w:name="_Toc86868137"/>
      <w:r w:rsidRPr="00880624">
        <w:rPr>
          <w:rFonts w:ascii="Times New Roman" w:hAnsi="Times New Roman" w:cs="Times New Roman"/>
          <w:b/>
          <w:i/>
          <w:color w:val="auto"/>
          <w:sz w:val="28"/>
          <w:szCs w:val="28"/>
          <w:lang w:val="ru-RU"/>
        </w:rPr>
        <w:t>4</w:t>
      </w:r>
      <w:r w:rsidR="006942C2" w:rsidRPr="00880624">
        <w:rPr>
          <w:rFonts w:ascii="Times New Roman" w:hAnsi="Times New Roman" w:cs="Times New Roman"/>
          <w:b/>
          <w:i/>
          <w:color w:val="auto"/>
          <w:sz w:val="28"/>
          <w:szCs w:val="28"/>
          <w:lang w:val="ru-RU"/>
        </w:rPr>
        <w:t>-й</w:t>
      </w:r>
      <w:r w:rsidRPr="00880624">
        <w:rPr>
          <w:rFonts w:ascii="Times New Roman" w:hAnsi="Times New Roman" w:cs="Times New Roman"/>
          <w:b/>
          <w:i/>
          <w:color w:val="auto"/>
          <w:sz w:val="28"/>
          <w:szCs w:val="28"/>
          <w:lang w:val="ru-RU"/>
        </w:rPr>
        <w:t xml:space="preserve"> класс</w:t>
      </w:r>
      <w:bookmarkEnd w:id="28"/>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Нестерова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w:t>
      </w:r>
      <w:proofErr w:type="spellStart"/>
      <w:r w:rsidRPr="0096088F">
        <w:rPr>
          <w:rFonts w:ascii="Times New Roman" w:hAnsi="Times New Roman" w:cs="Times New Roman"/>
          <w:sz w:val="28"/>
          <w:szCs w:val="28"/>
          <w:lang w:val="ru-RU"/>
        </w:rPr>
        <w:t>Селивёрстова</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w:t>
      </w:r>
      <w:r w:rsidR="006731EE" w:rsidRPr="0096088F">
        <w:rPr>
          <w:rFonts w:ascii="Times New Roman" w:hAnsi="Times New Roman" w:cs="Times New Roman"/>
          <w:sz w:val="28"/>
          <w:szCs w:val="28"/>
          <w:lang w:val="ru-RU"/>
        </w:rPr>
        <w:t xml:space="preserve"> </w:t>
      </w:r>
      <w:r w:rsidR="0096088F">
        <w:rPr>
          <w:rFonts w:ascii="Times New Roman" w:hAnsi="Times New Roman" w:cs="Times New Roman"/>
          <w:sz w:val="28"/>
          <w:szCs w:val="28"/>
          <w:lang w:val="ru-RU"/>
        </w:rPr>
        <w:t>«</w:t>
      </w:r>
      <w:r w:rsidRPr="0096088F">
        <w:rPr>
          <w:rFonts w:ascii="Times New Roman" w:hAnsi="Times New Roman" w:cs="Times New Roman"/>
          <w:sz w:val="28"/>
          <w:szCs w:val="28"/>
          <w:lang w:val="ru-RU"/>
        </w:rPr>
        <w:t>Песенки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малышам</w:t>
      </w:r>
      <w:r w:rsid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 xml:space="preserve">«Паровоз» - </w:t>
      </w:r>
      <w:proofErr w:type="spellStart"/>
      <w:r w:rsidRPr="0096088F">
        <w:rPr>
          <w:rFonts w:ascii="Times New Roman" w:hAnsi="Times New Roman"/>
          <w:sz w:val="28"/>
          <w:szCs w:val="28"/>
        </w:rPr>
        <w:t>З</w:t>
      </w:r>
      <w:r w:rsidR="00133A78">
        <w:rPr>
          <w:rFonts w:ascii="Times New Roman" w:hAnsi="Times New Roman"/>
          <w:sz w:val="28"/>
          <w:szCs w:val="28"/>
        </w:rPr>
        <w:t>.Компанейц</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деревянном</w:t>
      </w:r>
      <w:r w:rsidR="006731EE" w:rsidRPr="0096088F">
        <w:rPr>
          <w:rFonts w:ascii="Times New Roman" w:hAnsi="Times New Roman"/>
          <w:sz w:val="28"/>
          <w:szCs w:val="28"/>
        </w:rPr>
        <w:t xml:space="preserve"> </w:t>
      </w:r>
      <w:r w:rsidRPr="0096088F">
        <w:rPr>
          <w:rFonts w:ascii="Times New Roman" w:hAnsi="Times New Roman"/>
          <w:sz w:val="28"/>
          <w:szCs w:val="28"/>
        </w:rPr>
        <w:t xml:space="preserve">башмаке» - </w:t>
      </w:r>
      <w:proofErr w:type="spellStart"/>
      <w:r w:rsidRPr="0096088F">
        <w:rPr>
          <w:rFonts w:ascii="Times New Roman" w:hAnsi="Times New Roman"/>
          <w:sz w:val="28"/>
          <w:szCs w:val="28"/>
        </w:rPr>
        <w:t>Ж.Металлиди</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«Танец</w:t>
      </w:r>
      <w:r w:rsidR="006731EE" w:rsidRPr="0096088F">
        <w:rPr>
          <w:rFonts w:ascii="Times New Roman" w:hAnsi="Times New Roman"/>
          <w:sz w:val="28"/>
          <w:szCs w:val="28"/>
        </w:rPr>
        <w:t xml:space="preserve"> </w:t>
      </w:r>
      <w:r w:rsidRPr="0096088F">
        <w:rPr>
          <w:rFonts w:ascii="Times New Roman" w:hAnsi="Times New Roman"/>
          <w:sz w:val="28"/>
          <w:szCs w:val="28"/>
        </w:rPr>
        <w:t>утят»</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В.и</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Ф.</w:t>
      </w:r>
      <w:r w:rsidR="006731EE" w:rsidRPr="0096088F">
        <w:rPr>
          <w:rFonts w:ascii="Times New Roman" w:hAnsi="Times New Roman"/>
          <w:sz w:val="28"/>
          <w:szCs w:val="28"/>
        </w:rPr>
        <w:t xml:space="preserve"> </w:t>
      </w:r>
      <w:r w:rsidRPr="0096088F">
        <w:rPr>
          <w:rFonts w:ascii="Times New Roman" w:hAnsi="Times New Roman"/>
          <w:sz w:val="28"/>
          <w:szCs w:val="28"/>
        </w:rPr>
        <w:t>Моделей</w:t>
      </w:r>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«Журавель»</w:t>
      </w:r>
      <w:r w:rsidR="006731EE" w:rsidRPr="0096088F">
        <w:rPr>
          <w:rFonts w:ascii="Times New Roman" w:hAnsi="Times New Roman"/>
          <w:sz w:val="28"/>
          <w:szCs w:val="28"/>
        </w:rPr>
        <w:t xml:space="preserve"> </w:t>
      </w:r>
      <w:r w:rsidRPr="0096088F">
        <w:rPr>
          <w:rFonts w:ascii="Times New Roman" w:hAnsi="Times New Roman"/>
          <w:sz w:val="28"/>
          <w:szCs w:val="28"/>
        </w:rPr>
        <w:t>рус.</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Ю.Слонов</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«Большой</w:t>
      </w:r>
      <w:r w:rsidR="006731EE" w:rsidRPr="0096088F">
        <w:rPr>
          <w:rFonts w:ascii="Times New Roman" w:hAnsi="Times New Roman"/>
          <w:sz w:val="28"/>
          <w:szCs w:val="28"/>
        </w:rPr>
        <w:t xml:space="preserve"> </w:t>
      </w:r>
      <w:r w:rsidRPr="0096088F">
        <w:rPr>
          <w:rFonts w:ascii="Times New Roman" w:hAnsi="Times New Roman"/>
          <w:sz w:val="28"/>
          <w:szCs w:val="28"/>
        </w:rPr>
        <w:t>олень»</w:t>
      </w:r>
      <w:r w:rsidR="006731EE" w:rsidRPr="0096088F">
        <w:rPr>
          <w:rFonts w:ascii="Times New Roman" w:hAnsi="Times New Roman"/>
          <w:sz w:val="28"/>
          <w:szCs w:val="28"/>
        </w:rPr>
        <w:t xml:space="preserve"> </w:t>
      </w:r>
      <w:r w:rsidRPr="0096088F">
        <w:rPr>
          <w:rFonts w:ascii="Times New Roman" w:hAnsi="Times New Roman"/>
          <w:sz w:val="28"/>
          <w:szCs w:val="28"/>
        </w:rPr>
        <w:t>фр.</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r w:rsidRPr="0096088F">
        <w:rPr>
          <w:rFonts w:ascii="Times New Roman" w:hAnsi="Times New Roman"/>
          <w:sz w:val="28"/>
          <w:szCs w:val="28"/>
        </w:rPr>
        <w:t>Н.</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Селивёрстова</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«Две</w:t>
      </w:r>
      <w:r w:rsidR="006731EE" w:rsidRPr="0096088F">
        <w:rPr>
          <w:rFonts w:ascii="Times New Roman" w:hAnsi="Times New Roman"/>
          <w:sz w:val="28"/>
          <w:szCs w:val="28"/>
        </w:rPr>
        <w:t xml:space="preserve"> </w:t>
      </w:r>
      <w:r w:rsidRPr="0096088F">
        <w:rPr>
          <w:rFonts w:ascii="Times New Roman" w:hAnsi="Times New Roman"/>
          <w:sz w:val="28"/>
          <w:szCs w:val="28"/>
        </w:rPr>
        <w:t>лошадки»</w:t>
      </w:r>
      <w:r w:rsidR="006731EE" w:rsidRPr="0096088F">
        <w:rPr>
          <w:rFonts w:ascii="Times New Roman" w:hAnsi="Times New Roman"/>
          <w:sz w:val="28"/>
          <w:szCs w:val="28"/>
        </w:rPr>
        <w:t xml:space="preserve"> </w:t>
      </w:r>
      <w:r w:rsidRPr="0096088F">
        <w:rPr>
          <w:rFonts w:ascii="Times New Roman" w:hAnsi="Times New Roman"/>
          <w:sz w:val="28"/>
          <w:szCs w:val="28"/>
        </w:rPr>
        <w:t>Ф.</w:t>
      </w:r>
      <w:r w:rsidR="006731EE" w:rsidRPr="0096088F">
        <w:rPr>
          <w:rFonts w:ascii="Times New Roman" w:hAnsi="Times New Roman"/>
          <w:sz w:val="28"/>
          <w:szCs w:val="28"/>
        </w:rPr>
        <w:t xml:space="preserve"> </w:t>
      </w:r>
      <w:r w:rsidR="00133A78">
        <w:rPr>
          <w:rFonts w:ascii="Times New Roman" w:hAnsi="Times New Roman"/>
          <w:sz w:val="28"/>
          <w:szCs w:val="28"/>
        </w:rPr>
        <w:t>Лещинский</w:t>
      </w:r>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«Кисонька»</w:t>
      </w:r>
      <w:r w:rsidR="006731EE" w:rsidRPr="0096088F">
        <w:rPr>
          <w:rFonts w:ascii="Times New Roman" w:hAnsi="Times New Roman"/>
          <w:sz w:val="28"/>
          <w:szCs w:val="28"/>
        </w:rPr>
        <w:t xml:space="preserve"> </w:t>
      </w:r>
      <w:r w:rsidR="00133A78">
        <w:rPr>
          <w:rFonts w:ascii="Times New Roman" w:hAnsi="Times New Roman"/>
          <w:sz w:val="28"/>
          <w:szCs w:val="28"/>
        </w:rPr>
        <w:t>Л. Емельянова</w:t>
      </w:r>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«Наш</w:t>
      </w:r>
      <w:r w:rsidR="006731EE" w:rsidRPr="0096088F">
        <w:rPr>
          <w:rFonts w:ascii="Times New Roman" w:hAnsi="Times New Roman"/>
          <w:sz w:val="28"/>
          <w:szCs w:val="28"/>
        </w:rPr>
        <w:t xml:space="preserve"> </w:t>
      </w:r>
      <w:r w:rsidRPr="0096088F">
        <w:rPr>
          <w:rFonts w:ascii="Times New Roman" w:hAnsi="Times New Roman"/>
          <w:sz w:val="28"/>
          <w:szCs w:val="28"/>
        </w:rPr>
        <w:t>котёнок»</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Г.Читчян</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w:t>
      </w:r>
      <w:proofErr w:type="spellStart"/>
      <w:r w:rsidRPr="0096088F">
        <w:rPr>
          <w:rFonts w:ascii="Times New Roman" w:hAnsi="Times New Roman"/>
          <w:sz w:val="28"/>
          <w:szCs w:val="28"/>
        </w:rPr>
        <w:t>Кисанька</w:t>
      </w:r>
      <w:proofErr w:type="spellEnd"/>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Л.</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Лядова</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«Колыбельная»</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00133A78">
        <w:rPr>
          <w:rFonts w:ascii="Times New Roman" w:hAnsi="Times New Roman"/>
          <w:sz w:val="28"/>
          <w:szCs w:val="28"/>
        </w:rPr>
        <w:t>Дунаевский</w:t>
      </w:r>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«Спят</w:t>
      </w:r>
      <w:r w:rsidR="006731EE" w:rsidRPr="0096088F">
        <w:rPr>
          <w:rFonts w:ascii="Times New Roman" w:hAnsi="Times New Roman"/>
          <w:sz w:val="28"/>
          <w:szCs w:val="28"/>
        </w:rPr>
        <w:t xml:space="preserve"> </w:t>
      </w:r>
      <w:r w:rsidRPr="0096088F">
        <w:rPr>
          <w:rFonts w:ascii="Times New Roman" w:hAnsi="Times New Roman"/>
          <w:sz w:val="28"/>
          <w:szCs w:val="28"/>
        </w:rPr>
        <w:t>усталые</w:t>
      </w:r>
      <w:r w:rsidR="006731EE" w:rsidRPr="0096088F">
        <w:rPr>
          <w:rFonts w:ascii="Times New Roman" w:hAnsi="Times New Roman"/>
          <w:sz w:val="28"/>
          <w:szCs w:val="28"/>
        </w:rPr>
        <w:t xml:space="preserve"> </w:t>
      </w:r>
      <w:r w:rsidRPr="0096088F">
        <w:rPr>
          <w:rFonts w:ascii="Times New Roman" w:hAnsi="Times New Roman"/>
          <w:sz w:val="28"/>
          <w:szCs w:val="28"/>
        </w:rPr>
        <w:t>игрушки»</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00133A78">
        <w:rPr>
          <w:rFonts w:ascii="Times New Roman" w:hAnsi="Times New Roman"/>
          <w:sz w:val="28"/>
          <w:szCs w:val="28"/>
        </w:rPr>
        <w:t>Островский</w:t>
      </w:r>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«Спи</w:t>
      </w:r>
      <w:r w:rsidR="006731EE" w:rsidRPr="0096088F">
        <w:rPr>
          <w:rFonts w:ascii="Times New Roman" w:hAnsi="Times New Roman"/>
          <w:sz w:val="28"/>
          <w:szCs w:val="28"/>
        </w:rPr>
        <w:t xml:space="preserve"> </w:t>
      </w:r>
      <w:r w:rsidRPr="0096088F">
        <w:rPr>
          <w:rFonts w:ascii="Times New Roman" w:hAnsi="Times New Roman"/>
          <w:sz w:val="28"/>
          <w:szCs w:val="28"/>
        </w:rPr>
        <w:t>моя</w:t>
      </w:r>
      <w:r w:rsidR="006731EE" w:rsidRPr="0096088F">
        <w:rPr>
          <w:rFonts w:ascii="Times New Roman" w:hAnsi="Times New Roman"/>
          <w:sz w:val="28"/>
          <w:szCs w:val="28"/>
        </w:rPr>
        <w:t xml:space="preserve"> </w:t>
      </w:r>
      <w:r w:rsidRPr="0096088F">
        <w:rPr>
          <w:rFonts w:ascii="Times New Roman" w:hAnsi="Times New Roman"/>
          <w:sz w:val="28"/>
          <w:szCs w:val="28"/>
        </w:rPr>
        <w:t>милая»</w:t>
      </w:r>
      <w:r w:rsidR="006731EE" w:rsidRPr="0096088F">
        <w:rPr>
          <w:rFonts w:ascii="Times New Roman" w:hAnsi="Times New Roman"/>
          <w:sz w:val="28"/>
          <w:szCs w:val="28"/>
        </w:rPr>
        <w:t xml:space="preserve"> </w:t>
      </w:r>
      <w:r w:rsidRPr="0096088F">
        <w:rPr>
          <w:rFonts w:ascii="Times New Roman" w:hAnsi="Times New Roman"/>
          <w:sz w:val="28"/>
          <w:szCs w:val="28"/>
        </w:rPr>
        <w:t>слов.</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r w:rsidRPr="0096088F">
        <w:rPr>
          <w:rFonts w:ascii="Times New Roman" w:hAnsi="Times New Roman"/>
          <w:sz w:val="28"/>
          <w:szCs w:val="28"/>
        </w:rPr>
        <w:t>Ж.</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Металлиди</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«Колыбельная»</w:t>
      </w:r>
      <w:r w:rsidR="006731EE" w:rsidRPr="0096088F">
        <w:rPr>
          <w:rFonts w:ascii="Times New Roman" w:hAnsi="Times New Roman"/>
          <w:sz w:val="28"/>
          <w:szCs w:val="28"/>
        </w:rPr>
        <w:t xml:space="preserve"> </w:t>
      </w:r>
      <w:r w:rsidRPr="0096088F">
        <w:rPr>
          <w:rFonts w:ascii="Times New Roman" w:hAnsi="Times New Roman"/>
          <w:sz w:val="28"/>
          <w:szCs w:val="28"/>
        </w:rPr>
        <w:t>Р.</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Паулс</w:t>
      </w:r>
      <w:proofErr w:type="spellEnd"/>
      <w:r w:rsidR="0096088F">
        <w:rPr>
          <w:rFonts w:ascii="Times New Roman" w:hAnsi="Times New Roman"/>
          <w:sz w:val="28"/>
          <w:szCs w:val="28"/>
        </w:rPr>
        <w:t>;</w:t>
      </w:r>
    </w:p>
    <w:p w:rsidR="006309E8" w:rsidRPr="0096088F" w:rsidRDefault="006309E8" w:rsidP="002A4366">
      <w:pPr>
        <w:pStyle w:val="ac"/>
        <w:numPr>
          <w:ilvl w:val="2"/>
          <w:numId w:val="61"/>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«Колыбельная»</w:t>
      </w:r>
      <w:r w:rsidR="006731EE" w:rsidRPr="0096088F">
        <w:rPr>
          <w:rFonts w:ascii="Times New Roman" w:hAnsi="Times New Roman"/>
          <w:sz w:val="28"/>
          <w:szCs w:val="28"/>
        </w:rPr>
        <w:t xml:space="preserve"> </w:t>
      </w:r>
      <w:r w:rsidRPr="0096088F">
        <w:rPr>
          <w:rFonts w:ascii="Times New Roman" w:hAnsi="Times New Roman"/>
          <w:sz w:val="28"/>
          <w:szCs w:val="28"/>
        </w:rPr>
        <w:t>В.А.</w:t>
      </w:r>
      <w:r w:rsidR="006731EE" w:rsidRPr="0096088F">
        <w:rPr>
          <w:rFonts w:ascii="Times New Roman" w:hAnsi="Times New Roman"/>
          <w:sz w:val="28"/>
          <w:szCs w:val="28"/>
        </w:rPr>
        <w:t xml:space="preserve"> </w:t>
      </w:r>
      <w:r w:rsidR="00133A78">
        <w:rPr>
          <w:rFonts w:ascii="Times New Roman" w:hAnsi="Times New Roman"/>
          <w:sz w:val="28"/>
          <w:szCs w:val="28"/>
        </w:rPr>
        <w:t>Моцарт</w:t>
      </w:r>
      <w:r w:rsidR="0096088F">
        <w:rPr>
          <w:rFonts w:ascii="Times New Roman" w:hAnsi="Times New Roman"/>
          <w:sz w:val="28"/>
          <w:szCs w:val="28"/>
        </w:rPr>
        <w:t>;</w:t>
      </w:r>
    </w:p>
    <w:p w:rsidR="006309E8" w:rsidRPr="00880624" w:rsidRDefault="006309E8" w:rsidP="002A4366">
      <w:pPr>
        <w:pStyle w:val="3"/>
        <w:rPr>
          <w:rFonts w:ascii="Times New Roman" w:hAnsi="Times New Roman" w:cs="Times New Roman"/>
          <w:b/>
          <w:i/>
          <w:color w:val="auto"/>
          <w:sz w:val="28"/>
          <w:szCs w:val="28"/>
          <w:lang w:val="ru-RU"/>
        </w:rPr>
      </w:pPr>
      <w:bookmarkStart w:id="29" w:name="_Toc86868138"/>
      <w:r w:rsidRPr="00880624">
        <w:rPr>
          <w:rFonts w:ascii="Times New Roman" w:hAnsi="Times New Roman" w:cs="Times New Roman"/>
          <w:b/>
          <w:i/>
          <w:color w:val="auto"/>
          <w:sz w:val="28"/>
          <w:szCs w:val="28"/>
          <w:lang w:val="ru-RU"/>
        </w:rPr>
        <w:t>5</w:t>
      </w:r>
      <w:r w:rsidR="006942C2" w:rsidRPr="00880624">
        <w:rPr>
          <w:rFonts w:ascii="Times New Roman" w:hAnsi="Times New Roman" w:cs="Times New Roman"/>
          <w:b/>
          <w:i/>
          <w:color w:val="auto"/>
          <w:sz w:val="28"/>
          <w:szCs w:val="28"/>
          <w:lang w:val="ru-RU"/>
        </w:rPr>
        <w:t xml:space="preserve">-й – </w:t>
      </w:r>
      <w:r w:rsidRPr="00880624">
        <w:rPr>
          <w:rFonts w:ascii="Times New Roman" w:hAnsi="Times New Roman" w:cs="Times New Roman"/>
          <w:b/>
          <w:i/>
          <w:color w:val="auto"/>
          <w:sz w:val="28"/>
          <w:szCs w:val="28"/>
          <w:lang w:val="ru-RU"/>
        </w:rPr>
        <w:t>7</w:t>
      </w:r>
      <w:r w:rsidR="006942C2" w:rsidRPr="00880624">
        <w:rPr>
          <w:rFonts w:ascii="Times New Roman" w:hAnsi="Times New Roman" w:cs="Times New Roman"/>
          <w:b/>
          <w:i/>
          <w:color w:val="auto"/>
          <w:sz w:val="28"/>
          <w:szCs w:val="28"/>
          <w:lang w:val="ru-RU"/>
        </w:rPr>
        <w:t>-й</w:t>
      </w:r>
      <w:r w:rsidRPr="00880624">
        <w:rPr>
          <w:rFonts w:ascii="Times New Roman" w:hAnsi="Times New Roman" w:cs="Times New Roman"/>
          <w:b/>
          <w:i/>
          <w:color w:val="auto"/>
          <w:sz w:val="28"/>
          <w:szCs w:val="28"/>
          <w:lang w:val="ru-RU"/>
        </w:rPr>
        <w:t xml:space="preserve"> класс</w:t>
      </w:r>
      <w:bookmarkEnd w:id="29"/>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«Песня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материнской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любви»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w:t>
      </w:r>
      <w:r w:rsidR="006731EE" w:rsidRPr="0096088F">
        <w:rPr>
          <w:rFonts w:ascii="Times New Roman" w:hAnsi="Times New Roman" w:cs="Times New Roman"/>
          <w:sz w:val="28"/>
          <w:szCs w:val="28"/>
          <w:lang w:val="ru-RU"/>
        </w:rPr>
        <w:t xml:space="preserve"> </w:t>
      </w:r>
      <w:r w:rsidR="00133A78">
        <w:rPr>
          <w:rFonts w:ascii="Times New Roman" w:hAnsi="Times New Roman" w:cs="Times New Roman"/>
          <w:sz w:val="28"/>
          <w:szCs w:val="28"/>
          <w:lang w:val="ru-RU"/>
        </w:rPr>
        <w:t>Петров</w:t>
      </w:r>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Русские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народные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песни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обработке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w:t>
      </w:r>
      <w:r w:rsidR="006731EE" w:rsidRPr="0096088F">
        <w:rPr>
          <w:rFonts w:ascii="Times New Roman" w:hAnsi="Times New Roman" w:cs="Times New Roman"/>
          <w:sz w:val="28"/>
          <w:szCs w:val="28"/>
          <w:lang w:val="ru-RU"/>
        </w:rPr>
        <w:t xml:space="preserve"> </w:t>
      </w:r>
      <w:proofErr w:type="spellStart"/>
      <w:r w:rsidRPr="0096088F">
        <w:rPr>
          <w:rFonts w:ascii="Times New Roman" w:hAnsi="Times New Roman" w:cs="Times New Roman"/>
          <w:sz w:val="28"/>
          <w:szCs w:val="28"/>
          <w:lang w:val="ru-RU"/>
        </w:rPr>
        <w:t>Гурилёва</w:t>
      </w:r>
      <w:proofErr w:type="spellEnd"/>
      <w:r w:rsidR="0096088F">
        <w:rPr>
          <w:rFonts w:ascii="Times New Roman" w:hAnsi="Times New Roman" w:cs="Times New Roman"/>
          <w:sz w:val="28"/>
          <w:szCs w:val="28"/>
          <w:lang w:val="ru-RU"/>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«Вдоль</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питерской</w:t>
      </w:r>
      <w:r w:rsidR="006731EE" w:rsidRPr="0096088F">
        <w:rPr>
          <w:rFonts w:ascii="Times New Roman" w:hAnsi="Times New Roman"/>
          <w:sz w:val="28"/>
          <w:szCs w:val="28"/>
        </w:rPr>
        <w:t xml:space="preserve"> </w:t>
      </w:r>
      <w:r w:rsidRPr="0096088F">
        <w:rPr>
          <w:rFonts w:ascii="Times New Roman" w:hAnsi="Times New Roman"/>
          <w:sz w:val="28"/>
          <w:szCs w:val="28"/>
        </w:rPr>
        <w:t>дорожке»</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«Во</w:t>
      </w:r>
      <w:r w:rsidR="006731EE" w:rsidRPr="0096088F">
        <w:rPr>
          <w:rFonts w:ascii="Times New Roman" w:hAnsi="Times New Roman"/>
          <w:sz w:val="28"/>
          <w:szCs w:val="28"/>
        </w:rPr>
        <w:t xml:space="preserve"> </w:t>
      </w:r>
      <w:r w:rsidRPr="0096088F">
        <w:rPr>
          <w:rFonts w:ascii="Times New Roman" w:hAnsi="Times New Roman"/>
          <w:sz w:val="28"/>
          <w:szCs w:val="28"/>
        </w:rPr>
        <w:t>поле</w:t>
      </w:r>
      <w:r w:rsidR="006731EE" w:rsidRPr="0096088F">
        <w:rPr>
          <w:rFonts w:ascii="Times New Roman" w:hAnsi="Times New Roman"/>
          <w:sz w:val="28"/>
          <w:szCs w:val="28"/>
        </w:rPr>
        <w:t xml:space="preserve"> </w:t>
      </w:r>
      <w:r w:rsidRPr="0096088F">
        <w:rPr>
          <w:rFonts w:ascii="Times New Roman" w:hAnsi="Times New Roman"/>
          <w:sz w:val="28"/>
          <w:szCs w:val="28"/>
        </w:rPr>
        <w:t>берёза</w:t>
      </w:r>
      <w:r w:rsidR="006731EE" w:rsidRPr="0096088F">
        <w:rPr>
          <w:rFonts w:ascii="Times New Roman" w:hAnsi="Times New Roman"/>
          <w:sz w:val="28"/>
          <w:szCs w:val="28"/>
        </w:rPr>
        <w:t xml:space="preserve"> </w:t>
      </w:r>
      <w:r w:rsidRPr="0096088F">
        <w:rPr>
          <w:rFonts w:ascii="Times New Roman" w:hAnsi="Times New Roman"/>
          <w:sz w:val="28"/>
          <w:szCs w:val="28"/>
        </w:rPr>
        <w:t>стояла»</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«Ах,</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мосту,</w:t>
      </w:r>
      <w:r w:rsidR="006731EE" w:rsidRPr="0096088F">
        <w:rPr>
          <w:rFonts w:ascii="Times New Roman" w:hAnsi="Times New Roman"/>
          <w:sz w:val="28"/>
          <w:szCs w:val="28"/>
        </w:rPr>
        <w:t xml:space="preserve"> </w:t>
      </w:r>
      <w:r w:rsidRPr="0096088F">
        <w:rPr>
          <w:rFonts w:ascii="Times New Roman" w:hAnsi="Times New Roman"/>
          <w:sz w:val="28"/>
          <w:szCs w:val="28"/>
        </w:rPr>
        <w:t>мосту»</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lastRenderedPageBreak/>
        <w:t>«Как</w:t>
      </w:r>
      <w:r w:rsidR="006731EE" w:rsidRPr="0096088F">
        <w:rPr>
          <w:rFonts w:ascii="Times New Roman" w:hAnsi="Times New Roman"/>
          <w:sz w:val="28"/>
          <w:szCs w:val="28"/>
        </w:rPr>
        <w:t xml:space="preserve"> </w:t>
      </w:r>
      <w:r w:rsidRPr="0096088F">
        <w:rPr>
          <w:rFonts w:ascii="Times New Roman" w:hAnsi="Times New Roman"/>
          <w:sz w:val="28"/>
          <w:szCs w:val="28"/>
        </w:rPr>
        <w:t>у</w:t>
      </w:r>
      <w:r w:rsidR="006731EE" w:rsidRPr="0096088F">
        <w:rPr>
          <w:rFonts w:ascii="Times New Roman" w:hAnsi="Times New Roman"/>
          <w:sz w:val="28"/>
          <w:szCs w:val="28"/>
        </w:rPr>
        <w:t xml:space="preserve"> </w:t>
      </w:r>
      <w:r w:rsidRPr="0096088F">
        <w:rPr>
          <w:rFonts w:ascii="Times New Roman" w:hAnsi="Times New Roman"/>
          <w:sz w:val="28"/>
          <w:szCs w:val="28"/>
        </w:rPr>
        <w:t>нас</w:t>
      </w:r>
      <w:r w:rsidR="006731EE" w:rsidRPr="0096088F">
        <w:rPr>
          <w:rFonts w:ascii="Times New Roman" w:hAnsi="Times New Roman"/>
          <w:sz w:val="28"/>
          <w:szCs w:val="28"/>
        </w:rPr>
        <w:t xml:space="preserve"> </w:t>
      </w:r>
      <w:r w:rsidRPr="0096088F">
        <w:rPr>
          <w:rFonts w:ascii="Times New Roman" w:hAnsi="Times New Roman"/>
          <w:sz w:val="28"/>
          <w:szCs w:val="28"/>
        </w:rPr>
        <w:t>во</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садочке</w:t>
      </w:r>
      <w:proofErr w:type="spellEnd"/>
      <w:r w:rsidRPr="0096088F">
        <w:rPr>
          <w:rFonts w:ascii="Times New Roman" w:hAnsi="Times New Roman"/>
          <w:sz w:val="28"/>
          <w:szCs w:val="28"/>
        </w:rPr>
        <w:t>»</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«У</w:t>
      </w:r>
      <w:r w:rsidR="006731EE" w:rsidRPr="0096088F">
        <w:rPr>
          <w:rFonts w:ascii="Times New Roman" w:hAnsi="Times New Roman"/>
          <w:sz w:val="28"/>
          <w:szCs w:val="28"/>
        </w:rPr>
        <w:t xml:space="preserve"> </w:t>
      </w:r>
      <w:r w:rsidRPr="0096088F">
        <w:rPr>
          <w:rFonts w:ascii="Times New Roman" w:hAnsi="Times New Roman"/>
          <w:sz w:val="28"/>
          <w:szCs w:val="28"/>
        </w:rPr>
        <w:t>нас</w:t>
      </w:r>
      <w:r w:rsidR="006731EE" w:rsidRPr="0096088F">
        <w:rPr>
          <w:rFonts w:ascii="Times New Roman" w:hAnsi="Times New Roman"/>
          <w:sz w:val="28"/>
          <w:szCs w:val="28"/>
        </w:rPr>
        <w:t xml:space="preserve"> </w:t>
      </w:r>
      <w:r w:rsidRPr="0096088F">
        <w:rPr>
          <w:rFonts w:ascii="Times New Roman" w:hAnsi="Times New Roman"/>
          <w:sz w:val="28"/>
          <w:szCs w:val="28"/>
        </w:rPr>
        <w:t>было</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улице»</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«Как</w:t>
      </w:r>
      <w:r w:rsidR="006731EE" w:rsidRPr="0096088F">
        <w:rPr>
          <w:rFonts w:ascii="Times New Roman" w:hAnsi="Times New Roman"/>
          <w:sz w:val="28"/>
          <w:szCs w:val="28"/>
        </w:rPr>
        <w:t xml:space="preserve"> </w:t>
      </w:r>
      <w:r w:rsidRPr="0096088F">
        <w:rPr>
          <w:rFonts w:ascii="Times New Roman" w:hAnsi="Times New Roman"/>
          <w:sz w:val="28"/>
          <w:szCs w:val="28"/>
        </w:rPr>
        <w:t>за</w:t>
      </w:r>
      <w:r w:rsidR="006731EE" w:rsidRPr="0096088F">
        <w:rPr>
          <w:rFonts w:ascii="Times New Roman" w:hAnsi="Times New Roman"/>
          <w:sz w:val="28"/>
          <w:szCs w:val="28"/>
        </w:rPr>
        <w:t xml:space="preserve"> </w:t>
      </w:r>
      <w:r w:rsidRPr="0096088F">
        <w:rPr>
          <w:rFonts w:ascii="Times New Roman" w:hAnsi="Times New Roman"/>
          <w:sz w:val="28"/>
          <w:szCs w:val="28"/>
        </w:rPr>
        <w:t>реченькой</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слободушка</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стоит»</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«Молодка,</w:t>
      </w:r>
      <w:r w:rsidR="006731EE" w:rsidRPr="0096088F">
        <w:rPr>
          <w:rFonts w:ascii="Times New Roman" w:hAnsi="Times New Roman"/>
          <w:sz w:val="28"/>
          <w:szCs w:val="28"/>
        </w:rPr>
        <w:t xml:space="preserve"> </w:t>
      </w:r>
      <w:r w:rsidRPr="0096088F">
        <w:rPr>
          <w:rFonts w:ascii="Times New Roman" w:hAnsi="Times New Roman"/>
          <w:sz w:val="28"/>
          <w:szCs w:val="28"/>
        </w:rPr>
        <w:t>молодка</w:t>
      </w:r>
      <w:r w:rsidR="006731EE" w:rsidRPr="0096088F">
        <w:rPr>
          <w:rFonts w:ascii="Times New Roman" w:hAnsi="Times New Roman"/>
          <w:sz w:val="28"/>
          <w:szCs w:val="28"/>
        </w:rPr>
        <w:t xml:space="preserve"> </w:t>
      </w:r>
      <w:r w:rsidRPr="0096088F">
        <w:rPr>
          <w:rFonts w:ascii="Times New Roman" w:hAnsi="Times New Roman"/>
          <w:sz w:val="28"/>
          <w:szCs w:val="28"/>
        </w:rPr>
        <w:t>молодая»</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«Возле</w:t>
      </w:r>
      <w:r w:rsidR="006731EE" w:rsidRPr="0096088F">
        <w:rPr>
          <w:rFonts w:ascii="Times New Roman" w:hAnsi="Times New Roman"/>
          <w:sz w:val="28"/>
          <w:szCs w:val="28"/>
        </w:rPr>
        <w:t xml:space="preserve"> </w:t>
      </w:r>
      <w:r w:rsidRPr="0096088F">
        <w:rPr>
          <w:rFonts w:ascii="Times New Roman" w:hAnsi="Times New Roman"/>
          <w:sz w:val="28"/>
          <w:szCs w:val="28"/>
        </w:rPr>
        <w:t>речки,</w:t>
      </w:r>
      <w:r w:rsidR="006731EE" w:rsidRPr="0096088F">
        <w:rPr>
          <w:rFonts w:ascii="Times New Roman" w:hAnsi="Times New Roman"/>
          <w:sz w:val="28"/>
          <w:szCs w:val="28"/>
        </w:rPr>
        <w:t xml:space="preserve"> </w:t>
      </w:r>
      <w:r w:rsidRPr="0096088F">
        <w:rPr>
          <w:rFonts w:ascii="Times New Roman" w:hAnsi="Times New Roman"/>
          <w:sz w:val="28"/>
          <w:szCs w:val="28"/>
        </w:rPr>
        <w:t>возле</w:t>
      </w:r>
      <w:r w:rsidR="006731EE" w:rsidRPr="0096088F">
        <w:rPr>
          <w:rFonts w:ascii="Times New Roman" w:hAnsi="Times New Roman"/>
          <w:sz w:val="28"/>
          <w:szCs w:val="28"/>
        </w:rPr>
        <w:t xml:space="preserve"> </w:t>
      </w:r>
      <w:r w:rsidRPr="0096088F">
        <w:rPr>
          <w:rFonts w:ascii="Times New Roman" w:hAnsi="Times New Roman"/>
          <w:sz w:val="28"/>
          <w:szCs w:val="28"/>
        </w:rPr>
        <w:t>моста»</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w:t>
      </w:r>
      <w:proofErr w:type="spellStart"/>
      <w:r w:rsidRPr="0096088F">
        <w:rPr>
          <w:rFonts w:ascii="Times New Roman" w:hAnsi="Times New Roman"/>
          <w:sz w:val="28"/>
          <w:szCs w:val="28"/>
        </w:rPr>
        <w:t>Ивушка</w:t>
      </w:r>
      <w:proofErr w:type="spellEnd"/>
      <w:r w:rsidRPr="0096088F">
        <w:rPr>
          <w:rFonts w:ascii="Times New Roman" w:hAnsi="Times New Roman"/>
          <w:sz w:val="28"/>
          <w:szCs w:val="28"/>
        </w:rPr>
        <w:t>,</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ивушка</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зелёная</w:t>
      </w:r>
      <w:r w:rsidR="006731EE" w:rsidRPr="0096088F">
        <w:rPr>
          <w:rFonts w:ascii="Times New Roman" w:hAnsi="Times New Roman"/>
          <w:sz w:val="28"/>
          <w:szCs w:val="28"/>
        </w:rPr>
        <w:t xml:space="preserve"> </w:t>
      </w:r>
      <w:r w:rsidRPr="0096088F">
        <w:rPr>
          <w:rFonts w:ascii="Times New Roman" w:hAnsi="Times New Roman"/>
          <w:sz w:val="28"/>
          <w:szCs w:val="28"/>
        </w:rPr>
        <w:t>моя»</w:t>
      </w:r>
      <w:r w:rsidR="0096088F" w:rsidRPr="0096088F">
        <w:rPr>
          <w:rFonts w:ascii="Times New Roman" w:hAnsi="Times New Roman"/>
          <w:sz w:val="28"/>
          <w:szCs w:val="28"/>
        </w:rPr>
        <w:t>;</w:t>
      </w:r>
    </w:p>
    <w:p w:rsidR="006309E8" w:rsidRPr="0096088F" w:rsidRDefault="006309E8" w:rsidP="002A4366">
      <w:pPr>
        <w:pStyle w:val="ac"/>
        <w:numPr>
          <w:ilvl w:val="2"/>
          <w:numId w:val="62"/>
        </w:numPr>
        <w:tabs>
          <w:tab w:val="left" w:pos="142"/>
          <w:tab w:val="center" w:pos="709"/>
        </w:tabs>
        <w:spacing w:line="240" w:lineRule="auto"/>
        <w:ind w:left="0" w:firstLine="720"/>
        <w:jc w:val="both"/>
        <w:rPr>
          <w:rFonts w:ascii="Times New Roman" w:hAnsi="Times New Roman"/>
          <w:sz w:val="28"/>
          <w:szCs w:val="28"/>
        </w:rPr>
      </w:pPr>
      <w:r w:rsidRPr="0096088F">
        <w:rPr>
          <w:rFonts w:ascii="Times New Roman" w:hAnsi="Times New Roman"/>
          <w:sz w:val="28"/>
          <w:szCs w:val="28"/>
        </w:rPr>
        <w:t>«Во</w:t>
      </w:r>
      <w:r w:rsidR="006731EE" w:rsidRPr="0096088F">
        <w:rPr>
          <w:rFonts w:ascii="Times New Roman" w:hAnsi="Times New Roman"/>
          <w:sz w:val="28"/>
          <w:szCs w:val="28"/>
        </w:rPr>
        <w:t xml:space="preserve"> </w:t>
      </w:r>
      <w:r w:rsidRPr="0096088F">
        <w:rPr>
          <w:rFonts w:ascii="Times New Roman" w:hAnsi="Times New Roman"/>
          <w:sz w:val="28"/>
          <w:szCs w:val="28"/>
        </w:rPr>
        <w:t>саду</w:t>
      </w:r>
      <w:r w:rsidR="006731EE" w:rsidRPr="0096088F">
        <w:rPr>
          <w:rFonts w:ascii="Times New Roman" w:hAnsi="Times New Roman"/>
          <w:sz w:val="28"/>
          <w:szCs w:val="28"/>
        </w:rPr>
        <w:t xml:space="preserve"> </w:t>
      </w:r>
      <w:r w:rsidRPr="0096088F">
        <w:rPr>
          <w:rFonts w:ascii="Times New Roman" w:hAnsi="Times New Roman"/>
          <w:sz w:val="28"/>
          <w:szCs w:val="28"/>
        </w:rPr>
        <w:t>ли</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огороде»</w:t>
      </w:r>
      <w:r w:rsidR="0096088F" w:rsidRPr="0096088F">
        <w:rPr>
          <w:rFonts w:ascii="Times New Roman" w:hAnsi="Times New Roman"/>
          <w:sz w:val="28"/>
          <w:szCs w:val="28"/>
        </w:rPr>
        <w:t>.</w:t>
      </w:r>
    </w:p>
    <w:p w:rsidR="006309E8" w:rsidRPr="0096088F" w:rsidRDefault="006309E8" w:rsidP="002A4366">
      <w:pPr>
        <w:tabs>
          <w:tab w:val="left" w:pos="142"/>
          <w:tab w:val="center" w:pos="5102"/>
        </w:tabs>
        <w:ind w:firstLine="720"/>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Романсы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песни</w:t>
      </w:r>
      <w:r w:rsidR="0096088F">
        <w:rPr>
          <w:rFonts w:ascii="Times New Roman" w:hAnsi="Times New Roman" w:cs="Times New Roman"/>
          <w:sz w:val="28"/>
          <w:szCs w:val="28"/>
          <w:lang w:val="ru-RU"/>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«Утро</w:t>
      </w:r>
      <w:r w:rsidR="006731EE" w:rsidRPr="0096088F">
        <w:rPr>
          <w:rFonts w:ascii="Times New Roman" w:hAnsi="Times New Roman"/>
          <w:sz w:val="28"/>
          <w:szCs w:val="28"/>
        </w:rPr>
        <w:t xml:space="preserve"> </w:t>
      </w:r>
      <w:r w:rsidRPr="0096088F">
        <w:rPr>
          <w:rFonts w:ascii="Times New Roman" w:hAnsi="Times New Roman"/>
          <w:sz w:val="28"/>
          <w:szCs w:val="28"/>
        </w:rPr>
        <w:t>туманное»</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В.Абаза</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заре</w:t>
      </w:r>
      <w:r w:rsidR="006731EE" w:rsidRPr="0096088F">
        <w:rPr>
          <w:rFonts w:ascii="Times New Roman" w:hAnsi="Times New Roman"/>
          <w:sz w:val="28"/>
          <w:szCs w:val="28"/>
        </w:rPr>
        <w:t xml:space="preserve"> </w:t>
      </w:r>
      <w:r w:rsidRPr="0096088F">
        <w:rPr>
          <w:rFonts w:ascii="Times New Roman" w:hAnsi="Times New Roman"/>
          <w:sz w:val="28"/>
          <w:szCs w:val="28"/>
        </w:rPr>
        <w:t>ты</w:t>
      </w:r>
      <w:r w:rsidR="006731EE" w:rsidRPr="0096088F">
        <w:rPr>
          <w:rFonts w:ascii="Times New Roman" w:hAnsi="Times New Roman"/>
          <w:sz w:val="28"/>
          <w:szCs w:val="28"/>
        </w:rPr>
        <w:t xml:space="preserve"> </w:t>
      </w:r>
      <w:r w:rsidRPr="0096088F">
        <w:rPr>
          <w:rFonts w:ascii="Times New Roman" w:hAnsi="Times New Roman"/>
          <w:sz w:val="28"/>
          <w:szCs w:val="28"/>
        </w:rPr>
        <w:t>её</w:t>
      </w:r>
      <w:r w:rsidR="006731EE" w:rsidRPr="0096088F">
        <w:rPr>
          <w:rFonts w:ascii="Times New Roman" w:hAnsi="Times New Roman"/>
          <w:sz w:val="28"/>
          <w:szCs w:val="28"/>
        </w:rPr>
        <w:t xml:space="preserve"> </w:t>
      </w:r>
      <w:r w:rsidRPr="0096088F">
        <w:rPr>
          <w:rFonts w:ascii="Times New Roman" w:hAnsi="Times New Roman"/>
          <w:sz w:val="28"/>
          <w:szCs w:val="28"/>
        </w:rPr>
        <w:t>не</w:t>
      </w:r>
      <w:r w:rsidR="006731EE" w:rsidRPr="0096088F">
        <w:rPr>
          <w:rFonts w:ascii="Times New Roman" w:hAnsi="Times New Roman"/>
          <w:sz w:val="28"/>
          <w:szCs w:val="28"/>
        </w:rPr>
        <w:t xml:space="preserve"> </w:t>
      </w:r>
      <w:r w:rsidRPr="0096088F">
        <w:rPr>
          <w:rFonts w:ascii="Times New Roman" w:hAnsi="Times New Roman"/>
          <w:sz w:val="28"/>
          <w:szCs w:val="28"/>
        </w:rPr>
        <w:t>буди»</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А.Варламов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«Разочарование»</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А.Варламов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«Гори</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гори</w:t>
      </w:r>
      <w:proofErr w:type="spellEnd"/>
      <w:r w:rsidRPr="0096088F">
        <w:rPr>
          <w:rFonts w:ascii="Times New Roman" w:hAnsi="Times New Roman"/>
          <w:sz w:val="28"/>
          <w:szCs w:val="28"/>
        </w:rPr>
        <w:t>,</w:t>
      </w:r>
      <w:r w:rsidR="006731EE" w:rsidRPr="0096088F">
        <w:rPr>
          <w:rFonts w:ascii="Times New Roman" w:hAnsi="Times New Roman"/>
          <w:sz w:val="28"/>
          <w:szCs w:val="28"/>
        </w:rPr>
        <w:t xml:space="preserve"> </w:t>
      </w:r>
      <w:r w:rsidRPr="0096088F">
        <w:rPr>
          <w:rFonts w:ascii="Times New Roman" w:hAnsi="Times New Roman"/>
          <w:sz w:val="28"/>
          <w:szCs w:val="28"/>
        </w:rPr>
        <w:t>моя</w:t>
      </w:r>
      <w:r w:rsidR="006731EE" w:rsidRPr="0096088F">
        <w:rPr>
          <w:rFonts w:ascii="Times New Roman" w:hAnsi="Times New Roman"/>
          <w:sz w:val="28"/>
          <w:szCs w:val="28"/>
        </w:rPr>
        <w:t xml:space="preserve"> </w:t>
      </w:r>
      <w:r w:rsidRPr="0096088F">
        <w:rPr>
          <w:rFonts w:ascii="Times New Roman" w:hAnsi="Times New Roman"/>
          <w:sz w:val="28"/>
          <w:szCs w:val="28"/>
        </w:rPr>
        <w:t>звезда»</w:t>
      </w:r>
      <w:r w:rsidR="006731EE" w:rsidRPr="0096088F">
        <w:rPr>
          <w:rFonts w:ascii="Times New Roman" w:hAnsi="Times New Roman"/>
          <w:sz w:val="28"/>
          <w:szCs w:val="28"/>
        </w:rPr>
        <w:t xml:space="preserve"> </w:t>
      </w:r>
      <w:r w:rsidRPr="0096088F">
        <w:rPr>
          <w:rFonts w:ascii="Times New Roman" w:hAnsi="Times New Roman"/>
          <w:sz w:val="28"/>
          <w:szCs w:val="28"/>
        </w:rPr>
        <w:t>П.</w:t>
      </w:r>
      <w:r w:rsidR="006731EE" w:rsidRPr="0096088F">
        <w:rPr>
          <w:rFonts w:ascii="Times New Roman" w:hAnsi="Times New Roman"/>
          <w:sz w:val="28"/>
          <w:szCs w:val="28"/>
        </w:rPr>
        <w:t xml:space="preserve"> </w:t>
      </w:r>
      <w:r w:rsidRPr="0096088F">
        <w:rPr>
          <w:rFonts w:ascii="Times New Roman" w:hAnsi="Times New Roman"/>
          <w:sz w:val="28"/>
          <w:szCs w:val="28"/>
        </w:rPr>
        <w:t>Булахов</w:t>
      </w:r>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«Нет не</w:t>
      </w:r>
      <w:r w:rsidR="006731EE" w:rsidRPr="0096088F">
        <w:rPr>
          <w:rFonts w:ascii="Times New Roman" w:hAnsi="Times New Roman"/>
          <w:sz w:val="28"/>
          <w:szCs w:val="28"/>
        </w:rPr>
        <w:t xml:space="preserve"> </w:t>
      </w:r>
      <w:r w:rsidRPr="0096088F">
        <w:rPr>
          <w:rFonts w:ascii="Times New Roman" w:hAnsi="Times New Roman"/>
          <w:sz w:val="28"/>
          <w:szCs w:val="28"/>
        </w:rPr>
        <w:t>люблю</w:t>
      </w:r>
      <w:r w:rsidR="006731EE" w:rsidRPr="0096088F">
        <w:rPr>
          <w:rFonts w:ascii="Times New Roman" w:hAnsi="Times New Roman"/>
          <w:sz w:val="28"/>
          <w:szCs w:val="28"/>
        </w:rPr>
        <w:t xml:space="preserve"> </w:t>
      </w:r>
      <w:r w:rsidRPr="0096088F">
        <w:rPr>
          <w:rFonts w:ascii="Times New Roman" w:hAnsi="Times New Roman"/>
          <w:sz w:val="28"/>
          <w:szCs w:val="28"/>
        </w:rPr>
        <w:t>я</w:t>
      </w:r>
      <w:r w:rsidR="006731EE" w:rsidRPr="0096088F">
        <w:rPr>
          <w:rFonts w:ascii="Times New Roman" w:hAnsi="Times New Roman"/>
          <w:sz w:val="28"/>
          <w:szCs w:val="28"/>
        </w:rPr>
        <w:t xml:space="preserve"> </w:t>
      </w:r>
      <w:r w:rsidRPr="0096088F">
        <w:rPr>
          <w:rFonts w:ascii="Times New Roman" w:hAnsi="Times New Roman"/>
          <w:sz w:val="28"/>
          <w:szCs w:val="28"/>
        </w:rPr>
        <w:t>вас»</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П.Булахов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«Домик</w:t>
      </w:r>
      <w:r w:rsidR="006731EE" w:rsidRPr="0096088F">
        <w:rPr>
          <w:rFonts w:ascii="Times New Roman" w:hAnsi="Times New Roman"/>
          <w:sz w:val="28"/>
          <w:szCs w:val="28"/>
        </w:rPr>
        <w:t xml:space="preserve"> </w:t>
      </w:r>
      <w:r w:rsidRPr="0096088F">
        <w:rPr>
          <w:rFonts w:ascii="Times New Roman" w:hAnsi="Times New Roman"/>
          <w:sz w:val="28"/>
          <w:szCs w:val="28"/>
        </w:rPr>
        <w:t>крошечка»</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Гурилёв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«Радость</w:t>
      </w:r>
      <w:r w:rsidR="006731EE" w:rsidRPr="0096088F">
        <w:rPr>
          <w:rFonts w:ascii="Times New Roman" w:hAnsi="Times New Roman"/>
          <w:sz w:val="28"/>
          <w:szCs w:val="28"/>
        </w:rPr>
        <w:t xml:space="preserve"> </w:t>
      </w:r>
      <w:r w:rsidRPr="0096088F">
        <w:rPr>
          <w:rFonts w:ascii="Times New Roman" w:hAnsi="Times New Roman"/>
          <w:sz w:val="28"/>
          <w:szCs w:val="28"/>
        </w:rPr>
        <w:t>душечка»</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Гурилёв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«Спящая</w:t>
      </w:r>
      <w:r w:rsidR="006731EE" w:rsidRPr="0096088F">
        <w:rPr>
          <w:rFonts w:ascii="Times New Roman" w:hAnsi="Times New Roman"/>
          <w:sz w:val="28"/>
          <w:szCs w:val="28"/>
        </w:rPr>
        <w:t xml:space="preserve"> </w:t>
      </w:r>
      <w:r w:rsidRPr="0096088F">
        <w:rPr>
          <w:rFonts w:ascii="Times New Roman" w:hAnsi="Times New Roman"/>
          <w:sz w:val="28"/>
          <w:szCs w:val="28"/>
        </w:rPr>
        <w:t>красавица»</w:t>
      </w:r>
      <w:r w:rsidR="006731EE" w:rsidRPr="0096088F">
        <w:rPr>
          <w:rFonts w:ascii="Times New Roman" w:hAnsi="Times New Roman"/>
          <w:sz w:val="28"/>
          <w:szCs w:val="28"/>
        </w:rPr>
        <w:t xml:space="preserve"> </w:t>
      </w:r>
      <w:r w:rsidRPr="0096088F">
        <w:rPr>
          <w:rFonts w:ascii="Times New Roman" w:hAnsi="Times New Roman"/>
          <w:sz w:val="28"/>
          <w:szCs w:val="28"/>
        </w:rPr>
        <w:t>нем.</w:t>
      </w:r>
      <w:r w:rsidR="006731EE" w:rsidRPr="0096088F">
        <w:rPr>
          <w:rFonts w:ascii="Times New Roman" w:hAnsi="Times New Roman"/>
          <w:sz w:val="28"/>
          <w:szCs w:val="28"/>
        </w:rPr>
        <w:t xml:space="preserve"> </w:t>
      </w:r>
      <w:r w:rsidRPr="0096088F">
        <w:rPr>
          <w:rFonts w:ascii="Times New Roman" w:hAnsi="Times New Roman"/>
          <w:sz w:val="28"/>
          <w:szCs w:val="28"/>
        </w:rPr>
        <w:t>нар.</w:t>
      </w:r>
      <w:r w:rsidR="006731EE" w:rsidRPr="0096088F">
        <w:rPr>
          <w:rFonts w:ascii="Times New Roman" w:hAnsi="Times New Roman"/>
          <w:sz w:val="28"/>
          <w:szCs w:val="28"/>
        </w:rPr>
        <w:t xml:space="preserve"> </w:t>
      </w:r>
      <w:r w:rsidRPr="0096088F">
        <w:rPr>
          <w:rFonts w:ascii="Times New Roman" w:hAnsi="Times New Roman"/>
          <w:sz w:val="28"/>
          <w:szCs w:val="28"/>
        </w:rPr>
        <w:t>песня</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обр.</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Брамса</w:t>
      </w:r>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«Мне</w:t>
      </w:r>
      <w:r w:rsidR="006731EE" w:rsidRPr="0096088F">
        <w:rPr>
          <w:rFonts w:ascii="Times New Roman" w:hAnsi="Times New Roman"/>
          <w:sz w:val="28"/>
          <w:szCs w:val="28"/>
        </w:rPr>
        <w:t xml:space="preserve"> </w:t>
      </w:r>
      <w:r w:rsidRPr="0096088F">
        <w:rPr>
          <w:rFonts w:ascii="Times New Roman" w:hAnsi="Times New Roman"/>
          <w:sz w:val="28"/>
          <w:szCs w:val="28"/>
        </w:rPr>
        <w:t>грустно»</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00133A78">
        <w:rPr>
          <w:rFonts w:ascii="Times New Roman" w:hAnsi="Times New Roman"/>
          <w:sz w:val="28"/>
          <w:szCs w:val="28"/>
        </w:rPr>
        <w:t>Даргомыжский</w:t>
      </w:r>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 Шестнадцать</w:t>
      </w:r>
      <w:r w:rsidR="006731EE" w:rsidRPr="0096088F">
        <w:rPr>
          <w:rFonts w:ascii="Times New Roman" w:hAnsi="Times New Roman"/>
          <w:sz w:val="28"/>
          <w:szCs w:val="28"/>
        </w:rPr>
        <w:t xml:space="preserve"> </w:t>
      </w:r>
      <w:r w:rsidRPr="0096088F">
        <w:rPr>
          <w:rFonts w:ascii="Times New Roman" w:hAnsi="Times New Roman"/>
          <w:sz w:val="28"/>
          <w:szCs w:val="28"/>
        </w:rPr>
        <w:t>лет»</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00133A78">
        <w:rPr>
          <w:rFonts w:ascii="Times New Roman" w:hAnsi="Times New Roman"/>
          <w:sz w:val="28"/>
          <w:szCs w:val="28"/>
        </w:rPr>
        <w:t>Даргомыжский</w:t>
      </w:r>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«Сарафанчик»</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Гурилёв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«Красный</w:t>
      </w:r>
      <w:r w:rsidR="006731EE" w:rsidRPr="0096088F">
        <w:rPr>
          <w:rFonts w:ascii="Times New Roman" w:hAnsi="Times New Roman"/>
          <w:sz w:val="28"/>
          <w:szCs w:val="28"/>
        </w:rPr>
        <w:t xml:space="preserve"> </w:t>
      </w:r>
      <w:r w:rsidRPr="0096088F">
        <w:rPr>
          <w:rFonts w:ascii="Times New Roman" w:hAnsi="Times New Roman"/>
          <w:sz w:val="28"/>
          <w:szCs w:val="28"/>
        </w:rPr>
        <w:t>сарафан»</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00133A78">
        <w:rPr>
          <w:rFonts w:ascii="Times New Roman" w:hAnsi="Times New Roman"/>
          <w:sz w:val="28"/>
          <w:szCs w:val="28"/>
        </w:rPr>
        <w:t>Варламов</w:t>
      </w:r>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«Горные</w:t>
      </w:r>
      <w:r w:rsidR="006731EE" w:rsidRPr="0096088F">
        <w:rPr>
          <w:rFonts w:ascii="Times New Roman" w:hAnsi="Times New Roman"/>
          <w:sz w:val="28"/>
          <w:szCs w:val="28"/>
        </w:rPr>
        <w:t xml:space="preserve"> </w:t>
      </w:r>
      <w:r w:rsidRPr="0096088F">
        <w:rPr>
          <w:rFonts w:ascii="Times New Roman" w:hAnsi="Times New Roman"/>
          <w:sz w:val="28"/>
          <w:szCs w:val="28"/>
        </w:rPr>
        <w:t>вершины»</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00133A78">
        <w:rPr>
          <w:rFonts w:ascii="Times New Roman" w:hAnsi="Times New Roman"/>
          <w:sz w:val="28"/>
          <w:szCs w:val="28"/>
        </w:rPr>
        <w:t>Варламов</w:t>
      </w:r>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«Грусть</w:t>
      </w:r>
      <w:r w:rsidR="006731EE" w:rsidRPr="0096088F">
        <w:rPr>
          <w:rFonts w:ascii="Times New Roman" w:hAnsi="Times New Roman"/>
          <w:sz w:val="28"/>
          <w:szCs w:val="28"/>
        </w:rPr>
        <w:t xml:space="preserve"> </w:t>
      </w:r>
      <w:r w:rsidRPr="0096088F">
        <w:rPr>
          <w:rFonts w:ascii="Times New Roman" w:hAnsi="Times New Roman"/>
          <w:sz w:val="28"/>
          <w:szCs w:val="28"/>
        </w:rPr>
        <w:t>девушки»</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Гурилёв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«Скороли ты солнышко</w:t>
      </w:r>
      <w:r w:rsidR="006731EE" w:rsidRPr="0096088F">
        <w:rPr>
          <w:rFonts w:ascii="Times New Roman" w:hAnsi="Times New Roman"/>
          <w:sz w:val="28"/>
          <w:szCs w:val="28"/>
        </w:rPr>
        <w:t xml:space="preserve"> </w:t>
      </w:r>
      <w:r w:rsidRPr="0096088F">
        <w:rPr>
          <w:rFonts w:ascii="Times New Roman" w:hAnsi="Times New Roman"/>
          <w:sz w:val="28"/>
          <w:szCs w:val="28"/>
        </w:rPr>
        <w:t>красное</w:t>
      </w:r>
      <w:r w:rsidR="006731EE" w:rsidRPr="0096088F">
        <w:rPr>
          <w:rFonts w:ascii="Times New Roman" w:hAnsi="Times New Roman"/>
          <w:sz w:val="28"/>
          <w:szCs w:val="28"/>
        </w:rPr>
        <w:t xml:space="preserve"> </w:t>
      </w:r>
      <w:r w:rsidRPr="0096088F">
        <w:rPr>
          <w:rFonts w:ascii="Times New Roman" w:hAnsi="Times New Roman"/>
          <w:sz w:val="28"/>
          <w:szCs w:val="28"/>
        </w:rPr>
        <w:t>взойдёшь»</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Гурилёв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«Матушка,</w:t>
      </w:r>
      <w:r w:rsidR="006731EE" w:rsidRPr="0096088F">
        <w:rPr>
          <w:rFonts w:ascii="Times New Roman" w:hAnsi="Times New Roman"/>
          <w:sz w:val="28"/>
          <w:szCs w:val="28"/>
        </w:rPr>
        <w:t xml:space="preserve"> </w:t>
      </w:r>
      <w:r w:rsidRPr="0096088F">
        <w:rPr>
          <w:rFonts w:ascii="Times New Roman" w:hAnsi="Times New Roman"/>
          <w:sz w:val="28"/>
          <w:szCs w:val="28"/>
        </w:rPr>
        <w:t>голубушка»</w:t>
      </w:r>
      <w:r w:rsidR="006731EE" w:rsidRPr="0096088F">
        <w:rPr>
          <w:rFonts w:ascii="Times New Roman" w:hAnsi="Times New Roman"/>
          <w:sz w:val="28"/>
          <w:szCs w:val="28"/>
        </w:rPr>
        <w:t xml:space="preserve"> </w:t>
      </w:r>
      <w:r w:rsidRPr="0096088F">
        <w:rPr>
          <w:rFonts w:ascii="Times New Roman" w:hAnsi="Times New Roman"/>
          <w:sz w:val="28"/>
          <w:szCs w:val="28"/>
        </w:rPr>
        <w:t xml:space="preserve">А. </w:t>
      </w:r>
      <w:proofErr w:type="spellStart"/>
      <w:r w:rsidR="0096088F">
        <w:rPr>
          <w:rFonts w:ascii="Times New Roman" w:hAnsi="Times New Roman"/>
          <w:sz w:val="28"/>
          <w:szCs w:val="28"/>
        </w:rPr>
        <w:t>Г</w:t>
      </w:r>
      <w:r w:rsidR="00133A78">
        <w:rPr>
          <w:rFonts w:ascii="Times New Roman" w:hAnsi="Times New Roman"/>
          <w:sz w:val="28"/>
          <w:szCs w:val="28"/>
        </w:rPr>
        <w:t>урилёв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«Вьётся</w:t>
      </w:r>
      <w:r w:rsidR="006731EE" w:rsidRPr="0096088F">
        <w:rPr>
          <w:rFonts w:ascii="Times New Roman" w:hAnsi="Times New Roman"/>
          <w:sz w:val="28"/>
          <w:szCs w:val="28"/>
        </w:rPr>
        <w:t xml:space="preserve"> </w:t>
      </w:r>
      <w:r w:rsidRPr="0096088F">
        <w:rPr>
          <w:rFonts w:ascii="Times New Roman" w:hAnsi="Times New Roman"/>
          <w:sz w:val="28"/>
          <w:szCs w:val="28"/>
        </w:rPr>
        <w:t>ласточка</w:t>
      </w:r>
      <w:r w:rsidR="006731EE" w:rsidRPr="0096088F">
        <w:rPr>
          <w:rFonts w:ascii="Times New Roman" w:hAnsi="Times New Roman"/>
          <w:sz w:val="28"/>
          <w:szCs w:val="28"/>
        </w:rPr>
        <w:t xml:space="preserve"> </w:t>
      </w:r>
      <w:r w:rsidRPr="0096088F">
        <w:rPr>
          <w:rFonts w:ascii="Times New Roman" w:hAnsi="Times New Roman"/>
          <w:sz w:val="28"/>
          <w:szCs w:val="28"/>
        </w:rPr>
        <w:t>сизокрылая»</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proofErr w:type="spellStart"/>
      <w:r w:rsidR="00133A78">
        <w:rPr>
          <w:rFonts w:ascii="Times New Roman" w:hAnsi="Times New Roman"/>
          <w:sz w:val="28"/>
          <w:szCs w:val="28"/>
        </w:rPr>
        <w:t>Гурилёв</w:t>
      </w:r>
      <w:proofErr w:type="spellEnd"/>
      <w:r w:rsidR="0096088F">
        <w:rPr>
          <w:rFonts w:ascii="Times New Roman" w:hAnsi="Times New Roman"/>
          <w:sz w:val="28"/>
          <w:szCs w:val="28"/>
        </w:rPr>
        <w:t>;</w:t>
      </w:r>
    </w:p>
    <w:p w:rsidR="006309E8" w:rsidRPr="0096088F"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«Жаворонок»</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6731EE" w:rsidRPr="0096088F">
        <w:rPr>
          <w:rFonts w:ascii="Times New Roman" w:hAnsi="Times New Roman"/>
          <w:sz w:val="28"/>
          <w:szCs w:val="28"/>
        </w:rPr>
        <w:t xml:space="preserve"> </w:t>
      </w:r>
      <w:r w:rsidR="00133A78">
        <w:rPr>
          <w:rFonts w:ascii="Times New Roman" w:hAnsi="Times New Roman"/>
          <w:sz w:val="28"/>
          <w:szCs w:val="28"/>
        </w:rPr>
        <w:t>Глинка</w:t>
      </w:r>
      <w:r w:rsidR="0096088F">
        <w:rPr>
          <w:rFonts w:ascii="Times New Roman" w:hAnsi="Times New Roman"/>
          <w:sz w:val="28"/>
          <w:szCs w:val="28"/>
        </w:rPr>
        <w:t>;</w:t>
      </w:r>
    </w:p>
    <w:p w:rsidR="00E95EDC" w:rsidRDefault="006309E8" w:rsidP="002A4366">
      <w:pPr>
        <w:pStyle w:val="ac"/>
        <w:numPr>
          <w:ilvl w:val="2"/>
          <w:numId w:val="63"/>
        </w:numPr>
        <w:tabs>
          <w:tab w:val="left" w:pos="142"/>
          <w:tab w:val="center" w:pos="567"/>
        </w:tabs>
        <w:spacing w:line="240" w:lineRule="auto"/>
        <w:ind w:left="0" w:firstLine="720"/>
        <w:jc w:val="both"/>
        <w:rPr>
          <w:rFonts w:ascii="Times New Roman" w:hAnsi="Times New Roman"/>
          <w:sz w:val="28"/>
          <w:szCs w:val="28"/>
        </w:rPr>
      </w:pPr>
      <w:r w:rsidRPr="0096088F">
        <w:rPr>
          <w:rFonts w:ascii="Times New Roman" w:hAnsi="Times New Roman"/>
          <w:sz w:val="28"/>
          <w:szCs w:val="28"/>
        </w:rPr>
        <w:t>«Не</w:t>
      </w:r>
      <w:r w:rsidR="006731EE" w:rsidRPr="0096088F">
        <w:rPr>
          <w:rFonts w:ascii="Times New Roman" w:hAnsi="Times New Roman"/>
          <w:sz w:val="28"/>
          <w:szCs w:val="28"/>
        </w:rPr>
        <w:t xml:space="preserve"> </w:t>
      </w:r>
      <w:r w:rsidRPr="0096088F">
        <w:rPr>
          <w:rFonts w:ascii="Times New Roman" w:hAnsi="Times New Roman"/>
          <w:sz w:val="28"/>
          <w:szCs w:val="28"/>
        </w:rPr>
        <w:t>пой</w:t>
      </w:r>
      <w:r w:rsidR="006731EE" w:rsidRPr="0096088F">
        <w:rPr>
          <w:rFonts w:ascii="Times New Roman" w:hAnsi="Times New Roman"/>
          <w:sz w:val="28"/>
          <w:szCs w:val="28"/>
        </w:rPr>
        <w:t xml:space="preserve"> </w:t>
      </w:r>
      <w:r w:rsidRPr="0096088F">
        <w:rPr>
          <w:rFonts w:ascii="Times New Roman" w:hAnsi="Times New Roman"/>
          <w:sz w:val="28"/>
          <w:szCs w:val="28"/>
        </w:rPr>
        <w:t>красавица»</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6731EE" w:rsidRPr="0096088F">
        <w:rPr>
          <w:rFonts w:ascii="Times New Roman" w:hAnsi="Times New Roman"/>
          <w:sz w:val="28"/>
          <w:szCs w:val="28"/>
        </w:rPr>
        <w:t xml:space="preserve"> </w:t>
      </w:r>
      <w:r w:rsidR="00133A78">
        <w:rPr>
          <w:rFonts w:ascii="Times New Roman" w:hAnsi="Times New Roman"/>
          <w:sz w:val="28"/>
          <w:szCs w:val="28"/>
        </w:rPr>
        <w:t>Глинка</w:t>
      </w:r>
      <w:r w:rsidR="0096088F">
        <w:rPr>
          <w:rFonts w:ascii="Times New Roman" w:hAnsi="Times New Roman"/>
          <w:sz w:val="28"/>
          <w:szCs w:val="28"/>
        </w:rPr>
        <w:t>.</w:t>
      </w:r>
    </w:p>
    <w:p w:rsidR="006309E8" w:rsidRPr="00E95EDC" w:rsidRDefault="00E95EDC" w:rsidP="002A4366">
      <w:pPr>
        <w:suppressAutoHyphens w:val="0"/>
        <w:spacing w:after="160"/>
        <w:rPr>
          <w:rFonts w:ascii="Times New Roman" w:eastAsia="Times New Roman" w:hAnsi="Times New Roman" w:cs="Times New Roman"/>
          <w:kern w:val="0"/>
          <w:sz w:val="28"/>
          <w:szCs w:val="28"/>
          <w:lang w:val="ru-RU" w:eastAsia="ru-RU" w:bidi="ar-SA"/>
        </w:rPr>
      </w:pPr>
      <w:r w:rsidRPr="00516F90">
        <w:rPr>
          <w:rFonts w:ascii="Times New Roman" w:hAnsi="Times New Roman"/>
          <w:sz w:val="28"/>
          <w:szCs w:val="28"/>
          <w:lang w:val="ru-RU"/>
        </w:rPr>
        <w:br w:type="page"/>
      </w:r>
    </w:p>
    <w:p w:rsidR="00E506D6" w:rsidRPr="00E506D6" w:rsidRDefault="00E506D6" w:rsidP="002A4366">
      <w:pPr>
        <w:pStyle w:val="ac"/>
        <w:spacing w:line="240" w:lineRule="auto"/>
        <w:ind w:left="1353"/>
        <w:jc w:val="both"/>
        <w:rPr>
          <w:rFonts w:ascii="Times New Roman" w:hAnsi="Times New Roman"/>
          <w:b/>
          <w:sz w:val="28"/>
          <w:szCs w:val="28"/>
        </w:rPr>
      </w:pPr>
      <w:r w:rsidRPr="00E506D6">
        <w:rPr>
          <w:rFonts w:ascii="Times New Roman" w:hAnsi="Times New Roman"/>
          <w:b/>
          <w:sz w:val="28"/>
          <w:szCs w:val="28"/>
        </w:rPr>
        <w:lastRenderedPageBreak/>
        <w:t>III. Требования к уровню подготовки обучающихся</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Уровень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подготовки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обучающихся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является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результатом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освоения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программы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учебного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предмета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w:t>
      </w:r>
      <w:proofErr w:type="spellStart"/>
      <w:r w:rsidRPr="0096088F">
        <w:rPr>
          <w:rFonts w:ascii="Times New Roman" w:hAnsi="Times New Roman" w:cs="Times New Roman"/>
          <w:sz w:val="28"/>
          <w:szCs w:val="28"/>
          <w:lang w:val="ru-RU"/>
        </w:rPr>
        <w:t>Музицирование</w:t>
      </w:r>
      <w:proofErr w:type="spellEnd"/>
      <w:r w:rsidRP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который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предполагает формирование следующих знаний, умений, навыков,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таких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как:</w:t>
      </w:r>
    </w:p>
    <w:p w:rsidR="006309E8" w:rsidRPr="0096088F" w:rsidRDefault="006309E8"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наличие у обучающегося интереса к самостоятельному </w:t>
      </w:r>
      <w:proofErr w:type="spellStart"/>
      <w:r w:rsidRPr="0096088F">
        <w:rPr>
          <w:rFonts w:ascii="Times New Roman" w:eastAsia="Times New Roman" w:hAnsi="Times New Roman" w:cs="Times New Roman"/>
          <w:sz w:val="28"/>
          <w:szCs w:val="28"/>
          <w:lang w:val="ru-RU"/>
        </w:rPr>
        <w:t>музицированию</w:t>
      </w:r>
      <w:proofErr w:type="spellEnd"/>
      <w:r w:rsidRPr="0096088F">
        <w:rPr>
          <w:rFonts w:ascii="Times New Roman" w:eastAsia="Times New Roman" w:hAnsi="Times New Roman" w:cs="Times New Roman"/>
          <w:sz w:val="28"/>
          <w:szCs w:val="28"/>
          <w:lang w:val="ru-RU"/>
        </w:rPr>
        <w:t>;</w:t>
      </w:r>
    </w:p>
    <w:p w:rsidR="006309E8" w:rsidRPr="0096088F" w:rsidRDefault="006309E8"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сформированный комплекс</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знаний, умений и навыков, позволяющих учащимся</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самостоятельно накапливать репертуар для </w:t>
      </w:r>
      <w:proofErr w:type="spellStart"/>
      <w:r w:rsidRPr="0096088F">
        <w:rPr>
          <w:rFonts w:ascii="Times New Roman" w:eastAsia="Times New Roman" w:hAnsi="Times New Roman" w:cs="Times New Roman"/>
          <w:sz w:val="28"/>
          <w:szCs w:val="28"/>
          <w:lang w:val="ru-RU"/>
        </w:rPr>
        <w:t>музицирования</w:t>
      </w:r>
      <w:proofErr w:type="spellEnd"/>
      <w:r w:rsidRPr="0096088F">
        <w:rPr>
          <w:rFonts w:ascii="Times New Roman" w:eastAsia="Times New Roman" w:hAnsi="Times New Roman" w:cs="Times New Roman"/>
          <w:sz w:val="28"/>
          <w:szCs w:val="28"/>
          <w:lang w:val="ru-RU"/>
        </w:rPr>
        <w:t>;</w:t>
      </w:r>
    </w:p>
    <w:p w:rsidR="006309E8" w:rsidRPr="0096088F" w:rsidRDefault="00556B92"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знание  необходимой  </w:t>
      </w:r>
      <w:r w:rsidR="006309E8" w:rsidRPr="0096088F">
        <w:rPr>
          <w:rFonts w:ascii="Times New Roman" w:eastAsia="Times New Roman" w:hAnsi="Times New Roman" w:cs="Times New Roman"/>
          <w:sz w:val="28"/>
          <w:szCs w:val="28"/>
          <w:lang w:val="ru-RU"/>
        </w:rPr>
        <w:t>терминологии;</w:t>
      </w:r>
    </w:p>
    <w:p w:rsidR="006309E8" w:rsidRPr="0096088F" w:rsidRDefault="006309E8"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наличие умений по чтению с листа, транспонированию, подбору аккомпанемента;</w:t>
      </w:r>
    </w:p>
    <w:p w:rsidR="006309E8" w:rsidRPr="0096088F" w:rsidRDefault="006309E8"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навыки по воспитанию слухового контроля</w:t>
      </w:r>
      <w:r w:rsidR="00556B92">
        <w:rPr>
          <w:rFonts w:ascii="Times New Roman" w:eastAsia="Times New Roman" w:hAnsi="Times New Roman" w:cs="Times New Roman"/>
          <w:sz w:val="28"/>
          <w:szCs w:val="28"/>
          <w:lang w:val="ru-RU"/>
        </w:rPr>
        <w:t>;</w:t>
      </w:r>
    </w:p>
    <w:p w:rsidR="006309E8" w:rsidRPr="0096088F" w:rsidRDefault="006309E8"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наличие творческой инициативы;</w:t>
      </w:r>
    </w:p>
    <w:p w:rsidR="006309E8" w:rsidRPr="0096088F" w:rsidRDefault="006309E8"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наличие музыкальной памяти, развитого творческого мышления, мелодического, </w:t>
      </w:r>
      <w:r w:rsidR="00556B92">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ладо</w:t>
      </w:r>
      <w:r w:rsidR="00556B92">
        <w:rPr>
          <w:rFonts w:ascii="Times New Roman" w:eastAsia="Times New Roman" w:hAnsi="Times New Roman" w:cs="Times New Roman"/>
          <w:sz w:val="28"/>
          <w:szCs w:val="28"/>
          <w:lang w:val="ru-RU"/>
        </w:rPr>
        <w:t xml:space="preserve">гармонического </w:t>
      </w:r>
      <w:r w:rsidRPr="0096088F">
        <w:rPr>
          <w:rFonts w:ascii="Times New Roman" w:eastAsia="Times New Roman" w:hAnsi="Times New Roman" w:cs="Times New Roman"/>
          <w:sz w:val="28"/>
          <w:szCs w:val="28"/>
          <w:lang w:val="ru-RU"/>
        </w:rPr>
        <w:t>слуха;</w:t>
      </w:r>
    </w:p>
    <w:p w:rsidR="006309E8" w:rsidRPr="0096088F" w:rsidRDefault="006309E8" w:rsidP="002A4366">
      <w:pPr>
        <w:pStyle w:val="19"/>
        <w:numPr>
          <w:ilvl w:val="0"/>
          <w:numId w:val="4"/>
        </w:numPr>
        <w:tabs>
          <w:tab w:val="left" w:pos="142"/>
          <w:tab w:val="left" w:pos="993"/>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наличие начальных навыков концертно-просветительской работы.</w:t>
      </w:r>
    </w:p>
    <w:p w:rsidR="00E506D6" w:rsidRDefault="00E95EDC" w:rsidP="002A4366">
      <w:pPr>
        <w:tabs>
          <w:tab w:val="left" w:pos="993"/>
        </w:tabs>
        <w:ind w:firstLine="709"/>
        <w:jc w:val="both"/>
        <w:rPr>
          <w:rFonts w:ascii="Times New Roman" w:hAnsi="Times New Roman"/>
          <w:b/>
          <w:sz w:val="28"/>
          <w:szCs w:val="28"/>
          <w:lang w:val="ru-RU"/>
        </w:rPr>
      </w:pPr>
      <w:r>
        <w:rPr>
          <w:rFonts w:ascii="Times New Roman" w:hAnsi="Times New Roman" w:cs="Times New Roman"/>
          <w:sz w:val="28"/>
          <w:szCs w:val="28"/>
          <w:lang w:val="ru-RU"/>
        </w:rPr>
        <w:br w:type="page"/>
      </w:r>
      <w:bookmarkStart w:id="30" w:name="_Toc86868141"/>
    </w:p>
    <w:p w:rsidR="00E506D6" w:rsidRDefault="00E506D6" w:rsidP="002A4366">
      <w:pPr>
        <w:ind w:left="720" w:firstLine="720"/>
        <w:jc w:val="both"/>
        <w:rPr>
          <w:rFonts w:ascii="Times New Roman" w:hAnsi="Times New Roman"/>
          <w:b/>
          <w:sz w:val="28"/>
          <w:szCs w:val="28"/>
          <w:lang w:val="ru-RU"/>
        </w:rPr>
      </w:pPr>
      <w:r>
        <w:rPr>
          <w:rFonts w:ascii="Times New Roman" w:hAnsi="Times New Roman"/>
          <w:b/>
          <w:sz w:val="28"/>
          <w:szCs w:val="28"/>
        </w:rPr>
        <w:lastRenderedPageBreak/>
        <w:t>IV</w:t>
      </w:r>
      <w:r>
        <w:rPr>
          <w:rFonts w:ascii="Times New Roman" w:hAnsi="Times New Roman"/>
          <w:b/>
          <w:sz w:val="28"/>
          <w:szCs w:val="28"/>
          <w:lang w:val="ru-RU"/>
        </w:rPr>
        <w:t>. Формы и методы контроля, система оценок</w:t>
      </w:r>
    </w:p>
    <w:bookmarkEnd w:id="30"/>
    <w:p w:rsidR="00B7352B" w:rsidRPr="00880624" w:rsidRDefault="00B7352B" w:rsidP="002A4366">
      <w:pPr>
        <w:pStyle w:val="18"/>
        <w:widowControl/>
        <w:numPr>
          <w:ilvl w:val="0"/>
          <w:numId w:val="68"/>
        </w:numPr>
        <w:ind w:left="1134" w:firstLine="0"/>
        <w:jc w:val="both"/>
        <w:rPr>
          <w:rFonts w:ascii="Times New Roman" w:hAnsi="Times New Roman" w:cs="Times New Roman"/>
          <w:b/>
          <w:i/>
          <w:sz w:val="28"/>
          <w:szCs w:val="28"/>
        </w:rPr>
      </w:pPr>
      <w:r w:rsidRPr="00880624">
        <w:rPr>
          <w:rFonts w:ascii="Times New Roman" w:hAnsi="Times New Roman" w:cs="Times New Roman"/>
          <w:b/>
          <w:i/>
          <w:sz w:val="28"/>
          <w:szCs w:val="28"/>
        </w:rPr>
        <w:t xml:space="preserve"> Аттестация: цели, виды, форма, содержание.</w:t>
      </w:r>
    </w:p>
    <w:p w:rsidR="006309E8" w:rsidRPr="00E506D6" w:rsidRDefault="006309E8" w:rsidP="002A4366">
      <w:pPr>
        <w:suppressAutoHyphens w:val="0"/>
        <w:spacing w:after="160"/>
        <w:rPr>
          <w:rFonts w:ascii="Times New Roman" w:hAnsi="Times New Roman" w:cs="Times New Roman"/>
          <w:sz w:val="28"/>
          <w:szCs w:val="28"/>
          <w:lang w:val="ru-RU"/>
        </w:rPr>
      </w:pPr>
    </w:p>
    <w:p w:rsidR="006309E8" w:rsidRPr="0096088F" w:rsidRDefault="006309E8" w:rsidP="002A4366">
      <w:pPr>
        <w:pStyle w:val="19"/>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Оценка качества реализации программы «</w:t>
      </w:r>
      <w:proofErr w:type="spellStart"/>
      <w:r w:rsidRPr="0096088F">
        <w:rPr>
          <w:rFonts w:ascii="Times New Roman" w:eastAsia="Times New Roman" w:hAnsi="Times New Roman" w:cs="Times New Roman"/>
          <w:sz w:val="28"/>
          <w:szCs w:val="28"/>
          <w:lang w:val="ru-RU"/>
        </w:rPr>
        <w:t>Музицирование</w:t>
      </w:r>
      <w:proofErr w:type="spellEnd"/>
      <w:r w:rsidRPr="0096088F">
        <w:rPr>
          <w:rFonts w:ascii="Times New Roman" w:eastAsia="Times New Roman" w:hAnsi="Times New Roman" w:cs="Times New Roman"/>
          <w:sz w:val="28"/>
          <w:szCs w:val="28"/>
          <w:lang w:val="ru-RU"/>
        </w:rPr>
        <w:t>» включает в себя текущий контроль успеваемости и промежуточную аттестацию обучающихся.</w:t>
      </w:r>
    </w:p>
    <w:p w:rsidR="006309E8" w:rsidRPr="0096088F" w:rsidRDefault="006309E8" w:rsidP="002A4366">
      <w:pPr>
        <w:pStyle w:val="19"/>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Успеваемость учащихся может оцениваться на различных творческих мероприятиях.</w:t>
      </w:r>
    </w:p>
    <w:p w:rsidR="006309E8" w:rsidRPr="0096088F" w:rsidRDefault="006309E8" w:rsidP="002A4366">
      <w:pPr>
        <w:pStyle w:val="19"/>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Текущий контроль успеваемости учащихся проводится в счет аудиторного времени, предусмотренного на учебный предмет.</w:t>
      </w:r>
    </w:p>
    <w:p w:rsidR="006309E8" w:rsidRPr="0096088F" w:rsidRDefault="006309E8" w:rsidP="002A4366">
      <w:pPr>
        <w:pStyle w:val="19"/>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Промежуточная аттестация проводится в форме </w:t>
      </w:r>
      <w:r w:rsidR="003D248A" w:rsidRPr="0096088F">
        <w:rPr>
          <w:rFonts w:ascii="Times New Roman" w:eastAsia="Times New Roman" w:hAnsi="Times New Roman" w:cs="Times New Roman"/>
          <w:sz w:val="28"/>
          <w:szCs w:val="28"/>
          <w:lang w:val="ru-RU"/>
        </w:rPr>
        <w:t>дифференцированных</w:t>
      </w:r>
      <w:r w:rsidRPr="0096088F">
        <w:rPr>
          <w:rFonts w:ascii="Times New Roman" w:eastAsia="Times New Roman" w:hAnsi="Times New Roman" w:cs="Times New Roman"/>
          <w:sz w:val="28"/>
          <w:szCs w:val="28"/>
          <w:lang w:val="ru-RU"/>
        </w:rPr>
        <w:t xml:space="preserve"> зачетов. </w:t>
      </w:r>
    </w:p>
    <w:p w:rsidR="006309E8" w:rsidRPr="0096088F" w:rsidRDefault="006309E8" w:rsidP="002A4366">
      <w:pPr>
        <w:pStyle w:val="19"/>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В</w:t>
      </w:r>
      <w:r w:rsidR="00FC799D" w:rsidRPr="0096088F">
        <w:rPr>
          <w:rFonts w:ascii="Times New Roman" w:eastAsia="Times New Roman" w:hAnsi="Times New Roman" w:cs="Times New Roman"/>
          <w:sz w:val="28"/>
          <w:szCs w:val="28"/>
          <w:lang w:val="ru-RU"/>
        </w:rPr>
        <w:t xml:space="preserve"> 1</w:t>
      </w:r>
      <w:r w:rsidR="00786110">
        <w:rPr>
          <w:rFonts w:ascii="Times New Roman" w:eastAsia="Times New Roman" w:hAnsi="Times New Roman" w:cs="Times New Roman"/>
          <w:sz w:val="28"/>
          <w:szCs w:val="28"/>
          <w:lang w:val="ru-RU"/>
        </w:rPr>
        <w:t>-м</w:t>
      </w:r>
      <w:r w:rsidR="00FC799D" w:rsidRPr="0096088F">
        <w:rPr>
          <w:rFonts w:ascii="Times New Roman" w:eastAsia="Times New Roman" w:hAnsi="Times New Roman" w:cs="Times New Roman"/>
          <w:sz w:val="28"/>
          <w:szCs w:val="28"/>
          <w:lang w:val="ru-RU"/>
        </w:rPr>
        <w:t xml:space="preserve"> классе зачет проводится</w:t>
      </w:r>
      <w:r w:rsidR="003D248A"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в конце</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учебного года, со 2 по 7 классы</w:t>
      </w:r>
      <w:r w:rsidR="000C4F83"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зачеты,</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в рамках промежуточной аттестации</w:t>
      </w:r>
      <w:r w:rsidR="000C4F83" w:rsidRPr="0096088F">
        <w:rPr>
          <w:rFonts w:ascii="Times New Roman" w:eastAsia="Times New Roman" w:hAnsi="Times New Roman" w:cs="Times New Roman"/>
          <w:sz w:val="28"/>
          <w:szCs w:val="28"/>
          <w:lang w:val="ru-RU"/>
        </w:rPr>
        <w:t>,</w:t>
      </w:r>
      <w:r w:rsidRPr="0096088F">
        <w:rPr>
          <w:rFonts w:ascii="Times New Roman" w:eastAsia="Times New Roman" w:hAnsi="Times New Roman" w:cs="Times New Roman"/>
          <w:sz w:val="28"/>
          <w:szCs w:val="28"/>
          <w:lang w:val="ru-RU"/>
        </w:rPr>
        <w:t xml:space="preserve"> проводятся два раза в год</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на завершающих полугодие учебных занятиях в счет аудиторного времени, предусмотренного на учебный предмет. </w:t>
      </w:r>
    </w:p>
    <w:p w:rsidR="00B7352B" w:rsidRDefault="00B7352B" w:rsidP="002A4366">
      <w:pPr>
        <w:pStyle w:val="Body1"/>
        <w:ind w:left="360"/>
        <w:rPr>
          <w:rFonts w:ascii="Times New Roman" w:eastAsia="Helvetica" w:hAnsi="Times New Roman"/>
          <w:i/>
          <w:sz w:val="28"/>
          <w:szCs w:val="28"/>
          <w:lang w:val="ru-RU"/>
        </w:rPr>
      </w:pPr>
      <w:bookmarkStart w:id="31" w:name="_Toc86858625"/>
      <w:bookmarkStart w:id="32" w:name="_Toc86868142"/>
    </w:p>
    <w:p w:rsidR="00B7352B" w:rsidRPr="00880624" w:rsidRDefault="00B7352B" w:rsidP="002A4366">
      <w:pPr>
        <w:pStyle w:val="Body1"/>
        <w:ind w:left="360"/>
        <w:rPr>
          <w:rFonts w:ascii="Times New Roman" w:eastAsia="Helvetica" w:hAnsi="Times New Roman"/>
          <w:b/>
          <w:i/>
          <w:sz w:val="28"/>
          <w:szCs w:val="28"/>
          <w:lang w:val="ru-RU"/>
        </w:rPr>
      </w:pPr>
      <w:r w:rsidRPr="00880624">
        <w:rPr>
          <w:rFonts w:ascii="Times New Roman" w:eastAsia="Helvetica" w:hAnsi="Times New Roman"/>
          <w:b/>
          <w:i/>
          <w:sz w:val="28"/>
          <w:szCs w:val="28"/>
          <w:lang w:val="ru-RU"/>
        </w:rPr>
        <w:t xml:space="preserve">           2.Критерии оценок</w:t>
      </w:r>
    </w:p>
    <w:bookmarkEnd w:id="31"/>
    <w:bookmarkEnd w:id="32"/>
    <w:p w:rsidR="006309E8" w:rsidRDefault="006309E8" w:rsidP="002A4366">
      <w:pPr>
        <w:pStyle w:val="18"/>
        <w:ind w:firstLine="709"/>
        <w:jc w:val="both"/>
        <w:rPr>
          <w:rFonts w:ascii="Times New Roman" w:hAnsi="Times New Roman" w:cs="Times New Roman"/>
          <w:color w:val="auto"/>
          <w:sz w:val="28"/>
          <w:szCs w:val="28"/>
        </w:rPr>
      </w:pPr>
      <w:r w:rsidRPr="0096088F">
        <w:rPr>
          <w:rFonts w:ascii="Times New Roman" w:hAnsi="Times New Roman" w:cs="Times New Roman"/>
          <w:color w:val="auto"/>
          <w:sz w:val="28"/>
          <w:szCs w:val="28"/>
        </w:rPr>
        <w:t>По итогам сдачи зачёта,</w:t>
      </w:r>
      <w:r w:rsidR="006731EE" w:rsidRPr="0096088F">
        <w:rPr>
          <w:rFonts w:ascii="Times New Roman" w:hAnsi="Times New Roman" w:cs="Times New Roman"/>
          <w:color w:val="auto"/>
          <w:sz w:val="28"/>
          <w:szCs w:val="28"/>
        </w:rPr>
        <w:t xml:space="preserve"> </w:t>
      </w:r>
      <w:r w:rsidRPr="0096088F">
        <w:rPr>
          <w:rFonts w:ascii="Times New Roman" w:hAnsi="Times New Roman" w:cs="Times New Roman"/>
          <w:color w:val="auto"/>
          <w:sz w:val="28"/>
          <w:szCs w:val="28"/>
        </w:rPr>
        <w:t>выставляется оценка по пятибалльной шкале:</w:t>
      </w:r>
    </w:p>
    <w:p w:rsidR="00B7352B" w:rsidRPr="00B7352B" w:rsidRDefault="00B7352B" w:rsidP="002A4366">
      <w:pPr>
        <w:pStyle w:val="Body1"/>
        <w:ind w:left="7920"/>
        <w:jc w:val="right"/>
        <w:rPr>
          <w:rFonts w:ascii="Times New Roman" w:eastAsia="Helvetica" w:hAnsi="Times New Roman"/>
          <w:b/>
          <w:i/>
          <w:sz w:val="28"/>
          <w:szCs w:val="28"/>
          <w:lang w:val="ru-RU"/>
        </w:rPr>
      </w:pPr>
      <w:r>
        <w:rPr>
          <w:rFonts w:ascii="Times New Roman" w:eastAsia="Helvetica" w:hAnsi="Times New Roman"/>
          <w:b/>
          <w:i/>
          <w:sz w:val="28"/>
          <w:szCs w:val="28"/>
          <w:lang w:val="ru-RU"/>
        </w:rPr>
        <w:t>Таблица 3</w:t>
      </w:r>
    </w:p>
    <w:tbl>
      <w:tblPr>
        <w:tblW w:w="0" w:type="auto"/>
        <w:tblInd w:w="-15" w:type="dxa"/>
        <w:tblLayout w:type="fixed"/>
        <w:tblLook w:val="0000" w:firstRow="0" w:lastRow="0" w:firstColumn="0" w:lastColumn="0" w:noHBand="0" w:noVBand="0"/>
      </w:tblPr>
      <w:tblGrid>
        <w:gridCol w:w="3509"/>
        <w:gridCol w:w="6304"/>
      </w:tblGrid>
      <w:tr w:rsidR="006309E8" w:rsidRPr="0096088F" w:rsidTr="00F01413">
        <w:trPr>
          <w:cantSplit/>
          <w:trHeight w:hRule="exact" w:val="517"/>
        </w:trPr>
        <w:tc>
          <w:tcPr>
            <w:tcW w:w="3509" w:type="dxa"/>
            <w:tcBorders>
              <w:top w:val="single" w:sz="4" w:space="0" w:color="000000"/>
              <w:left w:val="single" w:sz="4" w:space="0" w:color="000000"/>
              <w:bottom w:val="single" w:sz="4" w:space="0" w:color="000000"/>
            </w:tcBorders>
          </w:tcPr>
          <w:p w:rsidR="006309E8" w:rsidRPr="00B7352B" w:rsidRDefault="00B7352B" w:rsidP="002A4366">
            <w:pPr>
              <w:pStyle w:val="Body1"/>
              <w:tabs>
                <w:tab w:val="left" w:pos="567"/>
              </w:tabs>
              <w:ind w:hanging="142"/>
              <w:jc w:val="center"/>
              <w:rPr>
                <w:rFonts w:ascii="Times New Roman" w:hAnsi="Times New Roman" w:cs="Times New Roman"/>
                <w:b/>
                <w:color w:val="auto"/>
                <w:sz w:val="28"/>
                <w:szCs w:val="28"/>
                <w:lang w:val="ru-RU"/>
              </w:rPr>
            </w:pPr>
            <w:r w:rsidRPr="00B7352B">
              <w:rPr>
                <w:rFonts w:ascii="Times New Roman" w:hAnsi="Times New Roman" w:cs="Times New Roman"/>
                <w:b/>
                <w:color w:val="auto"/>
                <w:sz w:val="28"/>
                <w:szCs w:val="28"/>
                <w:lang w:val="ru-RU"/>
              </w:rPr>
              <w:t>Оценка</w:t>
            </w:r>
          </w:p>
          <w:p w:rsidR="006309E8" w:rsidRPr="001F0C21" w:rsidRDefault="006309E8" w:rsidP="002A4366">
            <w:pPr>
              <w:pStyle w:val="18"/>
              <w:tabs>
                <w:tab w:val="left" w:pos="142"/>
              </w:tabs>
              <w:snapToGrid w:val="0"/>
              <w:ind w:left="142" w:firstLine="851"/>
              <w:jc w:val="both"/>
              <w:rPr>
                <w:rFonts w:ascii="Times New Roman" w:hAnsi="Times New Roman" w:cs="Times New Roman"/>
                <w:color w:val="auto"/>
                <w:sz w:val="28"/>
                <w:szCs w:val="28"/>
              </w:rPr>
            </w:pPr>
            <w:r w:rsidRPr="001F0C21">
              <w:rPr>
                <w:rFonts w:ascii="Times New Roman" w:hAnsi="Times New Roman" w:cs="Times New Roman"/>
                <w:color w:val="auto"/>
                <w:sz w:val="28"/>
                <w:szCs w:val="28"/>
              </w:rPr>
              <w:t>Оценка</w:t>
            </w:r>
          </w:p>
        </w:tc>
        <w:tc>
          <w:tcPr>
            <w:tcW w:w="6304" w:type="dxa"/>
            <w:tcBorders>
              <w:top w:val="single" w:sz="4" w:space="0" w:color="000000"/>
              <w:left w:val="single" w:sz="4" w:space="0" w:color="000000"/>
              <w:bottom w:val="single" w:sz="4" w:space="0" w:color="000000"/>
              <w:right w:val="single" w:sz="4" w:space="0" w:color="000000"/>
            </w:tcBorders>
          </w:tcPr>
          <w:p w:rsidR="006309E8" w:rsidRPr="00B7352B" w:rsidRDefault="006309E8" w:rsidP="002A4366">
            <w:pPr>
              <w:pStyle w:val="18"/>
              <w:tabs>
                <w:tab w:val="left" w:pos="142"/>
              </w:tabs>
              <w:snapToGrid w:val="0"/>
              <w:ind w:left="142" w:firstLine="851"/>
              <w:jc w:val="both"/>
              <w:rPr>
                <w:rFonts w:ascii="Times New Roman" w:hAnsi="Times New Roman" w:cs="Times New Roman"/>
                <w:b/>
                <w:color w:val="auto"/>
                <w:sz w:val="28"/>
                <w:szCs w:val="28"/>
              </w:rPr>
            </w:pPr>
            <w:r w:rsidRPr="00B7352B">
              <w:rPr>
                <w:rFonts w:ascii="Times New Roman" w:hAnsi="Times New Roman" w:cs="Times New Roman"/>
                <w:b/>
                <w:color w:val="auto"/>
                <w:sz w:val="28"/>
                <w:szCs w:val="28"/>
              </w:rPr>
              <w:t>Критерии оценивания выступления</w:t>
            </w:r>
          </w:p>
        </w:tc>
      </w:tr>
      <w:tr w:rsidR="006309E8" w:rsidRPr="0096088F" w:rsidTr="00F01413">
        <w:trPr>
          <w:cantSplit/>
          <w:trHeight w:hRule="exact" w:val="2279"/>
        </w:trPr>
        <w:tc>
          <w:tcPr>
            <w:tcW w:w="3509" w:type="dxa"/>
            <w:tcBorders>
              <w:top w:val="single" w:sz="4" w:space="0" w:color="000000"/>
              <w:left w:val="single" w:sz="4" w:space="0" w:color="000000"/>
              <w:bottom w:val="single" w:sz="4" w:space="0" w:color="000000"/>
            </w:tcBorders>
          </w:tcPr>
          <w:p w:rsidR="006309E8" w:rsidRPr="0096088F" w:rsidRDefault="006309E8" w:rsidP="002A4366">
            <w:pPr>
              <w:pStyle w:val="Body1"/>
              <w:tabs>
                <w:tab w:val="left" w:pos="15"/>
              </w:tabs>
              <w:snapToGrid w:val="0"/>
              <w:ind w:firstLine="15"/>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tcPr>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Осмысленный показ всех заданий, дающий возможность проследить отличные теоретические знания и умение пользоваться этими знаниями на практике, отвечающий всем требованиям на данном этапе обучения</w:t>
            </w: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roofErr w:type="spellStart"/>
            <w:r w:rsidRPr="0096088F">
              <w:rPr>
                <w:rFonts w:ascii="Times New Roman" w:hAnsi="Times New Roman" w:cs="Times New Roman"/>
                <w:color w:val="auto"/>
                <w:sz w:val="28"/>
                <w:szCs w:val="28"/>
                <w:lang w:val="ru-RU"/>
              </w:rPr>
              <w:t>ььььььььььь</w:t>
            </w:r>
            <w:proofErr w:type="spellEnd"/>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p>
        </w:tc>
      </w:tr>
      <w:tr w:rsidR="006309E8" w:rsidRPr="00E619AC" w:rsidTr="00F01413">
        <w:trPr>
          <w:cantSplit/>
          <w:trHeight w:hRule="exact" w:val="1574"/>
        </w:trPr>
        <w:tc>
          <w:tcPr>
            <w:tcW w:w="3509" w:type="dxa"/>
            <w:tcBorders>
              <w:top w:val="single" w:sz="4" w:space="0" w:color="000000"/>
              <w:left w:val="single" w:sz="4" w:space="0" w:color="000000"/>
              <w:bottom w:val="single" w:sz="4" w:space="0" w:color="000000"/>
            </w:tcBorders>
          </w:tcPr>
          <w:p w:rsidR="006309E8" w:rsidRPr="0096088F" w:rsidRDefault="006309E8" w:rsidP="002A4366">
            <w:pPr>
              <w:pStyle w:val="Body1"/>
              <w:tabs>
                <w:tab w:val="left" w:pos="15"/>
              </w:tabs>
              <w:snapToGrid w:val="0"/>
              <w:ind w:firstLine="15"/>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4 («хорошо»)</w:t>
            </w:r>
          </w:p>
        </w:tc>
        <w:tc>
          <w:tcPr>
            <w:tcW w:w="6304" w:type="dxa"/>
            <w:tcBorders>
              <w:top w:val="single" w:sz="4" w:space="0" w:color="000000"/>
              <w:left w:val="single" w:sz="4" w:space="0" w:color="000000"/>
              <w:bottom w:val="single" w:sz="4" w:space="0" w:color="000000"/>
              <w:right w:val="single" w:sz="4" w:space="0" w:color="000000"/>
            </w:tcBorders>
          </w:tcPr>
          <w:p w:rsidR="006309E8" w:rsidRPr="0096088F" w:rsidRDefault="001F0C21" w:rsidP="002A4366">
            <w:pPr>
              <w:pStyle w:val="Body1"/>
              <w:tabs>
                <w:tab w:val="left" w:pos="15"/>
              </w:tabs>
              <w:snapToGrid w:val="0"/>
              <w:ind w:firstLine="29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О</w:t>
            </w:r>
            <w:r w:rsidR="006309E8" w:rsidRPr="0096088F">
              <w:rPr>
                <w:rFonts w:ascii="Times New Roman" w:hAnsi="Times New Roman" w:cs="Times New Roman"/>
                <w:color w:val="auto"/>
                <w:sz w:val="28"/>
                <w:szCs w:val="28"/>
                <w:lang w:val="ru-RU"/>
              </w:rPr>
              <w:t>ценка отражает грамотный показ всех заданий с небольшими недочетами (как в теоретическом плане, так и в практическом)</w:t>
            </w:r>
          </w:p>
        </w:tc>
      </w:tr>
      <w:tr w:rsidR="006309E8" w:rsidRPr="00E619AC" w:rsidTr="00F01413">
        <w:trPr>
          <w:cantSplit/>
          <w:trHeight w:hRule="exact" w:val="1975"/>
        </w:trPr>
        <w:tc>
          <w:tcPr>
            <w:tcW w:w="3509" w:type="dxa"/>
            <w:tcBorders>
              <w:top w:val="single" w:sz="4" w:space="0" w:color="000000"/>
              <w:left w:val="single" w:sz="4" w:space="0" w:color="000000"/>
              <w:bottom w:val="single" w:sz="4" w:space="0" w:color="000000"/>
            </w:tcBorders>
          </w:tcPr>
          <w:p w:rsidR="006309E8" w:rsidRPr="0096088F" w:rsidRDefault="006309E8" w:rsidP="002A4366">
            <w:pPr>
              <w:pStyle w:val="Body1"/>
              <w:tabs>
                <w:tab w:val="left" w:pos="15"/>
              </w:tabs>
              <w:snapToGrid w:val="0"/>
              <w:ind w:firstLine="15"/>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tcPr>
          <w:p w:rsidR="006309E8" w:rsidRPr="0096088F" w:rsidRDefault="001F0C21" w:rsidP="002A4366">
            <w:pPr>
              <w:pStyle w:val="Body1"/>
              <w:tabs>
                <w:tab w:val="left" w:pos="15"/>
              </w:tabs>
              <w:snapToGrid w:val="0"/>
              <w:ind w:firstLine="29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П</w:t>
            </w:r>
            <w:r w:rsidR="006309E8" w:rsidRPr="0096088F">
              <w:rPr>
                <w:rFonts w:ascii="Times New Roman" w:hAnsi="Times New Roman" w:cs="Times New Roman"/>
                <w:color w:val="auto"/>
                <w:sz w:val="28"/>
                <w:szCs w:val="28"/>
                <w:lang w:val="ru-RU"/>
              </w:rPr>
              <w:t xml:space="preserve">оказ заданий с большим количеством недочетов, </w:t>
            </w:r>
          </w:p>
          <w:p w:rsidR="006309E8" w:rsidRPr="0096088F" w:rsidRDefault="006309E8" w:rsidP="002A4366">
            <w:pPr>
              <w:pStyle w:val="Body1"/>
              <w:tabs>
                <w:tab w:val="left" w:pos="15"/>
              </w:tabs>
              <w:snapToGrid w:val="0"/>
              <w:ind w:firstLine="299"/>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t>слабые теоретические знания, неуверенное использование теоретических знаний на практике.</w:t>
            </w:r>
          </w:p>
        </w:tc>
      </w:tr>
      <w:tr w:rsidR="003B1B72" w:rsidRPr="00E619AC" w:rsidTr="00F01413">
        <w:trPr>
          <w:cantSplit/>
          <w:trHeight w:hRule="exact" w:val="2108"/>
        </w:trPr>
        <w:tc>
          <w:tcPr>
            <w:tcW w:w="3509" w:type="dxa"/>
            <w:tcBorders>
              <w:top w:val="single" w:sz="4" w:space="0" w:color="000000"/>
              <w:left w:val="single" w:sz="4" w:space="0" w:color="000000"/>
              <w:bottom w:val="single" w:sz="4" w:space="0" w:color="000000"/>
            </w:tcBorders>
          </w:tcPr>
          <w:p w:rsidR="006309E8" w:rsidRPr="0096088F" w:rsidRDefault="006309E8" w:rsidP="002A4366">
            <w:pPr>
              <w:pStyle w:val="Body1"/>
              <w:tabs>
                <w:tab w:val="left" w:pos="15"/>
              </w:tabs>
              <w:snapToGrid w:val="0"/>
              <w:ind w:firstLine="15"/>
              <w:jc w:val="both"/>
              <w:rPr>
                <w:rFonts w:ascii="Times New Roman" w:hAnsi="Times New Roman" w:cs="Times New Roman"/>
                <w:color w:val="auto"/>
                <w:sz w:val="28"/>
                <w:szCs w:val="28"/>
                <w:lang w:val="ru-RU"/>
              </w:rPr>
            </w:pPr>
            <w:r w:rsidRPr="0096088F">
              <w:rPr>
                <w:rFonts w:ascii="Times New Roman" w:hAnsi="Times New Roman" w:cs="Times New Roman"/>
                <w:color w:val="auto"/>
                <w:sz w:val="28"/>
                <w:szCs w:val="28"/>
                <w:lang w:val="ru-RU"/>
              </w:rPr>
              <w:lastRenderedPageBreak/>
              <w:t>2</w:t>
            </w:r>
            <w:r w:rsidR="001F0C21">
              <w:rPr>
                <w:rFonts w:ascii="Times New Roman" w:hAnsi="Times New Roman" w:cs="Times New Roman"/>
                <w:color w:val="auto"/>
                <w:sz w:val="28"/>
                <w:szCs w:val="28"/>
                <w:lang w:val="ru-RU"/>
              </w:rPr>
              <w:t xml:space="preserve"> </w:t>
            </w:r>
            <w:r w:rsidRPr="0096088F">
              <w:rPr>
                <w:rFonts w:ascii="Times New Roman" w:hAnsi="Times New Roman" w:cs="Times New Roman"/>
                <w:color w:val="auto"/>
                <w:sz w:val="28"/>
                <w:szCs w:val="28"/>
                <w:lang w:val="ru-RU"/>
              </w:rPr>
              <w:t>(«неудовлетворительно»)</w:t>
            </w:r>
          </w:p>
        </w:tc>
        <w:tc>
          <w:tcPr>
            <w:tcW w:w="6304" w:type="dxa"/>
            <w:tcBorders>
              <w:top w:val="single" w:sz="4" w:space="0" w:color="000000"/>
              <w:left w:val="single" w:sz="4" w:space="0" w:color="000000"/>
              <w:bottom w:val="single" w:sz="4" w:space="0" w:color="000000"/>
              <w:right w:val="single" w:sz="4" w:space="0" w:color="000000"/>
            </w:tcBorders>
          </w:tcPr>
          <w:p w:rsidR="006309E8" w:rsidRPr="0096088F" w:rsidRDefault="001F0C21" w:rsidP="002A4366">
            <w:pPr>
              <w:pStyle w:val="Body1"/>
              <w:tabs>
                <w:tab w:val="left" w:pos="15"/>
              </w:tabs>
              <w:snapToGrid w:val="0"/>
              <w:ind w:firstLine="29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К</w:t>
            </w:r>
            <w:r w:rsidR="006309E8" w:rsidRPr="0096088F">
              <w:rPr>
                <w:rFonts w:ascii="Times New Roman" w:hAnsi="Times New Roman" w:cs="Times New Roman"/>
                <w:color w:val="auto"/>
                <w:sz w:val="28"/>
                <w:szCs w:val="28"/>
                <w:lang w:val="ru-RU"/>
              </w:rPr>
              <w:t>омплекс серьезных недостатков, низкий уровень теоретических знаний и практических навыков, отсутствие домашней работы, а также плохая посещаемость аудиторных занятий</w:t>
            </w:r>
          </w:p>
        </w:tc>
      </w:tr>
    </w:tbl>
    <w:p w:rsidR="00C91A7D" w:rsidRDefault="00C91A7D" w:rsidP="002A4366">
      <w:pPr>
        <w:suppressAutoHyphens w:val="0"/>
        <w:spacing w:after="160"/>
        <w:rPr>
          <w:rFonts w:ascii="Times New Roman" w:eastAsia="Times New Roman" w:hAnsi="Times New Roman" w:cs="Times New Roman"/>
          <w:b/>
          <w:sz w:val="28"/>
          <w:szCs w:val="28"/>
          <w:lang w:val="ru-RU"/>
        </w:rPr>
      </w:pPr>
    </w:p>
    <w:p w:rsidR="00B7352B" w:rsidRDefault="00B7352B" w:rsidP="002A4366">
      <w:pPr>
        <w:pStyle w:val="Body1"/>
        <w:ind w:left="1440"/>
        <w:rPr>
          <w:rFonts w:ascii="Times New Roman" w:hAnsi="Times New Roman"/>
          <w:b/>
          <w:sz w:val="28"/>
          <w:szCs w:val="28"/>
          <w:lang w:val="ru-RU"/>
        </w:rPr>
      </w:pPr>
      <w:r>
        <w:rPr>
          <w:rFonts w:ascii="Times New Roman" w:hAnsi="Times New Roman"/>
          <w:b/>
          <w:sz w:val="28"/>
          <w:szCs w:val="28"/>
        </w:rPr>
        <w:t>V</w:t>
      </w:r>
      <w:r>
        <w:rPr>
          <w:rFonts w:ascii="Times New Roman" w:hAnsi="Times New Roman"/>
          <w:b/>
          <w:sz w:val="28"/>
          <w:szCs w:val="28"/>
          <w:lang w:val="ru-RU"/>
        </w:rPr>
        <w:t>. Методическое обеспечение учебного процесса</w:t>
      </w:r>
    </w:p>
    <w:p w:rsidR="00B7352B" w:rsidRDefault="00B7352B" w:rsidP="002A4366">
      <w:pPr>
        <w:pStyle w:val="Body1"/>
        <w:ind w:firstLine="720"/>
        <w:rPr>
          <w:rFonts w:ascii="Times New Roman" w:hAnsi="Times New Roman"/>
          <w:b/>
          <w:i/>
          <w:sz w:val="28"/>
          <w:szCs w:val="28"/>
          <w:lang w:val="ru-RU"/>
        </w:rPr>
      </w:pPr>
      <w:r>
        <w:rPr>
          <w:rFonts w:ascii="Times New Roman" w:hAnsi="Times New Roman"/>
          <w:b/>
          <w:i/>
          <w:sz w:val="28"/>
          <w:szCs w:val="28"/>
          <w:lang w:val="ru-RU"/>
        </w:rPr>
        <w:t>1.Методические рекомендации преподавателям</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Основная форма учебной и воспитательной работы - урок в классе по </w:t>
      </w:r>
      <w:proofErr w:type="spellStart"/>
      <w:r w:rsidRPr="0096088F">
        <w:rPr>
          <w:rFonts w:ascii="Times New Roman" w:eastAsia="Times New Roman" w:hAnsi="Times New Roman" w:cs="Times New Roman"/>
          <w:sz w:val="28"/>
          <w:szCs w:val="28"/>
          <w:lang w:val="ru-RU"/>
        </w:rPr>
        <w:t>музицированию</w:t>
      </w:r>
      <w:proofErr w:type="spellEnd"/>
      <w:r w:rsidRPr="0096088F">
        <w:rPr>
          <w:rFonts w:ascii="Times New Roman" w:eastAsia="Times New Roman" w:hAnsi="Times New Roman" w:cs="Times New Roman"/>
          <w:sz w:val="28"/>
          <w:szCs w:val="28"/>
          <w:lang w:val="ru-RU"/>
        </w:rPr>
        <w:t>, обычно включающий в себя проверку выполненного задания, совместную работу преподавателя и ученика над тем или иным заданием, рекомендации преп</w:t>
      </w:r>
      <w:r w:rsidR="00FB2FD9">
        <w:rPr>
          <w:rFonts w:ascii="Times New Roman" w:eastAsia="Times New Roman" w:hAnsi="Times New Roman" w:cs="Times New Roman"/>
          <w:sz w:val="28"/>
          <w:szCs w:val="28"/>
          <w:lang w:val="ru-RU"/>
        </w:rPr>
        <w:t xml:space="preserve">одавателя  относительно </w:t>
      </w:r>
      <w:r w:rsidRPr="0096088F">
        <w:rPr>
          <w:rFonts w:ascii="Times New Roman" w:eastAsia="Times New Roman" w:hAnsi="Times New Roman" w:cs="Times New Roman"/>
          <w:sz w:val="28"/>
          <w:szCs w:val="28"/>
          <w:lang w:val="ru-RU"/>
        </w:rPr>
        <w:t xml:space="preserve">самостоятельной работы обучающегося. Урок </w:t>
      </w:r>
      <w:r w:rsidR="00FB2FD9">
        <w:rPr>
          <w:rFonts w:ascii="Times New Roman" w:eastAsia="Times New Roman" w:hAnsi="Times New Roman" w:cs="Times New Roman"/>
          <w:sz w:val="28"/>
          <w:szCs w:val="28"/>
          <w:lang w:val="ru-RU"/>
        </w:rPr>
        <w:t xml:space="preserve"> включает в себя различные виды деятельности  преподавателя и ученика, которые зави</w:t>
      </w:r>
      <w:r w:rsidR="00296367">
        <w:rPr>
          <w:rFonts w:ascii="Times New Roman" w:eastAsia="Times New Roman" w:hAnsi="Times New Roman" w:cs="Times New Roman"/>
          <w:sz w:val="28"/>
          <w:szCs w:val="28"/>
          <w:lang w:val="ru-RU"/>
        </w:rPr>
        <w:t xml:space="preserve">сят от индивидуальности  </w:t>
      </w:r>
      <w:r w:rsidR="00FB2FD9">
        <w:rPr>
          <w:rFonts w:ascii="Times New Roman" w:eastAsia="Times New Roman" w:hAnsi="Times New Roman" w:cs="Times New Roman"/>
          <w:sz w:val="28"/>
          <w:szCs w:val="28"/>
          <w:lang w:val="ru-RU"/>
        </w:rPr>
        <w:t xml:space="preserve">ученика и его способностей. </w:t>
      </w:r>
      <w:r w:rsidR="00296367">
        <w:rPr>
          <w:rFonts w:ascii="Times New Roman" w:eastAsia="Times New Roman" w:hAnsi="Times New Roman" w:cs="Times New Roman"/>
          <w:sz w:val="28"/>
          <w:szCs w:val="28"/>
          <w:lang w:val="ru-RU"/>
        </w:rPr>
        <w:t>Музыкальный материал выбирает сам ученик, из предложенного преподавателем.</w:t>
      </w:r>
      <w:r w:rsidRPr="0096088F">
        <w:rPr>
          <w:rFonts w:ascii="Times New Roman" w:eastAsia="Times New Roman" w:hAnsi="Times New Roman" w:cs="Times New Roman"/>
          <w:sz w:val="28"/>
          <w:szCs w:val="28"/>
          <w:lang w:val="ru-RU"/>
        </w:rPr>
        <w:t xml:space="preserve"> Работа </w:t>
      </w:r>
      <w:r w:rsidR="00E3239E">
        <w:rPr>
          <w:rFonts w:ascii="Times New Roman" w:eastAsia="Times New Roman" w:hAnsi="Times New Roman" w:cs="Times New Roman"/>
          <w:sz w:val="28"/>
          <w:szCs w:val="28"/>
          <w:lang w:val="ru-RU"/>
        </w:rPr>
        <w:t xml:space="preserve"> на уроке сочетает словесное объяснение с пением и игрой </w:t>
      </w:r>
      <w:r w:rsidRPr="0096088F">
        <w:rPr>
          <w:rFonts w:ascii="Times New Roman" w:eastAsia="Times New Roman" w:hAnsi="Times New Roman" w:cs="Times New Roman"/>
          <w:sz w:val="28"/>
          <w:szCs w:val="28"/>
          <w:lang w:val="ru-RU"/>
        </w:rPr>
        <w:t xml:space="preserve"> на инструменте.</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Практика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показала,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что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программа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доступна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как 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учеников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 яркими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музыкальными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способностями,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так 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детей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 более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слабыми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музыкальными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данными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возможностями. 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программе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предполагается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дифференцированный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подход</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w:t>
      </w:r>
      <w:r w:rsidR="003F77A8">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обучению</w:t>
      </w:r>
      <w:r w:rsidR="003F77A8">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зачётным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требованиям.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 xml:space="preserve">Преподаватель не должен усложнять задания, если ученик не усвоил предыдущий материал. </w:t>
      </w:r>
      <w:r w:rsidR="0063076C">
        <w:rPr>
          <w:rFonts w:ascii="Times New Roman" w:hAnsi="Times New Roman" w:cs="Times New Roman"/>
          <w:sz w:val="28"/>
          <w:szCs w:val="28"/>
          <w:lang w:val="ru-RU"/>
        </w:rPr>
        <w:t xml:space="preserve"> На зачётах, должны </w:t>
      </w:r>
      <w:proofErr w:type="spellStart"/>
      <w:r w:rsidR="0063076C">
        <w:rPr>
          <w:rFonts w:ascii="Times New Roman" w:hAnsi="Times New Roman" w:cs="Times New Roman"/>
          <w:sz w:val="28"/>
          <w:szCs w:val="28"/>
          <w:lang w:val="ru-RU"/>
        </w:rPr>
        <w:t>предъвляться</w:t>
      </w:r>
      <w:proofErr w:type="spellEnd"/>
      <w:r w:rsidR="0063076C">
        <w:rPr>
          <w:rFonts w:ascii="Times New Roman" w:hAnsi="Times New Roman" w:cs="Times New Roman"/>
          <w:sz w:val="28"/>
          <w:szCs w:val="28"/>
          <w:lang w:val="ru-RU"/>
        </w:rPr>
        <w:t xml:space="preserve">  к ученику только те требования, с которыми он может справиться.</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eastAsia="Times New Roman" w:hAnsi="Times New Roman" w:cs="Times New Roman"/>
          <w:sz w:val="28"/>
          <w:szCs w:val="28"/>
          <w:lang w:val="ru-RU"/>
        </w:rPr>
        <w:t>В работе с учащимися преподав</w:t>
      </w:r>
      <w:r w:rsidR="00296367">
        <w:rPr>
          <w:rFonts w:ascii="Times New Roman" w:eastAsia="Times New Roman" w:hAnsi="Times New Roman" w:cs="Times New Roman"/>
          <w:sz w:val="28"/>
          <w:szCs w:val="28"/>
          <w:lang w:val="ru-RU"/>
        </w:rPr>
        <w:t>атель должен следовать принципу триединства,</w:t>
      </w:r>
      <w:r w:rsidR="00D44092">
        <w:rPr>
          <w:rFonts w:ascii="Times New Roman" w:eastAsia="Times New Roman" w:hAnsi="Times New Roman" w:cs="Times New Roman"/>
          <w:sz w:val="28"/>
          <w:szCs w:val="28"/>
          <w:lang w:val="ru-RU"/>
        </w:rPr>
        <w:t xml:space="preserve"> который предлагает  доцент РАМ имени Гнесиных, автор уникальной методики развития музыкальных способностей ребёнка</w:t>
      </w:r>
      <w:r w:rsidR="00E3239E">
        <w:rPr>
          <w:rFonts w:ascii="Times New Roman" w:eastAsia="Times New Roman" w:hAnsi="Times New Roman" w:cs="Times New Roman"/>
          <w:sz w:val="28"/>
          <w:szCs w:val="28"/>
          <w:lang w:val="ru-RU"/>
        </w:rPr>
        <w:t xml:space="preserve"> Г.И. </w:t>
      </w:r>
      <w:proofErr w:type="spellStart"/>
      <w:r w:rsidR="00E3239E">
        <w:rPr>
          <w:rFonts w:ascii="Times New Roman" w:eastAsia="Times New Roman" w:hAnsi="Times New Roman" w:cs="Times New Roman"/>
          <w:sz w:val="28"/>
          <w:szCs w:val="28"/>
          <w:lang w:val="ru-RU"/>
        </w:rPr>
        <w:t>Шатковский</w:t>
      </w:r>
      <w:proofErr w:type="spellEnd"/>
      <w:r w:rsidR="00D44092">
        <w:rPr>
          <w:rFonts w:ascii="Times New Roman" w:eastAsia="Times New Roman" w:hAnsi="Times New Roman" w:cs="Times New Roman"/>
          <w:sz w:val="28"/>
          <w:szCs w:val="28"/>
          <w:lang w:val="ru-RU"/>
        </w:rPr>
        <w:t>.</w:t>
      </w:r>
      <w:r w:rsidR="00296367">
        <w:rPr>
          <w:rFonts w:ascii="Times New Roman" w:eastAsia="Times New Roman" w:hAnsi="Times New Roman" w:cs="Times New Roman"/>
          <w:sz w:val="28"/>
          <w:szCs w:val="28"/>
          <w:lang w:val="ru-RU"/>
        </w:rPr>
        <w:t xml:space="preserve"> </w:t>
      </w:r>
      <w:r w:rsidR="00D44092">
        <w:rPr>
          <w:rFonts w:ascii="Times New Roman" w:eastAsia="Times New Roman" w:hAnsi="Times New Roman" w:cs="Times New Roman"/>
          <w:sz w:val="28"/>
          <w:szCs w:val="28"/>
          <w:lang w:val="ru-RU"/>
        </w:rPr>
        <w:t xml:space="preserve"> Этот принцип </w:t>
      </w:r>
      <w:r w:rsidR="00E3239E">
        <w:rPr>
          <w:rFonts w:ascii="Times New Roman" w:eastAsia="Times New Roman" w:hAnsi="Times New Roman" w:cs="Times New Roman"/>
          <w:sz w:val="28"/>
          <w:szCs w:val="28"/>
          <w:lang w:val="ru-RU"/>
        </w:rPr>
        <w:t>выражается</w:t>
      </w:r>
      <w:r w:rsidR="00296367">
        <w:rPr>
          <w:rFonts w:ascii="Times New Roman" w:eastAsia="Times New Roman" w:hAnsi="Times New Roman" w:cs="Times New Roman"/>
          <w:sz w:val="28"/>
          <w:szCs w:val="28"/>
          <w:lang w:val="ru-RU"/>
        </w:rPr>
        <w:t xml:space="preserve"> следующей формулой: </w:t>
      </w:r>
      <w:proofErr w:type="spellStart"/>
      <w:r w:rsidR="00296367">
        <w:rPr>
          <w:rFonts w:ascii="Times New Roman" w:eastAsia="Times New Roman" w:hAnsi="Times New Roman" w:cs="Times New Roman"/>
          <w:sz w:val="28"/>
          <w:szCs w:val="28"/>
          <w:lang w:val="ru-RU"/>
        </w:rPr>
        <w:t>Знать+Слышать+</w:t>
      </w:r>
      <w:proofErr w:type="gramStart"/>
      <w:r w:rsidR="00296367">
        <w:rPr>
          <w:rFonts w:ascii="Times New Roman" w:eastAsia="Times New Roman" w:hAnsi="Times New Roman" w:cs="Times New Roman"/>
          <w:sz w:val="28"/>
          <w:szCs w:val="28"/>
          <w:lang w:val="ru-RU"/>
        </w:rPr>
        <w:t>Д</w:t>
      </w:r>
      <w:r w:rsidR="00D44092">
        <w:rPr>
          <w:rFonts w:ascii="Times New Roman" w:eastAsia="Times New Roman" w:hAnsi="Times New Roman" w:cs="Times New Roman"/>
          <w:sz w:val="28"/>
          <w:szCs w:val="28"/>
          <w:lang w:val="ru-RU"/>
        </w:rPr>
        <w:t>ействовать</w:t>
      </w:r>
      <w:proofErr w:type="spellEnd"/>
      <w:r w:rsidR="00D44092" w:rsidRPr="0010216B">
        <w:rPr>
          <w:rFonts w:ascii="Times New Roman" w:eastAsia="Times New Roman" w:hAnsi="Times New Roman" w:cs="Times New Roman"/>
          <w:lang w:val="ru-RU"/>
        </w:rPr>
        <w:t>.</w:t>
      </w:r>
      <w:r w:rsidR="009242A0" w:rsidRPr="0010216B">
        <w:rPr>
          <w:rFonts w:ascii="Times New Roman" w:eastAsia="Times New Roman" w:hAnsi="Times New Roman" w:cs="Times New Roman"/>
          <w:vertAlign w:val="superscript"/>
          <w:lang w:val="ru-RU"/>
        </w:rPr>
        <w:t>*</w:t>
      </w:r>
      <w:proofErr w:type="gramEnd"/>
      <w:r w:rsidR="009242A0" w:rsidRPr="0010216B">
        <w:rPr>
          <w:rFonts w:ascii="Times New Roman" w:eastAsia="Times New Roman" w:hAnsi="Times New Roman" w:cs="Times New Roman"/>
          <w:vertAlign w:val="superscript"/>
          <w:lang w:val="ru-RU"/>
        </w:rPr>
        <w:t>(</w:t>
      </w:r>
      <w:r w:rsidR="009242A0" w:rsidRPr="0010216B">
        <w:rPr>
          <w:rFonts w:ascii="Times New Roman" w:eastAsia="Times New Roman" w:hAnsi="Times New Roman" w:cs="Times New Roman"/>
          <w:vertAlign w:val="superscript"/>
        </w:rPr>
        <w:t>I</w:t>
      </w:r>
      <w:r w:rsidR="009242A0" w:rsidRPr="0010216B">
        <w:rPr>
          <w:rFonts w:ascii="Times New Roman" w:eastAsia="Times New Roman" w:hAnsi="Times New Roman" w:cs="Times New Roman"/>
          <w:vertAlign w:val="superscript"/>
          <w:lang w:val="ru-RU"/>
        </w:rPr>
        <w:t>,16,8)</w:t>
      </w:r>
      <w:r w:rsidR="00D44092" w:rsidRPr="009242A0">
        <w:rPr>
          <w:rFonts w:ascii="Times New Roman" w:eastAsia="Times New Roman" w:hAnsi="Times New Roman" w:cs="Times New Roman"/>
          <w:sz w:val="18"/>
          <w:szCs w:val="18"/>
          <w:vertAlign w:val="superscript"/>
          <w:lang w:val="ru-RU"/>
        </w:rPr>
        <w:t xml:space="preserve"> </w:t>
      </w:r>
      <w:r w:rsidR="00E3239E" w:rsidRPr="009242A0">
        <w:rPr>
          <w:rFonts w:ascii="Times New Roman" w:eastAsia="Times New Roman" w:hAnsi="Times New Roman" w:cs="Times New Roman"/>
          <w:sz w:val="18"/>
          <w:szCs w:val="18"/>
          <w:vertAlign w:val="superscript"/>
          <w:lang w:val="ru-RU"/>
        </w:rPr>
        <w:t xml:space="preserve"> </w:t>
      </w:r>
      <w:r w:rsidR="00D44092">
        <w:rPr>
          <w:rFonts w:ascii="Times New Roman" w:eastAsia="Times New Roman" w:hAnsi="Times New Roman" w:cs="Times New Roman"/>
          <w:sz w:val="28"/>
          <w:szCs w:val="28"/>
          <w:lang w:val="ru-RU"/>
        </w:rPr>
        <w:t xml:space="preserve">Действовать на уроке </w:t>
      </w:r>
      <w:proofErr w:type="spellStart"/>
      <w:r w:rsidR="00D44092">
        <w:rPr>
          <w:rFonts w:ascii="Times New Roman" w:eastAsia="Times New Roman" w:hAnsi="Times New Roman" w:cs="Times New Roman"/>
          <w:sz w:val="28"/>
          <w:szCs w:val="28"/>
          <w:lang w:val="ru-RU"/>
        </w:rPr>
        <w:t>музицирования</w:t>
      </w:r>
      <w:proofErr w:type="spellEnd"/>
      <w:r w:rsidR="00E3239E">
        <w:rPr>
          <w:rFonts w:ascii="Times New Roman" w:eastAsia="Times New Roman" w:hAnsi="Times New Roman" w:cs="Times New Roman"/>
          <w:sz w:val="28"/>
          <w:szCs w:val="28"/>
          <w:lang w:val="ru-RU"/>
        </w:rPr>
        <w:t>-</w:t>
      </w:r>
      <w:r w:rsidR="00D44092">
        <w:rPr>
          <w:rFonts w:ascii="Times New Roman" w:eastAsia="Times New Roman" w:hAnsi="Times New Roman" w:cs="Times New Roman"/>
          <w:sz w:val="28"/>
          <w:szCs w:val="28"/>
          <w:lang w:val="ru-RU"/>
        </w:rPr>
        <w:t xml:space="preserve"> это   петь, играть, транспонировать, сочинять, аккомпанировать и др. </w:t>
      </w:r>
      <w:r w:rsidRPr="0096088F">
        <w:rPr>
          <w:rFonts w:ascii="Times New Roman" w:eastAsia="Times New Roman" w:hAnsi="Times New Roman" w:cs="Times New Roman"/>
          <w:sz w:val="28"/>
          <w:szCs w:val="28"/>
          <w:lang w:val="ru-RU"/>
        </w:rPr>
        <w:t xml:space="preserve"> Весь процесс обучения строится с учетом принципа: от простого к сложному, опирается на индивидуальные особенности ученика - интеллектуальные, физические, музыкальные и эмоциональны</w:t>
      </w:r>
      <w:r w:rsidR="00003D27">
        <w:rPr>
          <w:rFonts w:ascii="Times New Roman" w:eastAsia="Times New Roman" w:hAnsi="Times New Roman" w:cs="Times New Roman"/>
          <w:sz w:val="28"/>
          <w:szCs w:val="28"/>
          <w:lang w:val="ru-RU"/>
        </w:rPr>
        <w:t>е данные</w:t>
      </w:r>
      <w:r w:rsidRPr="0096088F">
        <w:rPr>
          <w:rFonts w:ascii="Times New Roman" w:eastAsia="Times New Roman" w:hAnsi="Times New Roman" w:cs="Times New Roman"/>
          <w:sz w:val="28"/>
          <w:szCs w:val="28"/>
          <w:lang w:val="ru-RU"/>
        </w:rPr>
        <w:t>.</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Одна из самых главных методических задач преподавателя состоит в том, чтобы научить ребенка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организации грамотной самостоятельной работы, которая позволяет значительно активизировать учебный процесс.</w:t>
      </w:r>
    </w:p>
    <w:p w:rsidR="006309E8" w:rsidRPr="0024623C"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eastAsia="Times New Roman" w:hAnsi="Times New Roman" w:cs="Times New Roman"/>
          <w:sz w:val="28"/>
          <w:szCs w:val="28"/>
          <w:lang w:val="ru-RU"/>
        </w:rPr>
        <w:t>Занятия по</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данной программе</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на начальном этапе способствуют более быстрому и свободному овладению клавиатурой, кроме того, практически все </w:t>
      </w:r>
      <w:r w:rsidRPr="0096088F">
        <w:rPr>
          <w:rFonts w:ascii="Times New Roman" w:eastAsia="Times New Roman" w:hAnsi="Times New Roman" w:cs="Times New Roman"/>
          <w:sz w:val="28"/>
          <w:szCs w:val="28"/>
          <w:lang w:val="ru-RU"/>
        </w:rPr>
        <w:lastRenderedPageBreak/>
        <w:t>формы работы можно использовать для пост</w:t>
      </w:r>
      <w:r w:rsidR="00C267B6">
        <w:rPr>
          <w:rFonts w:ascii="Times New Roman" w:eastAsia="Times New Roman" w:hAnsi="Times New Roman" w:cs="Times New Roman"/>
          <w:sz w:val="28"/>
          <w:szCs w:val="28"/>
          <w:lang w:val="ru-RU"/>
        </w:rPr>
        <w:t xml:space="preserve">ановки рук маленького музыканта в классе фортепиано. </w:t>
      </w:r>
      <w:r w:rsidRPr="0096088F">
        <w:rPr>
          <w:rFonts w:ascii="Times New Roman" w:eastAsia="Times New Roman" w:hAnsi="Times New Roman" w:cs="Times New Roman"/>
          <w:sz w:val="28"/>
          <w:szCs w:val="28"/>
          <w:lang w:val="ru-RU"/>
        </w:rPr>
        <w:t>В начальный период обучения, параллельно с изучением нот, игрой со счётом вслух, преподаватели</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в классе фортепиано практикуют «игру с</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рук», там как маленький музыкант очень хочет играть сразу и двумя руками. </w:t>
      </w:r>
      <w:r w:rsidR="00C267B6">
        <w:rPr>
          <w:rFonts w:ascii="Times New Roman" w:eastAsia="Times New Roman" w:hAnsi="Times New Roman" w:cs="Times New Roman"/>
          <w:sz w:val="28"/>
          <w:szCs w:val="28"/>
          <w:lang w:val="ru-RU"/>
        </w:rPr>
        <w:t xml:space="preserve"> Программа по </w:t>
      </w:r>
      <w:proofErr w:type="spellStart"/>
      <w:r w:rsidR="00C267B6">
        <w:rPr>
          <w:rFonts w:ascii="Times New Roman" w:eastAsia="Times New Roman" w:hAnsi="Times New Roman" w:cs="Times New Roman"/>
          <w:sz w:val="28"/>
          <w:szCs w:val="28"/>
          <w:lang w:val="ru-RU"/>
        </w:rPr>
        <w:t>музицированию</w:t>
      </w:r>
      <w:proofErr w:type="spellEnd"/>
      <w:r w:rsidR="00C267B6">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 позволяет «исполнять» с первого урока. Подбор доступных </w:t>
      </w:r>
      <w:proofErr w:type="spellStart"/>
      <w:r w:rsidRPr="0096088F">
        <w:rPr>
          <w:rFonts w:ascii="Times New Roman" w:eastAsia="Times New Roman" w:hAnsi="Times New Roman" w:cs="Times New Roman"/>
          <w:sz w:val="28"/>
          <w:szCs w:val="28"/>
          <w:lang w:val="ru-RU"/>
        </w:rPr>
        <w:t>попевок</w:t>
      </w:r>
      <w:proofErr w:type="spellEnd"/>
      <w:r w:rsidRPr="0096088F">
        <w:rPr>
          <w:rFonts w:ascii="Times New Roman" w:eastAsia="Times New Roman" w:hAnsi="Times New Roman" w:cs="Times New Roman"/>
          <w:sz w:val="28"/>
          <w:szCs w:val="28"/>
          <w:lang w:val="ru-RU"/>
        </w:rPr>
        <w:t>, игра, пусть даже на одном звуке, но</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на собственные стихи, доставит ребенку большую радость и превратит работу над постановкой рук в весёлую игру. </w:t>
      </w:r>
      <w:r w:rsidR="00586B80">
        <w:rPr>
          <w:rFonts w:ascii="Times New Roman" w:hAnsi="Times New Roman" w:cs="Times New Roman"/>
          <w:sz w:val="28"/>
          <w:szCs w:val="28"/>
          <w:lang w:val="ru-RU"/>
        </w:rPr>
        <w:t xml:space="preserve">  </w:t>
      </w:r>
      <w:r w:rsidR="00D56BEB">
        <w:rPr>
          <w:rFonts w:ascii="Times New Roman" w:hAnsi="Times New Roman" w:cs="Times New Roman"/>
          <w:sz w:val="28"/>
          <w:szCs w:val="28"/>
          <w:lang w:val="ru-RU"/>
        </w:rPr>
        <w:t xml:space="preserve">  </w:t>
      </w:r>
      <w:r w:rsidR="0024623C" w:rsidRPr="0096088F">
        <w:rPr>
          <w:rFonts w:ascii="Times New Roman" w:hAnsi="Times New Roman" w:cs="Times New Roman"/>
          <w:sz w:val="28"/>
          <w:szCs w:val="28"/>
          <w:lang w:val="ru-RU"/>
        </w:rPr>
        <w:t xml:space="preserve"> важно не допускать механической игры, исполняя эмоционально с </w:t>
      </w:r>
      <w:r w:rsidR="0024623C" w:rsidRPr="0024623C">
        <w:rPr>
          <w:rFonts w:ascii="Times New Roman" w:hAnsi="Times New Roman" w:cs="Times New Roman"/>
          <w:sz w:val="28"/>
          <w:szCs w:val="28"/>
          <w:lang w:val="ru-RU"/>
        </w:rPr>
        <w:t>воодушевлением даже самую простую песенку.</w:t>
      </w:r>
      <w:r w:rsidR="0024623C">
        <w:rPr>
          <w:rFonts w:ascii="Times New Roman" w:hAnsi="Times New Roman" w:cs="Times New Roman"/>
          <w:sz w:val="28"/>
          <w:szCs w:val="28"/>
          <w:lang w:val="ru-RU"/>
        </w:rPr>
        <w:t xml:space="preserve"> </w:t>
      </w:r>
      <w:r w:rsidR="0024623C">
        <w:rPr>
          <w:rFonts w:ascii="Times New Roman" w:eastAsia="Times New Roman" w:hAnsi="Times New Roman" w:cs="Times New Roman"/>
          <w:sz w:val="28"/>
          <w:szCs w:val="28"/>
          <w:lang w:val="ru-RU"/>
        </w:rPr>
        <w:t xml:space="preserve">Здесь  очень важен </w:t>
      </w:r>
      <w:r w:rsidRPr="0096088F">
        <w:rPr>
          <w:rFonts w:ascii="Times New Roman" w:eastAsia="Times New Roman" w:hAnsi="Times New Roman" w:cs="Times New Roman"/>
          <w:sz w:val="28"/>
          <w:szCs w:val="28"/>
          <w:lang w:val="ru-RU"/>
        </w:rPr>
        <w:t xml:space="preserve">творческий подход самого преподавателя. </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Любую </w:t>
      </w:r>
      <w:proofErr w:type="spellStart"/>
      <w:r w:rsidRPr="0096088F">
        <w:rPr>
          <w:rFonts w:ascii="Times New Roman" w:eastAsia="Times New Roman" w:hAnsi="Times New Roman" w:cs="Times New Roman"/>
          <w:bCs/>
          <w:sz w:val="28"/>
          <w:szCs w:val="28"/>
          <w:lang w:val="ru-RU"/>
        </w:rPr>
        <w:t>попе</w:t>
      </w:r>
      <w:r w:rsidR="000F5D1A">
        <w:rPr>
          <w:rFonts w:ascii="Times New Roman" w:eastAsia="Times New Roman" w:hAnsi="Times New Roman" w:cs="Times New Roman"/>
          <w:bCs/>
          <w:sz w:val="28"/>
          <w:szCs w:val="28"/>
          <w:lang w:val="ru-RU"/>
        </w:rPr>
        <w:t>в</w:t>
      </w:r>
      <w:r w:rsidRPr="0096088F">
        <w:rPr>
          <w:rFonts w:ascii="Times New Roman" w:eastAsia="Times New Roman" w:hAnsi="Times New Roman" w:cs="Times New Roman"/>
          <w:bCs/>
          <w:sz w:val="28"/>
          <w:szCs w:val="28"/>
          <w:lang w:val="ru-RU"/>
        </w:rPr>
        <w:t>ку</w:t>
      </w:r>
      <w:proofErr w:type="spellEnd"/>
      <w:r w:rsidR="009242A0">
        <w:rPr>
          <w:rFonts w:ascii="Times New Roman" w:eastAsia="Times New Roman" w:hAnsi="Times New Roman" w:cs="Times New Roman"/>
          <w:bCs/>
          <w:sz w:val="28"/>
          <w:szCs w:val="28"/>
          <w:lang w:val="ru-RU"/>
        </w:rPr>
        <w:t xml:space="preserve"> </w:t>
      </w:r>
      <w:r w:rsidRPr="0096088F">
        <w:rPr>
          <w:rFonts w:ascii="Times New Roman" w:eastAsia="Times New Roman" w:hAnsi="Times New Roman" w:cs="Times New Roman"/>
          <w:bCs/>
          <w:sz w:val="28"/>
          <w:szCs w:val="28"/>
          <w:lang w:val="ru-RU"/>
        </w:rPr>
        <w:t xml:space="preserve"> можно спеть «</w:t>
      </w:r>
      <w:r w:rsidRPr="0096088F">
        <w:rPr>
          <w:rFonts w:ascii="Times New Roman" w:eastAsia="Times New Roman" w:hAnsi="Times New Roman" w:cs="Times New Roman"/>
          <w:sz w:val="28"/>
          <w:szCs w:val="28"/>
          <w:lang w:val="ru-RU"/>
        </w:rPr>
        <w:t>разными голосами», в разных</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регистрах, от любых </w:t>
      </w:r>
      <w:r w:rsidRPr="0096088F">
        <w:rPr>
          <w:rFonts w:ascii="Times New Roman" w:eastAsia="Times New Roman" w:hAnsi="Times New Roman" w:cs="Times New Roman"/>
          <w:bCs/>
          <w:sz w:val="28"/>
          <w:szCs w:val="28"/>
          <w:lang w:val="ru-RU"/>
        </w:rPr>
        <w:t xml:space="preserve">клавиш </w:t>
      </w:r>
      <w:r w:rsidRPr="0096088F">
        <w:rPr>
          <w:rFonts w:ascii="Times New Roman" w:eastAsia="Times New Roman" w:hAnsi="Times New Roman" w:cs="Times New Roman"/>
          <w:sz w:val="28"/>
          <w:szCs w:val="28"/>
          <w:lang w:val="ru-RU"/>
        </w:rPr>
        <w:t xml:space="preserve">(зависимости </w:t>
      </w:r>
      <w:r w:rsidRPr="0096088F">
        <w:rPr>
          <w:rFonts w:ascii="Times New Roman" w:eastAsia="Times New Roman" w:hAnsi="Times New Roman" w:cs="Times New Roman"/>
          <w:bCs/>
          <w:sz w:val="28"/>
          <w:szCs w:val="28"/>
          <w:lang w:val="ru-RU"/>
        </w:rPr>
        <w:t>от того</w:t>
      </w:r>
      <w:r w:rsidR="00EB664C">
        <w:rPr>
          <w:rFonts w:ascii="Times New Roman" w:eastAsia="Times New Roman" w:hAnsi="Times New Roman" w:cs="Times New Roman"/>
          <w:bCs/>
          <w:sz w:val="28"/>
          <w:szCs w:val="28"/>
          <w:lang w:val="ru-RU"/>
        </w:rPr>
        <w:t>,</w:t>
      </w:r>
      <w:r w:rsidRPr="0096088F">
        <w:rPr>
          <w:rFonts w:ascii="Times New Roman" w:eastAsia="Times New Roman" w:hAnsi="Times New Roman" w:cs="Times New Roman"/>
          <w:bCs/>
          <w:sz w:val="28"/>
          <w:szCs w:val="28"/>
          <w:lang w:val="ru-RU"/>
        </w:rPr>
        <w:t xml:space="preserve"> </w:t>
      </w:r>
      <w:r w:rsidRPr="0096088F">
        <w:rPr>
          <w:rFonts w:ascii="Times New Roman" w:eastAsia="Times New Roman" w:hAnsi="Times New Roman" w:cs="Times New Roman"/>
          <w:sz w:val="28"/>
          <w:szCs w:val="28"/>
          <w:lang w:val="ru-RU"/>
        </w:rPr>
        <w:t xml:space="preserve">кто её поёт). Через подбор и «путешествие» по клавиатуре </w:t>
      </w:r>
      <w:r w:rsidRPr="0096088F">
        <w:rPr>
          <w:rFonts w:ascii="Times New Roman" w:eastAsia="Times New Roman" w:hAnsi="Times New Roman" w:cs="Times New Roman"/>
          <w:bCs/>
          <w:sz w:val="28"/>
          <w:szCs w:val="28"/>
          <w:lang w:val="ru-RU"/>
        </w:rPr>
        <w:t xml:space="preserve">учащиеся </w:t>
      </w:r>
      <w:r w:rsidRPr="0096088F">
        <w:rPr>
          <w:rFonts w:ascii="Times New Roman" w:eastAsia="Times New Roman" w:hAnsi="Times New Roman" w:cs="Times New Roman"/>
          <w:sz w:val="28"/>
          <w:szCs w:val="28"/>
          <w:lang w:val="ru-RU"/>
        </w:rPr>
        <w:t>легко и</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bCs/>
          <w:sz w:val="28"/>
          <w:szCs w:val="28"/>
          <w:lang w:val="ru-RU"/>
        </w:rPr>
        <w:t xml:space="preserve">с </w:t>
      </w:r>
      <w:r w:rsidRPr="0096088F">
        <w:rPr>
          <w:rFonts w:ascii="Times New Roman" w:eastAsia="Times New Roman" w:hAnsi="Times New Roman" w:cs="Times New Roman"/>
          <w:sz w:val="28"/>
          <w:szCs w:val="28"/>
          <w:lang w:val="ru-RU"/>
        </w:rPr>
        <w:t xml:space="preserve">интересом </w:t>
      </w:r>
      <w:r w:rsidRPr="0096088F">
        <w:rPr>
          <w:rFonts w:ascii="Times New Roman" w:eastAsia="Times New Roman" w:hAnsi="Times New Roman" w:cs="Times New Roman"/>
          <w:bCs/>
          <w:sz w:val="28"/>
          <w:szCs w:val="28"/>
          <w:lang w:val="ru-RU"/>
        </w:rPr>
        <w:t xml:space="preserve">знакомятся </w:t>
      </w:r>
      <w:r w:rsidRPr="0096088F">
        <w:rPr>
          <w:rFonts w:ascii="Times New Roman" w:eastAsia="Times New Roman" w:hAnsi="Times New Roman" w:cs="Times New Roman"/>
          <w:sz w:val="28"/>
          <w:szCs w:val="28"/>
          <w:lang w:val="ru-RU"/>
        </w:rPr>
        <w:t>с квинтовым кругом тональностей,</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в дальнейшем </w:t>
      </w:r>
      <w:r w:rsidRPr="0096088F">
        <w:rPr>
          <w:rFonts w:ascii="Times New Roman" w:eastAsia="Times New Roman" w:hAnsi="Times New Roman" w:cs="Times New Roman"/>
          <w:bCs/>
          <w:sz w:val="28"/>
          <w:szCs w:val="28"/>
          <w:lang w:val="ru-RU"/>
        </w:rPr>
        <w:t xml:space="preserve">у них не возникает </w:t>
      </w:r>
      <w:r w:rsidRPr="0096088F">
        <w:rPr>
          <w:rFonts w:ascii="Times New Roman" w:eastAsia="Times New Roman" w:hAnsi="Times New Roman" w:cs="Times New Roman"/>
          <w:sz w:val="28"/>
          <w:szCs w:val="28"/>
          <w:lang w:val="ru-RU"/>
        </w:rPr>
        <w:t xml:space="preserve">боязни </w:t>
      </w:r>
      <w:r w:rsidRPr="0096088F">
        <w:rPr>
          <w:rFonts w:ascii="Times New Roman" w:eastAsia="Times New Roman" w:hAnsi="Times New Roman" w:cs="Times New Roman"/>
          <w:bCs/>
          <w:sz w:val="28"/>
          <w:szCs w:val="28"/>
          <w:lang w:val="ru-RU"/>
        </w:rPr>
        <w:t xml:space="preserve">к чёрным клавишам и к </w:t>
      </w:r>
      <w:r w:rsidRPr="0096088F">
        <w:rPr>
          <w:rFonts w:ascii="Times New Roman" w:eastAsia="Times New Roman" w:hAnsi="Times New Roman" w:cs="Times New Roman"/>
          <w:sz w:val="28"/>
          <w:szCs w:val="28"/>
          <w:lang w:val="ru-RU"/>
        </w:rPr>
        <w:t xml:space="preserve">тональностям с большим количеством ключевых знаков, так как </w:t>
      </w:r>
      <w:r w:rsidRPr="0096088F">
        <w:rPr>
          <w:rFonts w:ascii="Times New Roman" w:eastAsia="Times New Roman" w:hAnsi="Times New Roman" w:cs="Times New Roman"/>
          <w:bCs/>
          <w:sz w:val="28"/>
          <w:szCs w:val="28"/>
          <w:lang w:val="ru-RU"/>
        </w:rPr>
        <w:t xml:space="preserve">это </w:t>
      </w:r>
      <w:r w:rsidRPr="0096088F">
        <w:rPr>
          <w:rFonts w:ascii="Times New Roman" w:eastAsia="Times New Roman" w:hAnsi="Times New Roman" w:cs="Times New Roman"/>
          <w:sz w:val="28"/>
          <w:szCs w:val="28"/>
          <w:lang w:val="ru-RU"/>
        </w:rPr>
        <w:t xml:space="preserve">они уже </w:t>
      </w:r>
      <w:r w:rsidRPr="0096088F">
        <w:rPr>
          <w:rFonts w:ascii="Times New Roman" w:eastAsia="Times New Roman" w:hAnsi="Times New Roman" w:cs="Times New Roman"/>
          <w:bCs/>
          <w:sz w:val="28"/>
          <w:szCs w:val="28"/>
          <w:lang w:val="ru-RU"/>
        </w:rPr>
        <w:t xml:space="preserve">«проходили». </w:t>
      </w:r>
      <w:r w:rsidR="00C267B6">
        <w:rPr>
          <w:rFonts w:ascii="Times New Roman" w:eastAsia="Times New Roman" w:hAnsi="Times New Roman" w:cs="Times New Roman"/>
          <w:sz w:val="28"/>
          <w:szCs w:val="28"/>
          <w:lang w:val="ru-RU"/>
        </w:rPr>
        <w:t xml:space="preserve">Практика показала, </w:t>
      </w:r>
      <w:r w:rsidRPr="0096088F">
        <w:rPr>
          <w:rFonts w:ascii="Times New Roman" w:eastAsia="Times New Roman" w:hAnsi="Times New Roman" w:cs="Times New Roman"/>
          <w:sz w:val="28"/>
          <w:szCs w:val="28"/>
          <w:lang w:val="ru-RU"/>
        </w:rPr>
        <w:t>если работа ведётся систематически, уча</w:t>
      </w:r>
      <w:r w:rsidRPr="0096088F">
        <w:rPr>
          <w:rFonts w:ascii="Times New Roman" w:eastAsia="Times New Roman" w:hAnsi="Times New Roman" w:cs="Times New Roman"/>
          <w:bCs/>
          <w:sz w:val="28"/>
          <w:szCs w:val="28"/>
          <w:lang w:val="ru-RU"/>
        </w:rPr>
        <w:t xml:space="preserve">щиеся </w:t>
      </w:r>
      <w:r w:rsidRPr="0096088F">
        <w:rPr>
          <w:rFonts w:ascii="Times New Roman" w:eastAsia="Times New Roman" w:hAnsi="Times New Roman" w:cs="Times New Roman"/>
          <w:sz w:val="28"/>
          <w:szCs w:val="28"/>
          <w:lang w:val="ru-RU"/>
        </w:rPr>
        <w:t>без особых усилий справляются с</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зачётными требованиями и </w:t>
      </w:r>
      <w:r w:rsidRPr="0096088F">
        <w:rPr>
          <w:rFonts w:ascii="Times New Roman" w:eastAsia="Times New Roman" w:hAnsi="Times New Roman" w:cs="Times New Roman"/>
          <w:bCs/>
          <w:sz w:val="28"/>
          <w:szCs w:val="28"/>
          <w:lang w:val="ru-RU"/>
        </w:rPr>
        <w:t xml:space="preserve">с теми формами </w:t>
      </w:r>
      <w:r w:rsidRPr="0096088F">
        <w:rPr>
          <w:rFonts w:ascii="Times New Roman" w:eastAsia="Times New Roman" w:hAnsi="Times New Roman" w:cs="Times New Roman"/>
          <w:sz w:val="28"/>
          <w:szCs w:val="28"/>
          <w:lang w:val="ru-RU"/>
        </w:rPr>
        <w:t>работы,</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bCs/>
          <w:sz w:val="28"/>
          <w:szCs w:val="28"/>
          <w:lang w:val="ru-RU"/>
        </w:rPr>
        <w:t xml:space="preserve">которые </w:t>
      </w:r>
      <w:r w:rsidRPr="0096088F">
        <w:rPr>
          <w:rFonts w:ascii="Times New Roman" w:eastAsia="Times New Roman" w:hAnsi="Times New Roman" w:cs="Times New Roman"/>
          <w:sz w:val="28"/>
          <w:szCs w:val="28"/>
          <w:lang w:val="ru-RU"/>
        </w:rPr>
        <w:t xml:space="preserve">предлагаются. </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bCs/>
          <w:sz w:val="28"/>
          <w:szCs w:val="28"/>
          <w:lang w:val="ru-RU"/>
        </w:rPr>
        <w:t xml:space="preserve">Заниматься </w:t>
      </w:r>
      <w:r w:rsidRPr="0096088F">
        <w:rPr>
          <w:rFonts w:ascii="Times New Roman" w:eastAsia="Times New Roman" w:hAnsi="Times New Roman" w:cs="Times New Roman"/>
          <w:sz w:val="28"/>
          <w:szCs w:val="28"/>
          <w:lang w:val="ru-RU"/>
        </w:rPr>
        <w:t xml:space="preserve">такой формой работы </w:t>
      </w:r>
      <w:r w:rsidRPr="0096088F">
        <w:rPr>
          <w:rFonts w:ascii="Times New Roman" w:eastAsia="Times New Roman" w:hAnsi="Times New Roman" w:cs="Times New Roman"/>
          <w:bCs/>
          <w:sz w:val="28"/>
          <w:szCs w:val="28"/>
          <w:lang w:val="ru-RU"/>
        </w:rPr>
        <w:t xml:space="preserve">как </w:t>
      </w:r>
      <w:r w:rsidRPr="0096088F">
        <w:rPr>
          <w:rFonts w:ascii="Times New Roman" w:eastAsia="Times New Roman" w:hAnsi="Times New Roman" w:cs="Times New Roman"/>
          <w:sz w:val="28"/>
          <w:szCs w:val="28"/>
          <w:lang w:val="ru-RU"/>
        </w:rPr>
        <w:t xml:space="preserve">сочинение, на начальном этапе интересно всем учащимся, </w:t>
      </w:r>
      <w:r w:rsidRPr="0096088F">
        <w:rPr>
          <w:rFonts w:ascii="Times New Roman" w:eastAsia="Times New Roman" w:hAnsi="Times New Roman" w:cs="Times New Roman"/>
          <w:bCs/>
          <w:sz w:val="28"/>
          <w:szCs w:val="28"/>
          <w:lang w:val="ru-RU"/>
        </w:rPr>
        <w:t xml:space="preserve">в </w:t>
      </w:r>
      <w:r w:rsidRPr="0096088F">
        <w:rPr>
          <w:rFonts w:ascii="Times New Roman" w:eastAsia="Times New Roman" w:hAnsi="Times New Roman" w:cs="Times New Roman"/>
          <w:sz w:val="28"/>
          <w:szCs w:val="28"/>
          <w:lang w:val="ru-RU"/>
        </w:rPr>
        <w:t xml:space="preserve">дальнейшем, заниматься этой формой работы, преподаватель </w:t>
      </w:r>
      <w:r w:rsidRPr="0096088F">
        <w:rPr>
          <w:rFonts w:ascii="Times New Roman" w:eastAsia="Times New Roman" w:hAnsi="Times New Roman" w:cs="Times New Roman"/>
          <w:bCs/>
          <w:sz w:val="28"/>
          <w:szCs w:val="28"/>
          <w:lang w:val="ru-RU"/>
        </w:rPr>
        <w:t xml:space="preserve">может </w:t>
      </w:r>
      <w:r w:rsidRPr="0096088F">
        <w:rPr>
          <w:rFonts w:ascii="Times New Roman" w:eastAsia="Times New Roman" w:hAnsi="Times New Roman" w:cs="Times New Roman"/>
          <w:sz w:val="28"/>
          <w:szCs w:val="28"/>
          <w:lang w:val="ru-RU"/>
        </w:rPr>
        <w:t xml:space="preserve">по своему </w:t>
      </w:r>
      <w:r w:rsidRPr="0096088F">
        <w:rPr>
          <w:rFonts w:ascii="Times New Roman" w:eastAsia="Times New Roman" w:hAnsi="Times New Roman" w:cs="Times New Roman"/>
          <w:bCs/>
          <w:sz w:val="28"/>
          <w:szCs w:val="28"/>
          <w:lang w:val="ru-RU"/>
        </w:rPr>
        <w:t xml:space="preserve">усмотрению и конечно по желанию </w:t>
      </w:r>
      <w:r w:rsidRPr="0096088F">
        <w:rPr>
          <w:rFonts w:ascii="Times New Roman" w:eastAsia="Times New Roman" w:hAnsi="Times New Roman" w:cs="Times New Roman"/>
          <w:sz w:val="28"/>
          <w:szCs w:val="28"/>
          <w:lang w:val="ru-RU"/>
        </w:rPr>
        <w:t>самого ученика.</w:t>
      </w:r>
    </w:p>
    <w:p w:rsidR="00535131"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bCs/>
          <w:sz w:val="28"/>
          <w:szCs w:val="28"/>
          <w:lang w:val="ru-RU"/>
        </w:rPr>
        <w:t xml:space="preserve">Очень важной </w:t>
      </w:r>
      <w:r w:rsidRPr="0096088F">
        <w:rPr>
          <w:rFonts w:ascii="Times New Roman" w:eastAsia="Times New Roman" w:hAnsi="Times New Roman" w:cs="Times New Roman"/>
          <w:sz w:val="28"/>
          <w:szCs w:val="28"/>
          <w:lang w:val="ru-RU"/>
        </w:rPr>
        <w:t xml:space="preserve">формой </w:t>
      </w:r>
      <w:r w:rsidRPr="0096088F">
        <w:rPr>
          <w:rFonts w:ascii="Times New Roman" w:eastAsia="Times New Roman" w:hAnsi="Times New Roman" w:cs="Times New Roman"/>
          <w:bCs/>
          <w:sz w:val="28"/>
          <w:szCs w:val="28"/>
          <w:lang w:val="ru-RU"/>
        </w:rPr>
        <w:t xml:space="preserve">работы, </w:t>
      </w:r>
      <w:r w:rsidRPr="0096088F">
        <w:rPr>
          <w:rFonts w:ascii="Times New Roman" w:eastAsia="Times New Roman" w:hAnsi="Times New Roman" w:cs="Times New Roman"/>
          <w:sz w:val="28"/>
          <w:szCs w:val="28"/>
          <w:lang w:val="ru-RU"/>
        </w:rPr>
        <w:t xml:space="preserve">наряду с подбором аккомпанемента на слух, является </w:t>
      </w:r>
      <w:r w:rsidRPr="0096088F">
        <w:rPr>
          <w:rFonts w:ascii="Times New Roman" w:eastAsia="Times New Roman" w:hAnsi="Times New Roman" w:cs="Times New Roman"/>
          <w:bCs/>
          <w:sz w:val="28"/>
          <w:szCs w:val="28"/>
          <w:lang w:val="ru-RU"/>
        </w:rPr>
        <w:t xml:space="preserve">пение с </w:t>
      </w:r>
      <w:r w:rsidRPr="0096088F">
        <w:rPr>
          <w:rFonts w:ascii="Times New Roman" w:eastAsia="Times New Roman" w:hAnsi="Times New Roman" w:cs="Times New Roman"/>
          <w:sz w:val="28"/>
          <w:szCs w:val="28"/>
          <w:lang w:val="ru-RU"/>
        </w:rPr>
        <w:t>аккомпанементом. Аккомпанировать самому себе</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bCs/>
          <w:sz w:val="28"/>
          <w:szCs w:val="28"/>
          <w:lang w:val="ru-RU"/>
        </w:rPr>
        <w:t xml:space="preserve">и своему товарищу </w:t>
      </w:r>
      <w:r w:rsidRPr="0096088F">
        <w:rPr>
          <w:rFonts w:ascii="Times New Roman" w:eastAsia="Times New Roman" w:hAnsi="Times New Roman" w:cs="Times New Roman"/>
          <w:sz w:val="28"/>
          <w:szCs w:val="28"/>
          <w:lang w:val="ru-RU"/>
        </w:rPr>
        <w:t xml:space="preserve">тоже надо учить. </w:t>
      </w:r>
      <w:r w:rsidRPr="0096088F">
        <w:rPr>
          <w:rFonts w:ascii="Times New Roman" w:eastAsia="Times New Roman" w:hAnsi="Times New Roman" w:cs="Times New Roman"/>
          <w:iCs/>
          <w:sz w:val="28"/>
          <w:szCs w:val="28"/>
          <w:lang w:val="ru-RU"/>
        </w:rPr>
        <w:t>Эта</w:t>
      </w:r>
      <w:r w:rsidRPr="0096088F">
        <w:rPr>
          <w:rFonts w:ascii="Times New Roman" w:eastAsia="Times New Roman" w:hAnsi="Times New Roman" w:cs="Times New Roman"/>
          <w:i/>
          <w:iCs/>
          <w:sz w:val="28"/>
          <w:szCs w:val="28"/>
          <w:lang w:val="ru-RU"/>
        </w:rPr>
        <w:t xml:space="preserve"> </w:t>
      </w:r>
      <w:r w:rsidRPr="0096088F">
        <w:rPr>
          <w:rFonts w:ascii="Times New Roman" w:eastAsia="Times New Roman" w:hAnsi="Times New Roman" w:cs="Times New Roman"/>
          <w:bCs/>
          <w:sz w:val="28"/>
          <w:szCs w:val="28"/>
          <w:lang w:val="ru-RU"/>
        </w:rPr>
        <w:t xml:space="preserve">форма </w:t>
      </w:r>
      <w:r w:rsidRPr="0096088F">
        <w:rPr>
          <w:rFonts w:ascii="Times New Roman" w:eastAsia="Times New Roman" w:hAnsi="Times New Roman" w:cs="Times New Roman"/>
          <w:sz w:val="28"/>
          <w:szCs w:val="28"/>
          <w:lang w:val="ru-RU"/>
        </w:rPr>
        <w:t>работы помогает</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добиваться более выразительного</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исполнения,</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bCs/>
          <w:sz w:val="28"/>
          <w:szCs w:val="28"/>
          <w:lang w:val="ru-RU"/>
        </w:rPr>
        <w:t xml:space="preserve">развивает и </w:t>
      </w:r>
      <w:r w:rsidRPr="0096088F">
        <w:rPr>
          <w:rFonts w:ascii="Times New Roman" w:eastAsia="Times New Roman" w:hAnsi="Times New Roman" w:cs="Times New Roman"/>
          <w:sz w:val="28"/>
          <w:szCs w:val="28"/>
          <w:lang w:val="ru-RU"/>
        </w:rPr>
        <w:t>обогащает гармонический слух.</w:t>
      </w:r>
      <w:r w:rsidR="00535131">
        <w:rPr>
          <w:rFonts w:ascii="Times New Roman" w:eastAsia="Times New Roman" w:hAnsi="Times New Roman" w:cs="Times New Roman"/>
          <w:sz w:val="28"/>
          <w:szCs w:val="28"/>
          <w:lang w:val="ru-RU"/>
        </w:rPr>
        <w:t xml:space="preserve"> </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bCs/>
          <w:sz w:val="28"/>
          <w:szCs w:val="28"/>
          <w:lang w:val="ru-RU"/>
        </w:rPr>
        <w:t xml:space="preserve">Примерно с </w:t>
      </w:r>
      <w:r w:rsidRPr="0096088F">
        <w:rPr>
          <w:rFonts w:ascii="Times New Roman" w:eastAsia="Times New Roman" w:hAnsi="Times New Roman" w:cs="Times New Roman"/>
          <w:sz w:val="28"/>
          <w:szCs w:val="28"/>
          <w:lang w:val="ru-RU"/>
        </w:rPr>
        <w:t xml:space="preserve">пятого класса, такие формы работы </w:t>
      </w:r>
      <w:r w:rsidRPr="0096088F">
        <w:rPr>
          <w:rFonts w:ascii="Times New Roman" w:eastAsia="Times New Roman" w:hAnsi="Times New Roman" w:cs="Times New Roman"/>
          <w:bCs/>
          <w:sz w:val="28"/>
          <w:szCs w:val="28"/>
          <w:lang w:val="ru-RU"/>
        </w:rPr>
        <w:t xml:space="preserve">как </w:t>
      </w:r>
      <w:r w:rsidRPr="0096088F">
        <w:rPr>
          <w:rFonts w:ascii="Times New Roman" w:eastAsia="Times New Roman" w:hAnsi="Times New Roman" w:cs="Times New Roman"/>
          <w:sz w:val="28"/>
          <w:szCs w:val="28"/>
          <w:lang w:val="ru-RU"/>
        </w:rPr>
        <w:t xml:space="preserve">подбор по слуху и </w:t>
      </w:r>
      <w:r w:rsidRPr="0096088F">
        <w:rPr>
          <w:rFonts w:ascii="Times New Roman" w:eastAsia="Times New Roman" w:hAnsi="Times New Roman" w:cs="Times New Roman"/>
          <w:bCs/>
          <w:sz w:val="28"/>
          <w:szCs w:val="28"/>
          <w:lang w:val="ru-RU"/>
        </w:rPr>
        <w:t xml:space="preserve">пение с аккомпанементом </w:t>
      </w:r>
      <w:r w:rsidRPr="0096088F">
        <w:rPr>
          <w:rFonts w:ascii="Times New Roman" w:eastAsia="Times New Roman" w:hAnsi="Times New Roman" w:cs="Times New Roman"/>
          <w:sz w:val="28"/>
          <w:szCs w:val="28"/>
          <w:lang w:val="ru-RU"/>
        </w:rPr>
        <w:t xml:space="preserve">становятся взаимодополняющими. </w:t>
      </w:r>
      <w:r w:rsidRPr="0096088F">
        <w:rPr>
          <w:rFonts w:ascii="Times New Roman" w:eastAsia="Times New Roman" w:hAnsi="Times New Roman" w:cs="Times New Roman"/>
          <w:bCs/>
          <w:sz w:val="28"/>
          <w:szCs w:val="28"/>
          <w:lang w:val="ru-RU"/>
        </w:rPr>
        <w:t xml:space="preserve">Учащиеся исполняют доступные вокальные произведения, знакомятся </w:t>
      </w:r>
      <w:r w:rsidRPr="0096088F">
        <w:rPr>
          <w:rFonts w:ascii="Times New Roman" w:eastAsia="Times New Roman" w:hAnsi="Times New Roman" w:cs="Times New Roman"/>
          <w:sz w:val="28"/>
          <w:szCs w:val="28"/>
          <w:lang w:val="ru-RU"/>
        </w:rPr>
        <w:t>с новыми фактурными</w:t>
      </w:r>
      <w:r w:rsidR="003E4387">
        <w:rPr>
          <w:rFonts w:ascii="Times New Roman" w:eastAsia="Times New Roman" w:hAnsi="Times New Roman" w:cs="Times New Roman"/>
          <w:sz w:val="28"/>
          <w:szCs w:val="28"/>
          <w:lang w:val="ru-RU"/>
        </w:rPr>
        <w:t xml:space="preserve"> и </w:t>
      </w:r>
      <w:r w:rsidRPr="0096088F">
        <w:rPr>
          <w:rFonts w:ascii="Times New Roman" w:eastAsia="Times New Roman" w:hAnsi="Times New Roman" w:cs="Times New Roman"/>
          <w:bCs/>
          <w:sz w:val="28"/>
          <w:szCs w:val="28"/>
          <w:lang w:val="ru-RU"/>
        </w:rPr>
        <w:t xml:space="preserve">гармоническими формулами, используют новые </w:t>
      </w:r>
      <w:r w:rsidRPr="0096088F">
        <w:rPr>
          <w:rFonts w:ascii="Times New Roman" w:eastAsia="Times New Roman" w:hAnsi="Times New Roman" w:cs="Times New Roman"/>
          <w:sz w:val="28"/>
          <w:szCs w:val="28"/>
          <w:lang w:val="ru-RU"/>
        </w:rPr>
        <w:t xml:space="preserve">впечатления для подбора собственного аккомпанемента. </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 xml:space="preserve">Очень </w:t>
      </w:r>
      <w:r w:rsidRPr="0096088F">
        <w:rPr>
          <w:rFonts w:ascii="Times New Roman" w:eastAsia="Times New Roman" w:hAnsi="Times New Roman" w:cs="Times New Roman"/>
          <w:bCs/>
          <w:sz w:val="28"/>
          <w:szCs w:val="28"/>
          <w:lang w:val="ru-RU"/>
        </w:rPr>
        <w:t xml:space="preserve">важно </w:t>
      </w:r>
      <w:r w:rsidRPr="0096088F">
        <w:rPr>
          <w:rFonts w:ascii="Times New Roman" w:eastAsia="Times New Roman" w:hAnsi="Times New Roman" w:cs="Times New Roman"/>
          <w:sz w:val="28"/>
          <w:szCs w:val="28"/>
          <w:lang w:val="ru-RU"/>
        </w:rPr>
        <w:t xml:space="preserve">постепенно усложнять музыкальный материал. Прохождение новых аккордов, гармонических формул на сольфеджио и специальности, игра </w:t>
      </w:r>
      <w:r w:rsidRPr="0096088F">
        <w:rPr>
          <w:rFonts w:ascii="Times New Roman" w:eastAsia="Times New Roman" w:hAnsi="Times New Roman" w:cs="Times New Roman"/>
          <w:bCs/>
          <w:sz w:val="28"/>
          <w:szCs w:val="28"/>
          <w:lang w:val="ru-RU"/>
        </w:rPr>
        <w:t xml:space="preserve">аккордовых </w:t>
      </w:r>
      <w:r w:rsidRPr="0096088F">
        <w:rPr>
          <w:rFonts w:ascii="Times New Roman" w:eastAsia="Times New Roman" w:hAnsi="Times New Roman" w:cs="Times New Roman"/>
          <w:sz w:val="28"/>
          <w:szCs w:val="28"/>
          <w:lang w:val="ru-RU"/>
        </w:rPr>
        <w:t>последовательностей, должны использоваться при</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подборе</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 xml:space="preserve">собственного аккомпанемента к различным мелодиям, тогда ученик с </w:t>
      </w:r>
      <w:r w:rsidRPr="0096088F">
        <w:rPr>
          <w:rFonts w:ascii="Times New Roman" w:eastAsia="Times New Roman" w:hAnsi="Times New Roman" w:cs="Times New Roman"/>
          <w:bCs/>
          <w:sz w:val="28"/>
          <w:szCs w:val="28"/>
          <w:lang w:val="ru-RU"/>
        </w:rPr>
        <w:t xml:space="preserve">большим </w:t>
      </w:r>
      <w:r w:rsidRPr="0096088F">
        <w:rPr>
          <w:rFonts w:ascii="Times New Roman" w:eastAsia="Times New Roman" w:hAnsi="Times New Roman" w:cs="Times New Roman"/>
          <w:sz w:val="28"/>
          <w:szCs w:val="28"/>
          <w:lang w:val="ru-RU"/>
        </w:rPr>
        <w:t xml:space="preserve">интересом будет относиться к предмету сольфеджио, а интерес к </w:t>
      </w:r>
      <w:r w:rsidRPr="0096088F">
        <w:rPr>
          <w:rFonts w:ascii="Times New Roman" w:eastAsia="Times New Roman" w:hAnsi="Times New Roman" w:cs="Times New Roman"/>
          <w:bCs/>
          <w:sz w:val="28"/>
          <w:szCs w:val="28"/>
          <w:lang w:val="ru-RU"/>
        </w:rPr>
        <w:t xml:space="preserve">гармоническому анализу в </w:t>
      </w:r>
      <w:r w:rsidRPr="0096088F">
        <w:rPr>
          <w:rFonts w:ascii="Times New Roman" w:eastAsia="Times New Roman" w:hAnsi="Times New Roman" w:cs="Times New Roman"/>
          <w:sz w:val="28"/>
          <w:szCs w:val="28"/>
          <w:lang w:val="ru-RU"/>
        </w:rPr>
        <w:t>играемых произведениях, поможет при чтении с листа, при заучивании текста наизусть в классе фортепиано.</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В программе</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имеются</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ссылки</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на</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конкретную литературу,</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которая</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поможет</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преподавателям работать по данной программе.</w:t>
      </w:r>
    </w:p>
    <w:p w:rsidR="006309E8" w:rsidRPr="0096088F" w:rsidRDefault="006309E8" w:rsidP="002A4366">
      <w:pPr>
        <w:tabs>
          <w:tab w:val="left" w:pos="142"/>
        </w:tabs>
        <w:ind w:left="142"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В программе имеется приложение, в котором выписаны все аккордовые последовательности из зачетных требо</w:t>
      </w:r>
      <w:r w:rsidR="003E4387">
        <w:rPr>
          <w:rFonts w:ascii="Times New Roman" w:eastAsia="Times New Roman" w:hAnsi="Times New Roman" w:cs="Times New Roman"/>
          <w:sz w:val="28"/>
          <w:szCs w:val="28"/>
          <w:lang w:val="ru-RU"/>
        </w:rPr>
        <w:t>ваний</w:t>
      </w:r>
      <w:r w:rsidRPr="0096088F">
        <w:rPr>
          <w:rFonts w:ascii="Times New Roman" w:eastAsia="Times New Roman" w:hAnsi="Times New Roman" w:cs="Times New Roman"/>
          <w:sz w:val="28"/>
          <w:szCs w:val="28"/>
          <w:lang w:val="ru-RU"/>
        </w:rPr>
        <w:t xml:space="preserve">: трехголосные – для всех </w:t>
      </w:r>
      <w:r w:rsidRPr="0096088F">
        <w:rPr>
          <w:rFonts w:ascii="Times New Roman" w:eastAsia="Times New Roman" w:hAnsi="Times New Roman" w:cs="Times New Roman"/>
          <w:sz w:val="28"/>
          <w:szCs w:val="28"/>
          <w:lang w:val="ru-RU"/>
        </w:rPr>
        <w:lastRenderedPageBreak/>
        <w:t>учащихся, четырехголосные – для учащихся группы профессиональной ориентации.</w:t>
      </w:r>
    </w:p>
    <w:p w:rsidR="00E12701"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Программа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рассчитана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 совместную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работу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преподавателей</w:t>
      </w:r>
      <w:r w:rsidR="006731EE" w:rsidRPr="0096088F">
        <w:rPr>
          <w:rFonts w:ascii="Times New Roman" w:hAnsi="Times New Roman" w:cs="Times New Roman"/>
          <w:sz w:val="28"/>
          <w:szCs w:val="28"/>
          <w:lang w:val="ru-RU"/>
        </w:rPr>
        <w:t xml:space="preserve"> </w:t>
      </w:r>
      <w:proofErr w:type="spellStart"/>
      <w:r w:rsidRPr="0096088F">
        <w:rPr>
          <w:rFonts w:ascii="Times New Roman" w:hAnsi="Times New Roman" w:cs="Times New Roman"/>
          <w:sz w:val="28"/>
          <w:szCs w:val="28"/>
          <w:lang w:val="ru-RU"/>
        </w:rPr>
        <w:t>музицирования</w:t>
      </w:r>
      <w:proofErr w:type="spellEnd"/>
      <w:r w:rsidRP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фортепиано,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сольфеджио.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Чтобы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работать 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тесном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контакте,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преподавателей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требуется</w:t>
      </w:r>
      <w:r w:rsidR="006731EE" w:rsidRPr="0096088F">
        <w:rPr>
          <w:rFonts w:ascii="Times New Roman" w:hAnsi="Times New Roman" w:cs="Times New Roman"/>
          <w:sz w:val="28"/>
          <w:szCs w:val="28"/>
          <w:lang w:val="ru-RU"/>
        </w:rPr>
        <w:t xml:space="preserve"> </w:t>
      </w:r>
      <w:proofErr w:type="spellStart"/>
      <w:r w:rsidRPr="0096088F">
        <w:rPr>
          <w:rFonts w:ascii="Times New Roman" w:hAnsi="Times New Roman" w:cs="Times New Roman"/>
          <w:sz w:val="28"/>
          <w:szCs w:val="28"/>
          <w:lang w:val="ru-RU"/>
        </w:rPr>
        <w:t>взаимопосещение</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уроков. Большую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роль играет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личность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преподавателя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контакт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 учеником.</w:t>
      </w:r>
    </w:p>
    <w:p w:rsidR="00E12701" w:rsidRDefault="006731EE"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 xml:space="preserve"> </w:t>
      </w:r>
      <w:r w:rsidR="009242A0">
        <w:rPr>
          <w:rFonts w:ascii="Times New Roman" w:hAnsi="Times New Roman" w:cs="Times New Roman"/>
          <w:sz w:val="28"/>
          <w:szCs w:val="28"/>
          <w:lang w:val="ru-RU"/>
        </w:rPr>
        <w:t xml:space="preserve">Первые успехи ребёнка </w:t>
      </w:r>
      <w:r w:rsidR="00E12701">
        <w:rPr>
          <w:rFonts w:ascii="Times New Roman" w:hAnsi="Times New Roman" w:cs="Times New Roman"/>
          <w:sz w:val="28"/>
          <w:szCs w:val="28"/>
          <w:lang w:val="ru-RU"/>
        </w:rPr>
        <w:t xml:space="preserve">  будут небольшими</w:t>
      </w:r>
      <w:r w:rsidR="003E4387">
        <w:rPr>
          <w:rFonts w:ascii="Times New Roman" w:hAnsi="Times New Roman" w:cs="Times New Roman"/>
          <w:sz w:val="28"/>
          <w:szCs w:val="28"/>
          <w:lang w:val="ru-RU"/>
        </w:rPr>
        <w:t xml:space="preserve">, особенно на начальном этапе, </w:t>
      </w:r>
      <w:r w:rsidR="006309E8" w:rsidRPr="0096088F">
        <w:rPr>
          <w:rFonts w:ascii="Times New Roman" w:hAnsi="Times New Roman" w:cs="Times New Roman"/>
          <w:sz w:val="28"/>
          <w:szCs w:val="28"/>
          <w:lang w:val="ru-RU"/>
        </w:rPr>
        <w:t>но это будет</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творчество</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самого ребёнка</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и последний,</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при</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поддержке</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преподавателя,</w:t>
      </w:r>
      <w:r w:rsidRPr="0096088F">
        <w:rPr>
          <w:rFonts w:ascii="Times New Roman" w:hAnsi="Times New Roman" w:cs="Times New Roman"/>
          <w:sz w:val="28"/>
          <w:szCs w:val="28"/>
          <w:lang w:val="ru-RU"/>
        </w:rPr>
        <w:t xml:space="preserve"> </w:t>
      </w:r>
      <w:r w:rsidR="00E12701">
        <w:rPr>
          <w:rFonts w:ascii="Times New Roman" w:hAnsi="Times New Roman" w:cs="Times New Roman"/>
          <w:sz w:val="28"/>
          <w:szCs w:val="28"/>
          <w:lang w:val="ru-RU"/>
        </w:rPr>
        <w:t xml:space="preserve">обязательно получит </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от</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этого</w:t>
      </w:r>
      <w:r w:rsidRPr="0096088F">
        <w:rPr>
          <w:rFonts w:ascii="Times New Roman" w:hAnsi="Times New Roman" w:cs="Times New Roman"/>
          <w:sz w:val="28"/>
          <w:szCs w:val="28"/>
          <w:lang w:val="ru-RU"/>
        </w:rPr>
        <w:t xml:space="preserve"> </w:t>
      </w:r>
      <w:r w:rsidR="006309E8" w:rsidRPr="0096088F">
        <w:rPr>
          <w:rFonts w:ascii="Times New Roman" w:hAnsi="Times New Roman" w:cs="Times New Roman"/>
          <w:sz w:val="28"/>
          <w:szCs w:val="28"/>
          <w:lang w:val="ru-RU"/>
        </w:rPr>
        <w:t>удовольствие.</w:t>
      </w:r>
      <w:r w:rsidRPr="0096088F">
        <w:rPr>
          <w:rFonts w:ascii="Times New Roman" w:hAnsi="Times New Roman" w:cs="Times New Roman"/>
          <w:sz w:val="28"/>
          <w:szCs w:val="28"/>
          <w:lang w:val="ru-RU"/>
        </w:rPr>
        <w:t xml:space="preserve"> </w:t>
      </w:r>
      <w:r w:rsidR="00E12701" w:rsidRPr="0096088F">
        <w:rPr>
          <w:rFonts w:ascii="Times New Roman" w:hAnsi="Times New Roman" w:cs="Times New Roman"/>
          <w:sz w:val="28"/>
          <w:szCs w:val="28"/>
          <w:lang w:val="ru-RU"/>
        </w:rPr>
        <w:t>Каждый ребёнок развивается по-разному, по мере своего таланта, трудолюбия и желания, идти он должен своим путём, шаг за шагом медленно или более энергично.</w:t>
      </w:r>
      <w:r w:rsidR="00E12701">
        <w:rPr>
          <w:rFonts w:ascii="Times New Roman" w:hAnsi="Times New Roman" w:cs="Times New Roman"/>
          <w:sz w:val="28"/>
          <w:szCs w:val="28"/>
          <w:lang w:val="ru-RU"/>
        </w:rPr>
        <w:t xml:space="preserve"> </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Систематически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занимаясь подбором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мелодий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слух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транспонированием,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можно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достичь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значительных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успехов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теоретических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специальных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классах.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самых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ранних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этапах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обучения,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proofErr w:type="spellStart"/>
      <w:r w:rsidRPr="0096088F">
        <w:rPr>
          <w:rFonts w:ascii="Times New Roman" w:hAnsi="Times New Roman" w:cs="Times New Roman"/>
          <w:sz w:val="28"/>
          <w:szCs w:val="28"/>
          <w:lang w:val="ru-RU"/>
        </w:rPr>
        <w:t>донотный</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период,</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ребёнок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начинает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овладевать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простейшими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навыками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подбора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слух,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транспонирования,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пробует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свои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силы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сочинении.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программе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сольфеджио,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начальные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классы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приходится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большой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объём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теоретических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сведений,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преподаватель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w:t>
      </w:r>
      <w:r w:rsidR="006731EE" w:rsidRPr="0096088F">
        <w:rPr>
          <w:rFonts w:ascii="Times New Roman" w:hAnsi="Times New Roman" w:cs="Times New Roman"/>
          <w:sz w:val="28"/>
          <w:szCs w:val="28"/>
          <w:lang w:val="ru-RU"/>
        </w:rPr>
        <w:t xml:space="preserve"> </w:t>
      </w:r>
      <w:proofErr w:type="spellStart"/>
      <w:r w:rsidR="003F77A8">
        <w:rPr>
          <w:rFonts w:ascii="Times New Roman" w:hAnsi="Times New Roman" w:cs="Times New Roman"/>
          <w:sz w:val="28"/>
          <w:szCs w:val="28"/>
          <w:lang w:val="ru-RU"/>
        </w:rPr>
        <w:t>музицированию</w:t>
      </w:r>
      <w:proofErr w:type="spellEnd"/>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должен</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помочь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ученику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закрепить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теоретические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сведения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практике.</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Зачеты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 предмету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w:t>
      </w:r>
      <w:proofErr w:type="spellStart"/>
      <w:r w:rsidRPr="0096088F">
        <w:rPr>
          <w:rFonts w:ascii="Times New Roman" w:hAnsi="Times New Roman" w:cs="Times New Roman"/>
          <w:sz w:val="28"/>
          <w:szCs w:val="28"/>
          <w:lang w:val="ru-RU"/>
        </w:rPr>
        <w:t>музицирование</w:t>
      </w:r>
      <w:proofErr w:type="spellEnd"/>
      <w:r w:rsidRP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ученики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сдают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согласно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разработанных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требований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 первый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год</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обучения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только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конце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года,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последующие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года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обучения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дважды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год),</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но 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то же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время преподаватель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всегда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имеет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возможность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индивидуально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подойти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каждому ученику,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облегчить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или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усложнить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задачи.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Зачёты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сдаются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рабочем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порядке,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такую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форму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работы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как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пение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возможно «сдавать», например,</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классном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концерте,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где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каждый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ученик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покажет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свои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навыки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как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аккомпаниатор,</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 как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солист.</w:t>
      </w:r>
    </w:p>
    <w:p w:rsidR="006309E8" w:rsidRPr="0096088F"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Преподаватель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должен</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очень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внимательно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отнестись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выбору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репертуара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учащихся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подбора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особенно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для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пения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w:t>
      </w:r>
      <w:r w:rsidR="006731EE" w:rsidRPr="0096088F">
        <w:rPr>
          <w:rFonts w:ascii="Times New Roman" w:hAnsi="Times New Roman" w:cs="Times New Roman"/>
          <w:sz w:val="28"/>
          <w:szCs w:val="28"/>
          <w:lang w:val="ru-RU"/>
        </w:rPr>
        <w:t xml:space="preserve"> </w:t>
      </w:r>
      <w:r w:rsidR="00E12701">
        <w:rPr>
          <w:rFonts w:ascii="Times New Roman" w:hAnsi="Times New Roman" w:cs="Times New Roman"/>
          <w:sz w:val="28"/>
          <w:szCs w:val="28"/>
          <w:lang w:val="ru-RU"/>
        </w:rPr>
        <w:t xml:space="preserve">Необходимо </w:t>
      </w:r>
      <w:r w:rsidRPr="0096088F">
        <w:rPr>
          <w:rFonts w:ascii="Times New Roman" w:hAnsi="Times New Roman" w:cs="Times New Roman"/>
          <w:sz w:val="28"/>
          <w:szCs w:val="28"/>
          <w:lang w:val="ru-RU"/>
        </w:rPr>
        <w:t>обязательно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учитывать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интересы</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учащегося,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же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время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постараться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помочь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ему</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ориентироваться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в</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окружающем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звуковом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пространстве,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познакомить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его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лучшими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образцами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песенного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 романсового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творчества.</w:t>
      </w:r>
    </w:p>
    <w:p w:rsidR="006309E8" w:rsidRPr="00D41183" w:rsidRDefault="006309E8" w:rsidP="002A4366">
      <w:pPr>
        <w:tabs>
          <w:tab w:val="left" w:pos="142"/>
        </w:tabs>
        <w:ind w:left="142" w:firstLine="851"/>
        <w:jc w:val="both"/>
        <w:rPr>
          <w:rFonts w:ascii="Times New Roman" w:hAnsi="Times New Roman" w:cs="Times New Roman"/>
          <w:sz w:val="28"/>
          <w:szCs w:val="28"/>
          <w:lang w:val="ru-RU"/>
        </w:rPr>
      </w:pPr>
      <w:r w:rsidRPr="0096088F">
        <w:rPr>
          <w:rFonts w:ascii="Times New Roman" w:hAnsi="Times New Roman" w:cs="Times New Roman"/>
          <w:sz w:val="28"/>
          <w:szCs w:val="28"/>
          <w:lang w:val="ru-RU"/>
        </w:rPr>
        <w:t>Пение</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с</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аккомпанементом</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значительно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расширяет</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репертуар</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учащихся,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который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можно</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использовать</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на</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различных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школьных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мероприятиях,</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привлекая</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к</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участию</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родителей</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и</w:t>
      </w:r>
      <w:r w:rsidR="006731EE" w:rsidRPr="0096088F">
        <w:rPr>
          <w:rFonts w:ascii="Times New Roman" w:hAnsi="Times New Roman" w:cs="Times New Roman"/>
          <w:sz w:val="28"/>
          <w:szCs w:val="28"/>
          <w:lang w:val="ru-RU"/>
        </w:rPr>
        <w:t xml:space="preserve"> </w:t>
      </w:r>
      <w:r w:rsidRPr="0096088F">
        <w:rPr>
          <w:rFonts w:ascii="Times New Roman" w:hAnsi="Times New Roman" w:cs="Times New Roman"/>
          <w:sz w:val="28"/>
          <w:szCs w:val="28"/>
          <w:lang w:val="ru-RU"/>
        </w:rPr>
        <w:t>гостей.</w:t>
      </w:r>
      <w:r w:rsidR="00535131" w:rsidRPr="00535131">
        <w:rPr>
          <w:rFonts w:ascii="Times New Roman" w:eastAsia="Times New Roman" w:hAnsi="Times New Roman" w:cs="Times New Roman"/>
          <w:color w:val="FF0000"/>
          <w:sz w:val="28"/>
          <w:szCs w:val="28"/>
          <w:lang w:val="ru-RU"/>
        </w:rPr>
        <w:t xml:space="preserve"> </w:t>
      </w:r>
    </w:p>
    <w:p w:rsidR="006309E8" w:rsidRPr="00D56BEB" w:rsidRDefault="00D41183" w:rsidP="002A4366">
      <w:pPr>
        <w:pStyle w:val="19"/>
        <w:tabs>
          <w:tab w:val="left" w:pos="567"/>
        </w:tabs>
        <w:spacing w:before="240"/>
        <w:ind w:left="0" w:firstLine="709"/>
        <w:jc w:val="both"/>
        <w:outlineLvl w:val="1"/>
        <w:rPr>
          <w:rFonts w:ascii="Times New Roman" w:eastAsia="Times New Roman" w:hAnsi="Times New Roman" w:cs="Times New Roman"/>
          <w:b/>
          <w:sz w:val="28"/>
          <w:szCs w:val="28"/>
          <w:lang w:val="ru-RU"/>
        </w:rPr>
      </w:pPr>
      <w:bookmarkStart w:id="33" w:name="_Toc86868144"/>
      <w:r w:rsidRPr="00D56BEB">
        <w:rPr>
          <w:rFonts w:ascii="Times New Roman" w:eastAsia="Times New Roman" w:hAnsi="Times New Roman" w:cs="Times New Roman"/>
          <w:b/>
          <w:sz w:val="28"/>
          <w:szCs w:val="28"/>
          <w:lang w:val="ru-RU"/>
        </w:rPr>
        <w:t>2</w:t>
      </w:r>
      <w:r w:rsidR="003E4387" w:rsidRPr="00D56BEB">
        <w:rPr>
          <w:rFonts w:ascii="Times New Roman" w:eastAsia="Times New Roman" w:hAnsi="Times New Roman" w:cs="Times New Roman"/>
          <w:b/>
          <w:sz w:val="28"/>
          <w:szCs w:val="28"/>
          <w:lang w:val="ru-RU"/>
        </w:rPr>
        <w:t>.</w:t>
      </w:r>
      <w:r w:rsidRPr="00D56BEB">
        <w:rPr>
          <w:rFonts w:ascii="Times New Roman" w:eastAsia="Times New Roman" w:hAnsi="Times New Roman" w:cs="Times New Roman"/>
          <w:b/>
          <w:sz w:val="28"/>
          <w:szCs w:val="28"/>
          <w:lang w:val="ru-RU"/>
        </w:rPr>
        <w:tab/>
      </w:r>
      <w:r w:rsidR="00D56BEB">
        <w:rPr>
          <w:rFonts w:ascii="Times New Roman" w:hAnsi="Times New Roman"/>
          <w:b/>
          <w:i/>
          <w:sz w:val="28"/>
          <w:szCs w:val="28"/>
          <w:lang w:val="ru-RU"/>
        </w:rPr>
        <w:t>Методические рекомендации по организации самостоятельной работы обучающихся.</w:t>
      </w:r>
      <w:bookmarkEnd w:id="33"/>
    </w:p>
    <w:p w:rsidR="006309E8" w:rsidRPr="0096088F" w:rsidRDefault="006309E8" w:rsidP="002A4366">
      <w:pPr>
        <w:pStyle w:val="19"/>
        <w:numPr>
          <w:ilvl w:val="0"/>
          <w:numId w:val="5"/>
        </w:numPr>
        <w:tabs>
          <w:tab w:val="left" w:pos="142"/>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самостоятельные занятия должны быть регулярными и систематическими;</w:t>
      </w:r>
    </w:p>
    <w:p w:rsidR="006309E8" w:rsidRPr="0096088F" w:rsidRDefault="006309E8" w:rsidP="002A4366">
      <w:pPr>
        <w:pStyle w:val="19"/>
        <w:numPr>
          <w:ilvl w:val="0"/>
          <w:numId w:val="5"/>
        </w:numPr>
        <w:tabs>
          <w:tab w:val="left" w:pos="142"/>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периодичность занятий – два раза в неделю;</w:t>
      </w:r>
    </w:p>
    <w:p w:rsidR="006309E8" w:rsidRPr="0096088F" w:rsidRDefault="006309E8" w:rsidP="002A4366">
      <w:pPr>
        <w:pStyle w:val="19"/>
        <w:numPr>
          <w:ilvl w:val="0"/>
          <w:numId w:val="5"/>
        </w:numPr>
        <w:tabs>
          <w:tab w:val="left" w:pos="142"/>
        </w:tabs>
        <w:ind w:left="0" w:firstLine="851"/>
        <w:jc w:val="both"/>
        <w:rPr>
          <w:rFonts w:ascii="Times New Roman" w:eastAsia="Times New Roman" w:hAnsi="Times New Roman" w:cs="Times New Roman"/>
          <w:sz w:val="28"/>
          <w:szCs w:val="28"/>
          <w:lang w:val="ru-RU"/>
        </w:rPr>
      </w:pPr>
      <w:r w:rsidRPr="0096088F">
        <w:rPr>
          <w:rFonts w:ascii="Times New Roman" w:eastAsia="Times New Roman" w:hAnsi="Times New Roman" w:cs="Times New Roman"/>
          <w:sz w:val="28"/>
          <w:szCs w:val="28"/>
          <w:lang w:val="ru-RU"/>
        </w:rPr>
        <w:t>количество</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времени</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на занятия</w:t>
      </w:r>
      <w:r w:rsidR="006731EE" w:rsidRPr="0096088F">
        <w:rPr>
          <w:rFonts w:ascii="Times New Roman" w:eastAsia="Times New Roman" w:hAnsi="Times New Roman" w:cs="Times New Roman"/>
          <w:sz w:val="28"/>
          <w:szCs w:val="28"/>
          <w:lang w:val="ru-RU"/>
        </w:rPr>
        <w:t xml:space="preserve"> </w:t>
      </w:r>
      <w:r w:rsidRPr="0096088F">
        <w:rPr>
          <w:rFonts w:ascii="Times New Roman" w:eastAsia="Times New Roman" w:hAnsi="Times New Roman" w:cs="Times New Roman"/>
          <w:sz w:val="28"/>
          <w:szCs w:val="28"/>
          <w:lang w:val="ru-RU"/>
        </w:rPr>
        <w:t>в неделю – 1 час.</w:t>
      </w:r>
    </w:p>
    <w:p w:rsidR="006309E8" w:rsidRPr="0096088F" w:rsidRDefault="006309E8" w:rsidP="002A4366">
      <w:pPr>
        <w:pStyle w:val="ac"/>
        <w:tabs>
          <w:tab w:val="left" w:pos="142"/>
        </w:tabs>
        <w:spacing w:line="240" w:lineRule="auto"/>
        <w:ind w:left="0" w:firstLine="851"/>
        <w:jc w:val="both"/>
        <w:rPr>
          <w:rFonts w:ascii="Times New Roman" w:hAnsi="Times New Roman"/>
          <w:sz w:val="28"/>
          <w:szCs w:val="28"/>
        </w:rPr>
      </w:pPr>
      <w:r w:rsidRPr="0096088F">
        <w:rPr>
          <w:rFonts w:ascii="Times New Roman" w:hAnsi="Times New Roman"/>
          <w:sz w:val="28"/>
          <w:szCs w:val="28"/>
        </w:rPr>
        <w:lastRenderedPageBreak/>
        <w:t>Объем самостоятельной работы определяется с учетом минимальных затрат на подготовку домашнего задания (параллельно с освоением детьми программы начального и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6309E8" w:rsidRPr="0096088F" w:rsidRDefault="006309E8" w:rsidP="002A4366">
      <w:pPr>
        <w:pStyle w:val="Body1"/>
        <w:tabs>
          <w:tab w:val="left" w:pos="142"/>
          <w:tab w:val="left" w:pos="2127"/>
        </w:tabs>
        <w:ind w:firstLine="851"/>
        <w:jc w:val="both"/>
        <w:rPr>
          <w:rFonts w:ascii="Times New Roman" w:hAnsi="Times New Roman" w:cs="Times New Roman"/>
          <w:color w:val="auto"/>
          <w:sz w:val="28"/>
          <w:lang w:val="ru-RU"/>
        </w:rPr>
      </w:pPr>
      <w:r w:rsidRPr="0096088F">
        <w:rPr>
          <w:rFonts w:ascii="Times New Roman" w:hAnsi="Times New Roman" w:cs="Times New Roman"/>
          <w:color w:val="auto"/>
          <w:sz w:val="28"/>
          <w:lang w:val="ru-RU"/>
        </w:rPr>
        <w:t>Все рекомендации по домашней работе в индивидуальном порядке дает преподаватель и фиксир</w:t>
      </w:r>
      <w:r w:rsidR="00CD2634">
        <w:rPr>
          <w:rFonts w:ascii="Times New Roman" w:hAnsi="Times New Roman" w:cs="Times New Roman"/>
          <w:color w:val="auto"/>
          <w:sz w:val="28"/>
          <w:lang w:val="ru-RU"/>
        </w:rPr>
        <w:t xml:space="preserve">ует их </w:t>
      </w:r>
      <w:r w:rsidRPr="0096088F">
        <w:rPr>
          <w:rFonts w:ascii="Times New Roman" w:hAnsi="Times New Roman" w:cs="Times New Roman"/>
          <w:color w:val="auto"/>
          <w:sz w:val="28"/>
          <w:lang w:val="ru-RU"/>
        </w:rPr>
        <w:t>в дневнике.</w:t>
      </w:r>
    </w:p>
    <w:p w:rsidR="00B7352B" w:rsidRDefault="00B7352B" w:rsidP="002A4366">
      <w:pPr>
        <w:pStyle w:val="Body1"/>
        <w:tabs>
          <w:tab w:val="left" w:pos="2127"/>
        </w:tabs>
        <w:jc w:val="both"/>
        <w:rPr>
          <w:rFonts w:ascii="Times New Roman" w:hAnsi="Times New Roman"/>
          <w:color w:val="FB0007"/>
          <w:sz w:val="28"/>
          <w:lang w:val="ru-RU"/>
        </w:rPr>
      </w:pPr>
    </w:p>
    <w:p w:rsidR="006309E8" w:rsidRPr="00080AAB" w:rsidRDefault="00B7352B" w:rsidP="002A4366">
      <w:pPr>
        <w:pStyle w:val="Body1"/>
        <w:ind w:left="720"/>
        <w:jc w:val="both"/>
        <w:rPr>
          <w:rFonts w:ascii="Times New Roman" w:eastAsia="Helvetica" w:hAnsi="Times New Roman"/>
          <w:b/>
          <w:sz w:val="28"/>
          <w:szCs w:val="28"/>
          <w:lang w:val="ru-RU"/>
        </w:rPr>
      </w:pPr>
      <w:r>
        <w:rPr>
          <w:rFonts w:ascii="Times New Roman" w:eastAsia="Helvetica" w:hAnsi="Times New Roman"/>
          <w:b/>
          <w:sz w:val="28"/>
          <w:szCs w:val="28"/>
        </w:rPr>
        <w:t>VI</w:t>
      </w:r>
      <w:r>
        <w:rPr>
          <w:rFonts w:ascii="Times New Roman" w:eastAsia="Helvetica" w:hAnsi="Times New Roman"/>
          <w:b/>
          <w:sz w:val="28"/>
          <w:szCs w:val="28"/>
          <w:lang w:val="ru-RU"/>
        </w:rPr>
        <w:t>. Списки рекомендуемой н</w:t>
      </w:r>
      <w:r w:rsidR="00080AAB">
        <w:rPr>
          <w:rFonts w:ascii="Times New Roman" w:eastAsia="Helvetica" w:hAnsi="Times New Roman"/>
          <w:b/>
          <w:sz w:val="28"/>
          <w:szCs w:val="28"/>
          <w:lang w:val="ru-RU"/>
        </w:rPr>
        <w:t>отной и методической литературы</w:t>
      </w:r>
    </w:p>
    <w:p w:rsidR="00927299" w:rsidRPr="00047C11" w:rsidRDefault="003B6CFA" w:rsidP="002A4366">
      <w:pPr>
        <w:pStyle w:val="19"/>
        <w:tabs>
          <w:tab w:val="left" w:pos="426"/>
        </w:tabs>
        <w:spacing w:before="240"/>
        <w:ind w:left="0" w:firstLine="709"/>
        <w:jc w:val="both"/>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rPr>
        <w:t>I</w:t>
      </w:r>
      <w:r w:rsidRPr="003B6CFA">
        <w:rPr>
          <w:rFonts w:ascii="Times New Roman" w:eastAsia="Times New Roman" w:hAnsi="Times New Roman" w:cs="Times New Roman"/>
          <w:b/>
          <w:sz w:val="28"/>
          <w:szCs w:val="28"/>
          <w:lang w:val="ru-RU"/>
        </w:rPr>
        <w:t>.</w:t>
      </w:r>
      <w:r w:rsidRPr="003B6CFA">
        <w:rPr>
          <w:rFonts w:ascii="Times New Roman" w:eastAsia="Times New Roman" w:hAnsi="Times New Roman" w:cs="Times New Roman"/>
          <w:b/>
          <w:sz w:val="28"/>
          <w:szCs w:val="28"/>
          <w:lang w:val="ru-RU"/>
        </w:rPr>
        <w:tab/>
      </w:r>
      <w:r w:rsidR="000C4F83" w:rsidRPr="00047C11">
        <w:rPr>
          <w:rFonts w:ascii="Times New Roman" w:eastAsia="Times New Roman" w:hAnsi="Times New Roman" w:cs="Times New Roman"/>
          <w:b/>
          <w:sz w:val="28"/>
          <w:szCs w:val="28"/>
          <w:lang w:val="ru-RU"/>
        </w:rPr>
        <w:t>Список рекомендуемой методической литературы</w:t>
      </w:r>
      <w:r w:rsidR="00D41183" w:rsidRPr="00047C11">
        <w:rPr>
          <w:rFonts w:ascii="Times New Roman" w:eastAsia="Times New Roman" w:hAnsi="Times New Roman" w:cs="Times New Roman"/>
          <w:b/>
          <w:sz w:val="28"/>
          <w:szCs w:val="28"/>
          <w:lang w:val="ru-RU"/>
        </w:rPr>
        <w:t>:</w:t>
      </w:r>
    </w:p>
    <w:p w:rsidR="006309E8" w:rsidRDefault="008F4984"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Pr>
          <w:rFonts w:ascii="Times New Roman" w:hAnsi="Times New Roman"/>
          <w:sz w:val="28"/>
          <w:szCs w:val="28"/>
        </w:rPr>
        <w:t>Борухзон</w:t>
      </w:r>
      <w:proofErr w:type="spellEnd"/>
      <w:r>
        <w:rPr>
          <w:rFonts w:ascii="Times New Roman" w:hAnsi="Times New Roman"/>
          <w:sz w:val="28"/>
          <w:szCs w:val="28"/>
        </w:rPr>
        <w:t xml:space="preserve"> Л., Волчек </w:t>
      </w:r>
      <w:r w:rsidR="006309E8" w:rsidRPr="0096088F">
        <w:rPr>
          <w:rFonts w:ascii="Times New Roman" w:hAnsi="Times New Roman"/>
          <w:sz w:val="28"/>
          <w:szCs w:val="28"/>
        </w:rPr>
        <w:t>Л. Азбука музыкаль</w:t>
      </w:r>
      <w:r w:rsidR="0070234C">
        <w:rPr>
          <w:rFonts w:ascii="Times New Roman" w:hAnsi="Times New Roman"/>
          <w:sz w:val="28"/>
          <w:szCs w:val="28"/>
        </w:rPr>
        <w:t>ных фантазий, тетрадь 1-6 СПб.,</w:t>
      </w:r>
      <w:r w:rsidR="006309E8" w:rsidRPr="0096088F">
        <w:rPr>
          <w:rFonts w:ascii="Times New Roman" w:hAnsi="Times New Roman"/>
          <w:sz w:val="28"/>
          <w:szCs w:val="28"/>
        </w:rPr>
        <w:t>1997</w:t>
      </w:r>
    </w:p>
    <w:p w:rsidR="00AC146A" w:rsidRPr="00AC146A" w:rsidRDefault="00AC146A"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sidRPr="00AC146A">
        <w:rPr>
          <w:rFonts w:ascii="Times New Roman" w:hAnsi="Times New Roman"/>
          <w:sz w:val="28"/>
          <w:szCs w:val="28"/>
        </w:rPr>
        <w:t>Братухина Г. Музыкальный словарь в песнях, с</w:t>
      </w:r>
      <w:r w:rsidR="0070234C">
        <w:rPr>
          <w:rFonts w:ascii="Times New Roman" w:hAnsi="Times New Roman"/>
          <w:sz w:val="28"/>
          <w:szCs w:val="28"/>
        </w:rPr>
        <w:t>тихах и рассказах. Красноярск.,</w:t>
      </w:r>
      <w:r w:rsidRPr="00AC146A">
        <w:rPr>
          <w:rFonts w:ascii="Times New Roman" w:hAnsi="Times New Roman"/>
          <w:sz w:val="28"/>
          <w:szCs w:val="28"/>
        </w:rPr>
        <w:t>2013</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 xml:space="preserve">Булаева О., </w:t>
      </w:r>
      <w:proofErr w:type="spellStart"/>
      <w:r w:rsidRPr="0096088F">
        <w:rPr>
          <w:rFonts w:ascii="Times New Roman" w:hAnsi="Times New Roman"/>
          <w:sz w:val="28"/>
          <w:szCs w:val="28"/>
        </w:rPr>
        <w:t>Геталова</w:t>
      </w:r>
      <w:proofErr w:type="spellEnd"/>
      <w:r w:rsidRPr="0096088F">
        <w:rPr>
          <w:rFonts w:ascii="Times New Roman" w:hAnsi="Times New Roman"/>
          <w:sz w:val="28"/>
          <w:szCs w:val="28"/>
        </w:rPr>
        <w:t xml:space="preserve"> О. Учусь импровизировать и сочинять, творческая тетрадь 1-4</w:t>
      </w:r>
      <w:r w:rsidR="006731EE" w:rsidRPr="0096088F">
        <w:rPr>
          <w:rFonts w:ascii="Times New Roman" w:hAnsi="Times New Roman"/>
          <w:sz w:val="28"/>
          <w:szCs w:val="28"/>
        </w:rPr>
        <w:t xml:space="preserve"> </w:t>
      </w:r>
      <w:r w:rsidR="0070234C">
        <w:rPr>
          <w:rFonts w:ascii="Times New Roman" w:hAnsi="Times New Roman"/>
          <w:sz w:val="28"/>
          <w:szCs w:val="28"/>
        </w:rPr>
        <w:t>СПб.,</w:t>
      </w:r>
      <w:r w:rsidR="00605079">
        <w:rPr>
          <w:rFonts w:ascii="Times New Roman" w:hAnsi="Times New Roman"/>
          <w:sz w:val="28"/>
          <w:szCs w:val="28"/>
        </w:rPr>
        <w:t>2018</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Бырченко</w:t>
      </w:r>
      <w:proofErr w:type="spellEnd"/>
      <w:r w:rsidRPr="0096088F">
        <w:rPr>
          <w:rFonts w:ascii="Times New Roman" w:hAnsi="Times New Roman"/>
          <w:sz w:val="28"/>
          <w:szCs w:val="28"/>
        </w:rPr>
        <w:t xml:space="preserve"> Т. С песенкой по лесенке М.,1984</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Вейс</w:t>
      </w:r>
      <w:proofErr w:type="spellEnd"/>
      <w:r w:rsidRPr="0096088F">
        <w:rPr>
          <w:rFonts w:ascii="Times New Roman" w:hAnsi="Times New Roman"/>
          <w:sz w:val="28"/>
          <w:szCs w:val="28"/>
        </w:rPr>
        <w:t xml:space="preserve"> П. Ступеньки в музыку. М.,1980</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Добкина</w:t>
      </w:r>
      <w:proofErr w:type="spellEnd"/>
      <w:r w:rsidRPr="0096088F">
        <w:rPr>
          <w:rFonts w:ascii="Times New Roman" w:hAnsi="Times New Roman"/>
          <w:sz w:val="28"/>
          <w:szCs w:val="28"/>
        </w:rPr>
        <w:t xml:space="preserve"> Ю.А. </w:t>
      </w:r>
      <w:r w:rsidR="00605079">
        <w:rPr>
          <w:rFonts w:ascii="Times New Roman" w:hAnsi="Times New Roman"/>
          <w:sz w:val="28"/>
          <w:szCs w:val="28"/>
        </w:rPr>
        <w:t>Конспекты по гармонии. СПб.,2020</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Калинина</w:t>
      </w:r>
      <w:r w:rsidR="006731EE" w:rsidRPr="0096088F">
        <w:rPr>
          <w:rFonts w:ascii="Times New Roman" w:hAnsi="Times New Roman"/>
          <w:sz w:val="28"/>
          <w:szCs w:val="28"/>
        </w:rPr>
        <w:t xml:space="preserve"> </w:t>
      </w:r>
      <w:r w:rsidRPr="0096088F">
        <w:rPr>
          <w:rFonts w:ascii="Times New Roman" w:hAnsi="Times New Roman"/>
          <w:sz w:val="28"/>
          <w:szCs w:val="28"/>
        </w:rPr>
        <w:t>Г.Ф. Рабочие</w:t>
      </w:r>
      <w:r w:rsidR="006731EE" w:rsidRPr="0096088F">
        <w:rPr>
          <w:rFonts w:ascii="Times New Roman" w:hAnsi="Times New Roman"/>
          <w:sz w:val="28"/>
          <w:szCs w:val="28"/>
        </w:rPr>
        <w:t xml:space="preserve"> </w:t>
      </w:r>
      <w:r w:rsidRPr="0096088F">
        <w:rPr>
          <w:rFonts w:ascii="Times New Roman" w:hAnsi="Times New Roman"/>
          <w:sz w:val="28"/>
          <w:szCs w:val="28"/>
        </w:rPr>
        <w:t>тетради</w:t>
      </w:r>
      <w:r w:rsidR="006731EE" w:rsidRPr="0096088F">
        <w:rPr>
          <w:rFonts w:ascii="Times New Roman" w:hAnsi="Times New Roman"/>
          <w:sz w:val="28"/>
          <w:szCs w:val="28"/>
        </w:rPr>
        <w:t xml:space="preserve"> </w:t>
      </w:r>
      <w:r w:rsidRPr="0096088F">
        <w:rPr>
          <w:rFonts w:ascii="Times New Roman" w:hAnsi="Times New Roman"/>
          <w:sz w:val="28"/>
          <w:szCs w:val="28"/>
        </w:rPr>
        <w:t>по сольфеджио</w:t>
      </w:r>
      <w:r w:rsidR="006731EE" w:rsidRPr="0096088F">
        <w:rPr>
          <w:rFonts w:ascii="Times New Roman" w:hAnsi="Times New Roman"/>
          <w:sz w:val="28"/>
          <w:szCs w:val="28"/>
        </w:rPr>
        <w:t xml:space="preserve"> </w:t>
      </w:r>
      <w:r w:rsidRPr="0096088F">
        <w:rPr>
          <w:rFonts w:ascii="Times New Roman" w:hAnsi="Times New Roman"/>
          <w:sz w:val="28"/>
          <w:szCs w:val="28"/>
        </w:rPr>
        <w:t>1-7 класс.</w:t>
      </w:r>
      <w:r w:rsidR="006731EE" w:rsidRPr="0096088F">
        <w:rPr>
          <w:rFonts w:ascii="Times New Roman" w:hAnsi="Times New Roman"/>
          <w:sz w:val="28"/>
          <w:szCs w:val="28"/>
        </w:rPr>
        <w:t xml:space="preserve"> </w:t>
      </w:r>
      <w:r w:rsidR="00605079">
        <w:rPr>
          <w:rFonts w:ascii="Times New Roman" w:hAnsi="Times New Roman"/>
          <w:sz w:val="28"/>
          <w:szCs w:val="28"/>
        </w:rPr>
        <w:t>М.,2020</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Калугина М.,</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Халабузарь</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П.</w:t>
      </w:r>
      <w:r w:rsidR="006731EE" w:rsidRPr="0096088F">
        <w:rPr>
          <w:rFonts w:ascii="Times New Roman" w:hAnsi="Times New Roman"/>
          <w:sz w:val="28"/>
          <w:szCs w:val="28"/>
        </w:rPr>
        <w:t xml:space="preserve"> </w:t>
      </w:r>
      <w:r w:rsidRPr="0096088F">
        <w:rPr>
          <w:rFonts w:ascii="Times New Roman" w:hAnsi="Times New Roman"/>
          <w:sz w:val="28"/>
          <w:szCs w:val="28"/>
        </w:rPr>
        <w:t>Воспитание</w:t>
      </w:r>
      <w:r w:rsidR="006731EE" w:rsidRPr="0096088F">
        <w:rPr>
          <w:rFonts w:ascii="Times New Roman" w:hAnsi="Times New Roman"/>
          <w:sz w:val="28"/>
          <w:szCs w:val="28"/>
        </w:rPr>
        <w:t xml:space="preserve"> </w:t>
      </w:r>
      <w:r w:rsidRPr="0096088F">
        <w:rPr>
          <w:rFonts w:ascii="Times New Roman" w:hAnsi="Times New Roman"/>
          <w:sz w:val="28"/>
          <w:szCs w:val="28"/>
        </w:rPr>
        <w:t>творческих</w:t>
      </w:r>
      <w:r w:rsidR="006731EE" w:rsidRPr="0096088F">
        <w:rPr>
          <w:rFonts w:ascii="Times New Roman" w:hAnsi="Times New Roman"/>
          <w:sz w:val="28"/>
          <w:szCs w:val="28"/>
        </w:rPr>
        <w:t xml:space="preserve"> </w:t>
      </w:r>
      <w:r w:rsidRPr="0096088F">
        <w:rPr>
          <w:rFonts w:ascii="Times New Roman" w:hAnsi="Times New Roman"/>
          <w:sz w:val="28"/>
          <w:szCs w:val="28"/>
        </w:rPr>
        <w:t>навыков</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уроках</w:t>
      </w:r>
      <w:r w:rsidR="006731EE" w:rsidRPr="0096088F">
        <w:rPr>
          <w:rFonts w:ascii="Times New Roman" w:hAnsi="Times New Roman"/>
          <w:sz w:val="28"/>
          <w:szCs w:val="28"/>
        </w:rPr>
        <w:t xml:space="preserve"> </w:t>
      </w:r>
      <w:r w:rsidRPr="0096088F">
        <w:rPr>
          <w:rFonts w:ascii="Times New Roman" w:hAnsi="Times New Roman"/>
          <w:sz w:val="28"/>
          <w:szCs w:val="28"/>
        </w:rPr>
        <w:t>сольфеджио.</w:t>
      </w:r>
      <w:r w:rsidR="006731EE" w:rsidRPr="0096088F">
        <w:rPr>
          <w:rFonts w:ascii="Times New Roman" w:hAnsi="Times New Roman"/>
          <w:sz w:val="28"/>
          <w:szCs w:val="28"/>
        </w:rPr>
        <w:t xml:space="preserve"> </w:t>
      </w:r>
      <w:r w:rsidRPr="0096088F">
        <w:rPr>
          <w:rFonts w:ascii="Times New Roman" w:hAnsi="Times New Roman"/>
          <w:sz w:val="28"/>
          <w:szCs w:val="28"/>
        </w:rPr>
        <w:t>М., 1989</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Камаева</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Т.,</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Камаев</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Азартное</w:t>
      </w:r>
      <w:r w:rsidR="006731EE" w:rsidRPr="0096088F">
        <w:rPr>
          <w:rFonts w:ascii="Times New Roman" w:hAnsi="Times New Roman"/>
          <w:sz w:val="28"/>
          <w:szCs w:val="28"/>
        </w:rPr>
        <w:t xml:space="preserve"> </w:t>
      </w:r>
      <w:r w:rsidRPr="0096088F">
        <w:rPr>
          <w:rFonts w:ascii="Times New Roman" w:hAnsi="Times New Roman"/>
          <w:sz w:val="28"/>
          <w:szCs w:val="28"/>
        </w:rPr>
        <w:t>сольфеджио.</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6731EE" w:rsidRPr="0096088F">
        <w:rPr>
          <w:rFonts w:ascii="Times New Roman" w:hAnsi="Times New Roman"/>
          <w:sz w:val="28"/>
          <w:szCs w:val="28"/>
        </w:rPr>
        <w:t xml:space="preserve"> </w:t>
      </w:r>
      <w:r w:rsidRPr="0096088F">
        <w:rPr>
          <w:rFonts w:ascii="Times New Roman" w:hAnsi="Times New Roman"/>
          <w:sz w:val="28"/>
          <w:szCs w:val="28"/>
        </w:rPr>
        <w:t>2004</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Котляревская</w:t>
      </w:r>
      <w:proofErr w:type="spellEnd"/>
      <w:r w:rsidRPr="0096088F">
        <w:rPr>
          <w:rFonts w:ascii="Times New Roman" w:hAnsi="Times New Roman"/>
          <w:sz w:val="28"/>
          <w:szCs w:val="28"/>
        </w:rPr>
        <w:t xml:space="preserve"> – Крафт</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6731EE" w:rsidRPr="0096088F">
        <w:rPr>
          <w:rFonts w:ascii="Times New Roman" w:hAnsi="Times New Roman"/>
          <w:sz w:val="28"/>
          <w:szCs w:val="28"/>
        </w:rPr>
        <w:t xml:space="preserve"> </w:t>
      </w:r>
      <w:r w:rsidRPr="0096088F">
        <w:rPr>
          <w:rFonts w:ascii="Times New Roman" w:hAnsi="Times New Roman"/>
          <w:sz w:val="28"/>
          <w:szCs w:val="28"/>
        </w:rPr>
        <w:t>Сольфеджио</w:t>
      </w:r>
      <w:r w:rsidR="006731EE" w:rsidRPr="0096088F">
        <w:rPr>
          <w:rFonts w:ascii="Times New Roman" w:hAnsi="Times New Roman"/>
          <w:sz w:val="28"/>
          <w:szCs w:val="28"/>
        </w:rPr>
        <w:t xml:space="preserve"> </w:t>
      </w:r>
      <w:r w:rsidRPr="0096088F">
        <w:rPr>
          <w:rFonts w:ascii="Times New Roman" w:hAnsi="Times New Roman"/>
          <w:sz w:val="28"/>
          <w:szCs w:val="28"/>
        </w:rPr>
        <w:t>1 класс,</w:t>
      </w:r>
      <w:r w:rsidR="006731EE" w:rsidRPr="0096088F">
        <w:rPr>
          <w:rFonts w:ascii="Times New Roman" w:hAnsi="Times New Roman"/>
          <w:sz w:val="28"/>
          <w:szCs w:val="28"/>
        </w:rPr>
        <w:t xml:space="preserve"> </w:t>
      </w:r>
      <w:r w:rsidRPr="0096088F">
        <w:rPr>
          <w:rFonts w:ascii="Times New Roman" w:hAnsi="Times New Roman"/>
          <w:sz w:val="28"/>
          <w:szCs w:val="28"/>
        </w:rPr>
        <w:t>учебное</w:t>
      </w:r>
      <w:r w:rsidR="006731EE" w:rsidRPr="0096088F">
        <w:rPr>
          <w:rFonts w:ascii="Times New Roman" w:hAnsi="Times New Roman"/>
          <w:sz w:val="28"/>
          <w:szCs w:val="28"/>
        </w:rPr>
        <w:t xml:space="preserve"> </w:t>
      </w:r>
      <w:r w:rsidRPr="0096088F">
        <w:rPr>
          <w:rFonts w:ascii="Times New Roman" w:hAnsi="Times New Roman"/>
          <w:sz w:val="28"/>
          <w:szCs w:val="28"/>
        </w:rPr>
        <w:t>пособие</w:t>
      </w:r>
      <w:r w:rsidR="006731EE" w:rsidRPr="0096088F">
        <w:rPr>
          <w:rFonts w:ascii="Times New Roman" w:hAnsi="Times New Roman"/>
          <w:sz w:val="28"/>
          <w:szCs w:val="28"/>
        </w:rPr>
        <w:t xml:space="preserve"> </w:t>
      </w:r>
      <w:r w:rsidRPr="0096088F">
        <w:rPr>
          <w:rFonts w:ascii="Times New Roman" w:hAnsi="Times New Roman"/>
          <w:sz w:val="28"/>
          <w:szCs w:val="28"/>
        </w:rPr>
        <w:t>для</w:t>
      </w:r>
      <w:r w:rsidR="006731EE" w:rsidRPr="0096088F">
        <w:rPr>
          <w:rFonts w:ascii="Times New Roman" w:hAnsi="Times New Roman"/>
          <w:sz w:val="28"/>
          <w:szCs w:val="28"/>
        </w:rPr>
        <w:t xml:space="preserve"> </w:t>
      </w:r>
      <w:r w:rsidRPr="0096088F">
        <w:rPr>
          <w:rFonts w:ascii="Times New Roman" w:hAnsi="Times New Roman"/>
          <w:sz w:val="28"/>
          <w:szCs w:val="28"/>
        </w:rPr>
        <w:t>классной</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домашней</w:t>
      </w:r>
      <w:r w:rsidR="006731EE" w:rsidRPr="0096088F">
        <w:rPr>
          <w:rFonts w:ascii="Times New Roman" w:hAnsi="Times New Roman"/>
          <w:sz w:val="28"/>
          <w:szCs w:val="28"/>
        </w:rPr>
        <w:t xml:space="preserve"> </w:t>
      </w:r>
      <w:proofErr w:type="gramStart"/>
      <w:r w:rsidRPr="0096088F">
        <w:rPr>
          <w:rFonts w:ascii="Times New Roman" w:hAnsi="Times New Roman"/>
          <w:sz w:val="28"/>
          <w:szCs w:val="28"/>
        </w:rPr>
        <w:t>работы .</w:t>
      </w:r>
      <w:proofErr w:type="gramEnd"/>
      <w:r w:rsidR="006731EE" w:rsidRPr="0096088F">
        <w:rPr>
          <w:rFonts w:ascii="Times New Roman" w:hAnsi="Times New Roman"/>
          <w:sz w:val="28"/>
          <w:szCs w:val="28"/>
        </w:rPr>
        <w:t xml:space="preserve"> </w:t>
      </w:r>
      <w:r w:rsidRPr="0096088F">
        <w:rPr>
          <w:rFonts w:ascii="Times New Roman" w:hAnsi="Times New Roman"/>
          <w:sz w:val="28"/>
          <w:szCs w:val="28"/>
        </w:rPr>
        <w:t>Л.,</w:t>
      </w:r>
      <w:r w:rsidR="006731EE" w:rsidRPr="0096088F">
        <w:rPr>
          <w:rFonts w:ascii="Times New Roman" w:hAnsi="Times New Roman"/>
          <w:sz w:val="28"/>
          <w:szCs w:val="28"/>
        </w:rPr>
        <w:t xml:space="preserve"> </w:t>
      </w:r>
      <w:r w:rsidRPr="0096088F">
        <w:rPr>
          <w:rFonts w:ascii="Times New Roman" w:hAnsi="Times New Roman"/>
          <w:sz w:val="28"/>
          <w:szCs w:val="28"/>
        </w:rPr>
        <w:t>1989</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Металлиди</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Ж.,</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Перцовская</w:t>
      </w:r>
      <w:proofErr w:type="spellEnd"/>
      <w:r w:rsidRPr="0096088F">
        <w:rPr>
          <w:rFonts w:ascii="Times New Roman" w:hAnsi="Times New Roman"/>
          <w:sz w:val="28"/>
          <w:szCs w:val="28"/>
        </w:rPr>
        <w:t xml:space="preserve"> А.</w:t>
      </w:r>
      <w:r w:rsidR="006731EE" w:rsidRPr="0096088F">
        <w:rPr>
          <w:rFonts w:ascii="Times New Roman" w:hAnsi="Times New Roman"/>
          <w:sz w:val="28"/>
          <w:szCs w:val="28"/>
        </w:rPr>
        <w:t xml:space="preserve"> </w:t>
      </w:r>
      <w:r w:rsidRPr="0096088F">
        <w:rPr>
          <w:rFonts w:ascii="Times New Roman" w:hAnsi="Times New Roman"/>
          <w:sz w:val="28"/>
          <w:szCs w:val="28"/>
        </w:rPr>
        <w:t>Сольфеджио</w:t>
      </w:r>
      <w:r w:rsidR="006731EE" w:rsidRPr="0096088F">
        <w:rPr>
          <w:rFonts w:ascii="Times New Roman" w:hAnsi="Times New Roman"/>
          <w:sz w:val="28"/>
          <w:szCs w:val="28"/>
        </w:rPr>
        <w:t xml:space="preserve"> </w:t>
      </w:r>
      <w:r w:rsidRPr="0096088F">
        <w:rPr>
          <w:rFonts w:ascii="Times New Roman" w:hAnsi="Times New Roman"/>
          <w:sz w:val="28"/>
          <w:szCs w:val="28"/>
        </w:rPr>
        <w:t>для</w:t>
      </w:r>
      <w:r w:rsidR="006731EE" w:rsidRPr="0096088F">
        <w:rPr>
          <w:rFonts w:ascii="Times New Roman" w:hAnsi="Times New Roman"/>
          <w:sz w:val="28"/>
          <w:szCs w:val="28"/>
        </w:rPr>
        <w:t xml:space="preserve"> </w:t>
      </w:r>
      <w:r w:rsidR="00A0537C">
        <w:rPr>
          <w:rFonts w:ascii="Times New Roman" w:hAnsi="Times New Roman"/>
          <w:sz w:val="28"/>
          <w:szCs w:val="28"/>
        </w:rPr>
        <w:t>дош</w:t>
      </w:r>
      <w:r w:rsidRPr="0096088F">
        <w:rPr>
          <w:rFonts w:ascii="Times New Roman" w:hAnsi="Times New Roman"/>
          <w:sz w:val="28"/>
          <w:szCs w:val="28"/>
        </w:rPr>
        <w:t>кольной</w:t>
      </w:r>
      <w:r w:rsidR="006731EE" w:rsidRPr="0096088F">
        <w:rPr>
          <w:rFonts w:ascii="Times New Roman" w:hAnsi="Times New Roman"/>
          <w:sz w:val="28"/>
          <w:szCs w:val="28"/>
        </w:rPr>
        <w:t xml:space="preserve"> </w:t>
      </w:r>
      <w:r w:rsidRPr="0096088F">
        <w:rPr>
          <w:rFonts w:ascii="Times New Roman" w:hAnsi="Times New Roman"/>
          <w:sz w:val="28"/>
          <w:szCs w:val="28"/>
        </w:rPr>
        <w:t>группы.</w:t>
      </w:r>
      <w:r w:rsidR="006731EE" w:rsidRPr="0096088F">
        <w:rPr>
          <w:rFonts w:ascii="Times New Roman" w:hAnsi="Times New Roman"/>
          <w:sz w:val="28"/>
          <w:szCs w:val="28"/>
        </w:rPr>
        <w:t xml:space="preserve"> </w:t>
      </w:r>
      <w:r w:rsidR="00605079">
        <w:rPr>
          <w:rFonts w:ascii="Times New Roman" w:hAnsi="Times New Roman"/>
          <w:sz w:val="28"/>
          <w:szCs w:val="28"/>
        </w:rPr>
        <w:t>СПб.,2019</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Сиротина</w:t>
      </w:r>
      <w:r w:rsidR="006731EE" w:rsidRPr="0096088F">
        <w:rPr>
          <w:rFonts w:ascii="Times New Roman" w:hAnsi="Times New Roman"/>
          <w:sz w:val="28"/>
          <w:szCs w:val="28"/>
        </w:rPr>
        <w:t xml:space="preserve"> </w:t>
      </w:r>
      <w:r w:rsidRPr="0096088F">
        <w:rPr>
          <w:rFonts w:ascii="Times New Roman" w:hAnsi="Times New Roman"/>
          <w:sz w:val="28"/>
          <w:szCs w:val="28"/>
        </w:rPr>
        <w:t>Т.</w:t>
      </w:r>
      <w:r w:rsidR="006731EE" w:rsidRPr="0096088F">
        <w:rPr>
          <w:rFonts w:ascii="Times New Roman" w:hAnsi="Times New Roman"/>
          <w:sz w:val="28"/>
          <w:szCs w:val="28"/>
        </w:rPr>
        <w:t xml:space="preserve"> </w:t>
      </w:r>
      <w:r w:rsidRPr="0096088F">
        <w:rPr>
          <w:rFonts w:ascii="Times New Roman" w:hAnsi="Times New Roman"/>
          <w:sz w:val="28"/>
          <w:szCs w:val="28"/>
        </w:rPr>
        <w:t>Подбираем</w:t>
      </w:r>
      <w:r w:rsidR="006731EE" w:rsidRPr="0096088F">
        <w:rPr>
          <w:rFonts w:ascii="Times New Roman" w:hAnsi="Times New Roman"/>
          <w:sz w:val="28"/>
          <w:szCs w:val="28"/>
        </w:rPr>
        <w:t xml:space="preserve"> </w:t>
      </w:r>
      <w:r w:rsidRPr="0096088F">
        <w:rPr>
          <w:rFonts w:ascii="Times New Roman" w:hAnsi="Times New Roman"/>
          <w:sz w:val="28"/>
          <w:szCs w:val="28"/>
        </w:rPr>
        <w:t xml:space="preserve">аккомпанемент. </w:t>
      </w:r>
      <w:r w:rsidR="00927BC6">
        <w:rPr>
          <w:rFonts w:ascii="Times New Roman" w:hAnsi="Times New Roman"/>
          <w:sz w:val="28"/>
          <w:szCs w:val="28"/>
        </w:rPr>
        <w:t>Выпуск1,2. М., 2010</w:t>
      </w:r>
    </w:p>
    <w:p w:rsidR="006309E8"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Смирнова</w:t>
      </w:r>
      <w:r w:rsidR="006731EE" w:rsidRPr="0096088F">
        <w:rPr>
          <w:rFonts w:ascii="Times New Roman" w:hAnsi="Times New Roman"/>
          <w:sz w:val="28"/>
          <w:szCs w:val="28"/>
        </w:rPr>
        <w:t xml:space="preserve"> </w:t>
      </w:r>
      <w:r w:rsidRPr="0096088F">
        <w:rPr>
          <w:rFonts w:ascii="Times New Roman" w:hAnsi="Times New Roman"/>
          <w:sz w:val="28"/>
          <w:szCs w:val="28"/>
        </w:rPr>
        <w:t>Т.И.</w:t>
      </w:r>
      <w:r w:rsidR="006731EE" w:rsidRPr="0096088F">
        <w:rPr>
          <w:rFonts w:ascii="Times New Roman" w:hAnsi="Times New Roman"/>
          <w:sz w:val="28"/>
          <w:szCs w:val="28"/>
        </w:rPr>
        <w:t xml:space="preserve"> </w:t>
      </w:r>
      <w:r w:rsidRPr="0096088F">
        <w:rPr>
          <w:rFonts w:ascii="Times New Roman" w:hAnsi="Times New Roman"/>
          <w:sz w:val="28"/>
          <w:szCs w:val="28"/>
        </w:rPr>
        <w:t>Фортепианный</w:t>
      </w:r>
      <w:r w:rsidR="006731EE" w:rsidRPr="0096088F">
        <w:rPr>
          <w:rFonts w:ascii="Times New Roman" w:hAnsi="Times New Roman"/>
          <w:sz w:val="28"/>
          <w:szCs w:val="28"/>
        </w:rPr>
        <w:t xml:space="preserve"> </w:t>
      </w:r>
      <w:r w:rsidRPr="0096088F">
        <w:rPr>
          <w:rFonts w:ascii="Times New Roman" w:hAnsi="Times New Roman"/>
          <w:sz w:val="28"/>
          <w:szCs w:val="28"/>
        </w:rPr>
        <w:t>курс,</w:t>
      </w:r>
      <w:r w:rsidR="006731EE" w:rsidRPr="0096088F">
        <w:rPr>
          <w:rFonts w:ascii="Times New Roman" w:hAnsi="Times New Roman"/>
          <w:sz w:val="28"/>
          <w:szCs w:val="28"/>
        </w:rPr>
        <w:t xml:space="preserve"> </w:t>
      </w:r>
      <w:r w:rsidR="007069C5">
        <w:rPr>
          <w:rFonts w:ascii="Times New Roman" w:hAnsi="Times New Roman"/>
          <w:sz w:val="28"/>
          <w:szCs w:val="28"/>
        </w:rPr>
        <w:t>методические рекомендации. М.,1992</w:t>
      </w:r>
    </w:p>
    <w:p w:rsidR="003E6A3D" w:rsidRPr="0096088F" w:rsidRDefault="003E6A3D"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Тургенева </w:t>
      </w:r>
      <w:proofErr w:type="spellStart"/>
      <w:r>
        <w:rPr>
          <w:rFonts w:ascii="Times New Roman" w:hAnsi="Times New Roman"/>
          <w:sz w:val="28"/>
          <w:szCs w:val="28"/>
        </w:rPr>
        <w:t>Э.Ш.,Малюков</w:t>
      </w:r>
      <w:proofErr w:type="spellEnd"/>
      <w:r>
        <w:rPr>
          <w:rFonts w:ascii="Times New Roman" w:hAnsi="Times New Roman"/>
          <w:sz w:val="28"/>
          <w:szCs w:val="28"/>
        </w:rPr>
        <w:t xml:space="preserve"> А.Н. Развитие музыкально-творческих навыков. Часть1,2. М.2002</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Хромушин</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О.</w:t>
      </w:r>
      <w:r w:rsidR="006731EE" w:rsidRPr="0096088F">
        <w:rPr>
          <w:rFonts w:ascii="Times New Roman" w:hAnsi="Times New Roman"/>
          <w:sz w:val="28"/>
          <w:szCs w:val="28"/>
        </w:rPr>
        <w:t xml:space="preserve"> </w:t>
      </w:r>
      <w:r w:rsidRPr="0096088F">
        <w:rPr>
          <w:rFonts w:ascii="Times New Roman" w:hAnsi="Times New Roman"/>
          <w:sz w:val="28"/>
          <w:szCs w:val="28"/>
        </w:rPr>
        <w:t>Джазовое</w:t>
      </w:r>
      <w:r w:rsidR="006731EE" w:rsidRPr="0096088F">
        <w:rPr>
          <w:rFonts w:ascii="Times New Roman" w:hAnsi="Times New Roman"/>
          <w:sz w:val="28"/>
          <w:szCs w:val="28"/>
        </w:rPr>
        <w:t xml:space="preserve"> </w:t>
      </w:r>
      <w:r w:rsidRPr="0096088F">
        <w:rPr>
          <w:rFonts w:ascii="Times New Roman" w:hAnsi="Times New Roman"/>
          <w:sz w:val="28"/>
          <w:szCs w:val="28"/>
        </w:rPr>
        <w:t>сольфеджио.</w:t>
      </w:r>
      <w:r w:rsidR="006731EE" w:rsidRPr="0096088F">
        <w:rPr>
          <w:rFonts w:ascii="Times New Roman" w:hAnsi="Times New Roman"/>
          <w:sz w:val="28"/>
          <w:szCs w:val="28"/>
        </w:rPr>
        <w:t xml:space="preserve"> </w:t>
      </w:r>
      <w:r w:rsidR="00C77CA9">
        <w:rPr>
          <w:rFonts w:ascii="Times New Roman" w:hAnsi="Times New Roman"/>
          <w:sz w:val="28"/>
          <w:szCs w:val="28"/>
        </w:rPr>
        <w:t>СПб.,201</w:t>
      </w:r>
      <w:r w:rsidRPr="0096088F">
        <w:rPr>
          <w:rFonts w:ascii="Times New Roman" w:hAnsi="Times New Roman"/>
          <w:sz w:val="28"/>
          <w:szCs w:val="28"/>
        </w:rPr>
        <w:t>8</w:t>
      </w:r>
    </w:p>
    <w:p w:rsidR="006309E8" w:rsidRPr="0096088F"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Шатковский</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Г. Развитие</w:t>
      </w:r>
      <w:r w:rsidR="006731EE" w:rsidRPr="0096088F">
        <w:rPr>
          <w:rFonts w:ascii="Times New Roman" w:hAnsi="Times New Roman"/>
          <w:sz w:val="28"/>
          <w:szCs w:val="28"/>
        </w:rPr>
        <w:t xml:space="preserve"> </w:t>
      </w:r>
      <w:r w:rsidRPr="0096088F">
        <w:rPr>
          <w:rFonts w:ascii="Times New Roman" w:hAnsi="Times New Roman"/>
          <w:sz w:val="28"/>
          <w:szCs w:val="28"/>
        </w:rPr>
        <w:t>музыкального</w:t>
      </w:r>
      <w:r w:rsidR="006731EE" w:rsidRPr="0096088F">
        <w:rPr>
          <w:rFonts w:ascii="Times New Roman" w:hAnsi="Times New Roman"/>
          <w:sz w:val="28"/>
          <w:szCs w:val="28"/>
        </w:rPr>
        <w:t xml:space="preserve"> </w:t>
      </w:r>
      <w:r w:rsidRPr="0096088F">
        <w:rPr>
          <w:rFonts w:ascii="Times New Roman" w:hAnsi="Times New Roman"/>
          <w:sz w:val="28"/>
          <w:szCs w:val="28"/>
        </w:rPr>
        <w:t>слуха.</w:t>
      </w:r>
      <w:r w:rsidR="006731EE" w:rsidRPr="0096088F">
        <w:rPr>
          <w:rFonts w:ascii="Times New Roman" w:hAnsi="Times New Roman"/>
          <w:sz w:val="28"/>
          <w:szCs w:val="28"/>
        </w:rPr>
        <w:t xml:space="preserve"> </w:t>
      </w:r>
      <w:r w:rsidR="00C90332">
        <w:rPr>
          <w:rFonts w:ascii="Times New Roman" w:hAnsi="Times New Roman"/>
          <w:sz w:val="28"/>
          <w:szCs w:val="28"/>
        </w:rPr>
        <w:t>М.,2012</w:t>
      </w:r>
    </w:p>
    <w:p w:rsidR="000C4F83" w:rsidRDefault="006309E8" w:rsidP="002A4366">
      <w:pPr>
        <w:pStyle w:val="ac"/>
        <w:numPr>
          <w:ilvl w:val="0"/>
          <w:numId w:val="1"/>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Шеломов</w:t>
      </w:r>
      <w:r w:rsidR="006731EE" w:rsidRPr="0096088F">
        <w:rPr>
          <w:rFonts w:ascii="Times New Roman" w:hAnsi="Times New Roman"/>
          <w:sz w:val="28"/>
          <w:szCs w:val="28"/>
        </w:rPr>
        <w:t xml:space="preserve"> </w:t>
      </w:r>
      <w:r w:rsidRPr="0096088F">
        <w:rPr>
          <w:rFonts w:ascii="Times New Roman" w:hAnsi="Times New Roman"/>
          <w:sz w:val="28"/>
          <w:szCs w:val="28"/>
        </w:rPr>
        <w:t>Б. Детское</w:t>
      </w:r>
      <w:r w:rsidR="006731EE" w:rsidRPr="0096088F">
        <w:rPr>
          <w:rFonts w:ascii="Times New Roman" w:hAnsi="Times New Roman"/>
          <w:sz w:val="28"/>
          <w:szCs w:val="28"/>
        </w:rPr>
        <w:t xml:space="preserve"> </w:t>
      </w:r>
      <w:r w:rsidRPr="0096088F">
        <w:rPr>
          <w:rFonts w:ascii="Times New Roman" w:hAnsi="Times New Roman"/>
          <w:sz w:val="28"/>
          <w:szCs w:val="28"/>
        </w:rPr>
        <w:t>музыкальное</w:t>
      </w:r>
      <w:r w:rsidR="006731EE" w:rsidRPr="0096088F">
        <w:rPr>
          <w:rFonts w:ascii="Times New Roman" w:hAnsi="Times New Roman"/>
          <w:sz w:val="28"/>
          <w:szCs w:val="28"/>
        </w:rPr>
        <w:t xml:space="preserve"> </w:t>
      </w:r>
      <w:r w:rsidRPr="0096088F">
        <w:rPr>
          <w:rFonts w:ascii="Times New Roman" w:hAnsi="Times New Roman"/>
          <w:sz w:val="28"/>
          <w:szCs w:val="28"/>
        </w:rPr>
        <w:t>творчество</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Pr="0096088F">
        <w:rPr>
          <w:rFonts w:ascii="Times New Roman" w:hAnsi="Times New Roman"/>
          <w:sz w:val="28"/>
          <w:szCs w:val="28"/>
        </w:rPr>
        <w:t>русской</w:t>
      </w:r>
      <w:r w:rsidR="006731EE" w:rsidRPr="0096088F">
        <w:rPr>
          <w:rFonts w:ascii="Times New Roman" w:hAnsi="Times New Roman"/>
          <w:sz w:val="28"/>
          <w:szCs w:val="28"/>
        </w:rPr>
        <w:t xml:space="preserve"> </w:t>
      </w:r>
      <w:r w:rsidRPr="0096088F">
        <w:rPr>
          <w:rFonts w:ascii="Times New Roman" w:hAnsi="Times New Roman"/>
          <w:sz w:val="28"/>
          <w:szCs w:val="28"/>
        </w:rPr>
        <w:t>народной</w:t>
      </w:r>
      <w:r w:rsidR="006731EE" w:rsidRPr="0096088F">
        <w:rPr>
          <w:rFonts w:ascii="Times New Roman" w:hAnsi="Times New Roman"/>
          <w:sz w:val="28"/>
          <w:szCs w:val="28"/>
        </w:rPr>
        <w:t xml:space="preserve"> </w:t>
      </w:r>
      <w:r w:rsidRPr="0096088F">
        <w:rPr>
          <w:rFonts w:ascii="Times New Roman" w:hAnsi="Times New Roman"/>
          <w:sz w:val="28"/>
          <w:szCs w:val="28"/>
        </w:rPr>
        <w:t>основе.</w:t>
      </w:r>
      <w:r w:rsidR="006731EE" w:rsidRPr="0096088F">
        <w:rPr>
          <w:rFonts w:ascii="Times New Roman" w:hAnsi="Times New Roman"/>
          <w:sz w:val="28"/>
          <w:szCs w:val="28"/>
        </w:rPr>
        <w:t xml:space="preserve"> </w:t>
      </w:r>
      <w:proofErr w:type="gramStart"/>
      <w:r w:rsidR="00C77CA9">
        <w:rPr>
          <w:rFonts w:ascii="Times New Roman" w:hAnsi="Times New Roman"/>
          <w:sz w:val="28"/>
          <w:szCs w:val="28"/>
        </w:rPr>
        <w:t>СПб.,</w:t>
      </w:r>
      <w:proofErr w:type="gramEnd"/>
      <w:r w:rsidR="00C77CA9">
        <w:rPr>
          <w:rFonts w:ascii="Times New Roman" w:hAnsi="Times New Roman"/>
          <w:sz w:val="28"/>
          <w:szCs w:val="28"/>
        </w:rPr>
        <w:t xml:space="preserve"> 2018</w:t>
      </w:r>
    </w:p>
    <w:p w:rsidR="000C4F83" w:rsidRPr="00047C11" w:rsidRDefault="00047C11" w:rsidP="002A4366">
      <w:pPr>
        <w:tabs>
          <w:tab w:val="left" w:pos="142"/>
        </w:tabs>
        <w:ind w:firstLine="709"/>
        <w:jc w:val="both"/>
        <w:rPr>
          <w:rFonts w:ascii="Times New Roman" w:hAnsi="Times New Roman" w:cs="Times New Roman"/>
          <w:b/>
          <w:lang w:val="ru-RU"/>
        </w:rPr>
      </w:pPr>
      <w:r>
        <w:rPr>
          <w:rFonts w:ascii="Times New Roman" w:eastAsia="Times New Roman" w:hAnsi="Times New Roman" w:cs="Times New Roman"/>
          <w:b/>
          <w:sz w:val="28"/>
          <w:szCs w:val="28"/>
        </w:rPr>
        <w:t>II</w:t>
      </w:r>
      <w:r w:rsidRPr="00047C11">
        <w:rPr>
          <w:rFonts w:ascii="Times New Roman" w:eastAsia="Times New Roman" w:hAnsi="Times New Roman" w:cs="Times New Roman"/>
          <w:b/>
          <w:sz w:val="28"/>
          <w:szCs w:val="28"/>
          <w:lang w:val="ru-RU"/>
        </w:rPr>
        <w:t>.</w:t>
      </w:r>
      <w:r w:rsidR="003B6CFA">
        <w:rPr>
          <w:rFonts w:ascii="Times New Roman" w:eastAsia="Times New Roman" w:hAnsi="Times New Roman" w:cs="Times New Roman"/>
          <w:b/>
          <w:sz w:val="28"/>
          <w:szCs w:val="28"/>
          <w:lang w:val="ru-RU"/>
        </w:rPr>
        <w:tab/>
      </w:r>
      <w:r w:rsidR="000C4F83" w:rsidRPr="00047C11">
        <w:rPr>
          <w:rFonts w:ascii="Times New Roman" w:eastAsia="Times New Roman" w:hAnsi="Times New Roman" w:cs="Times New Roman"/>
          <w:b/>
          <w:sz w:val="28"/>
          <w:szCs w:val="28"/>
          <w:lang w:val="ru-RU"/>
        </w:rPr>
        <w:t>Список рекомендуемой нотной</w:t>
      </w:r>
      <w:r w:rsidR="006731EE" w:rsidRPr="00047C11">
        <w:rPr>
          <w:rFonts w:ascii="Times New Roman" w:eastAsia="Times New Roman" w:hAnsi="Times New Roman" w:cs="Times New Roman"/>
          <w:b/>
          <w:sz w:val="28"/>
          <w:szCs w:val="28"/>
          <w:lang w:val="ru-RU"/>
        </w:rPr>
        <w:t xml:space="preserve"> </w:t>
      </w:r>
      <w:r w:rsidR="000C4F83" w:rsidRPr="00047C11">
        <w:rPr>
          <w:rFonts w:ascii="Times New Roman" w:eastAsia="Times New Roman" w:hAnsi="Times New Roman" w:cs="Times New Roman"/>
          <w:b/>
          <w:sz w:val="28"/>
          <w:szCs w:val="28"/>
          <w:lang w:val="ru-RU"/>
        </w:rPr>
        <w:t>литературы</w:t>
      </w:r>
      <w:r w:rsidR="00D41183" w:rsidRPr="00047C11">
        <w:rPr>
          <w:rFonts w:ascii="Times New Roman" w:hAnsi="Times New Roman" w:cs="Times New Roman"/>
          <w:b/>
          <w:lang w:val="ru-RU"/>
        </w:rPr>
        <w:t xml:space="preserve"> </w:t>
      </w:r>
      <w:r w:rsidR="000C4F83" w:rsidRPr="00047C11">
        <w:rPr>
          <w:rFonts w:ascii="Times New Roman" w:hAnsi="Times New Roman" w:cs="Times New Roman"/>
          <w:b/>
          <w:sz w:val="28"/>
          <w:szCs w:val="28"/>
          <w:lang w:val="ru-RU"/>
        </w:rPr>
        <w:t>для подбора</w:t>
      </w:r>
      <w:r w:rsidR="006731EE" w:rsidRPr="00047C11">
        <w:rPr>
          <w:rFonts w:ascii="Times New Roman" w:hAnsi="Times New Roman" w:cs="Times New Roman"/>
          <w:b/>
          <w:sz w:val="28"/>
          <w:szCs w:val="28"/>
          <w:lang w:val="ru-RU"/>
        </w:rPr>
        <w:t xml:space="preserve"> </w:t>
      </w:r>
      <w:r w:rsidR="000C4F83" w:rsidRPr="00047C11">
        <w:rPr>
          <w:rFonts w:ascii="Times New Roman" w:hAnsi="Times New Roman" w:cs="Times New Roman"/>
          <w:b/>
          <w:sz w:val="28"/>
          <w:szCs w:val="28"/>
          <w:lang w:val="ru-RU"/>
        </w:rPr>
        <w:t>по слуху</w:t>
      </w:r>
      <w:r w:rsidR="00A0537C">
        <w:rPr>
          <w:rFonts w:ascii="Times New Roman" w:hAnsi="Times New Roman" w:cs="Times New Roman"/>
          <w:b/>
          <w:sz w:val="28"/>
          <w:szCs w:val="28"/>
          <w:lang w:val="ru-RU"/>
        </w:rPr>
        <w:t xml:space="preserve">, транспонирования, гармонизации, чтения </w:t>
      </w:r>
      <w:r w:rsidR="000C4F83" w:rsidRPr="00047C11">
        <w:rPr>
          <w:rFonts w:ascii="Times New Roman" w:hAnsi="Times New Roman" w:cs="Times New Roman"/>
          <w:b/>
          <w:sz w:val="28"/>
          <w:szCs w:val="28"/>
          <w:lang w:val="ru-RU"/>
        </w:rPr>
        <w:t>мелодий</w:t>
      </w:r>
      <w:r w:rsidR="006731EE" w:rsidRPr="00047C11">
        <w:rPr>
          <w:rFonts w:ascii="Times New Roman" w:hAnsi="Times New Roman" w:cs="Times New Roman"/>
          <w:b/>
          <w:sz w:val="28"/>
          <w:szCs w:val="28"/>
          <w:lang w:val="ru-RU"/>
        </w:rPr>
        <w:t xml:space="preserve"> </w:t>
      </w:r>
      <w:r w:rsidR="00A0537C">
        <w:rPr>
          <w:rFonts w:ascii="Times New Roman" w:hAnsi="Times New Roman" w:cs="Times New Roman"/>
          <w:b/>
          <w:sz w:val="28"/>
          <w:szCs w:val="28"/>
          <w:lang w:val="ru-RU"/>
        </w:rPr>
        <w:t>с буквенными обозначениями аккордов</w:t>
      </w:r>
      <w:r w:rsidR="00D41183" w:rsidRPr="00047C11">
        <w:rPr>
          <w:rFonts w:ascii="Times New Roman" w:hAnsi="Times New Roman" w:cs="Times New Roman"/>
          <w:b/>
          <w:sz w:val="28"/>
          <w:szCs w:val="28"/>
          <w:lang w:val="ru-RU"/>
        </w:rPr>
        <w:t>:</w:t>
      </w:r>
    </w:p>
    <w:p w:rsidR="000C4F83" w:rsidRDefault="000C4F83"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Беленькая М.Т.,</w:t>
      </w:r>
      <w:r w:rsidR="006731EE" w:rsidRPr="0096088F">
        <w:rPr>
          <w:rFonts w:ascii="Times New Roman" w:hAnsi="Times New Roman"/>
          <w:sz w:val="28"/>
          <w:szCs w:val="28"/>
        </w:rPr>
        <w:t xml:space="preserve"> </w:t>
      </w:r>
      <w:r w:rsidRPr="0096088F">
        <w:rPr>
          <w:rFonts w:ascii="Times New Roman" w:hAnsi="Times New Roman"/>
          <w:sz w:val="28"/>
          <w:szCs w:val="28"/>
        </w:rPr>
        <w:t>Ильинская</w:t>
      </w:r>
      <w:r w:rsidR="006731EE" w:rsidRPr="0096088F">
        <w:rPr>
          <w:rFonts w:ascii="Times New Roman" w:hAnsi="Times New Roman"/>
          <w:sz w:val="28"/>
          <w:szCs w:val="28"/>
        </w:rPr>
        <w:t xml:space="preserve"> </w:t>
      </w:r>
      <w:r w:rsidRPr="0096088F">
        <w:rPr>
          <w:rFonts w:ascii="Times New Roman" w:hAnsi="Times New Roman"/>
          <w:sz w:val="28"/>
          <w:szCs w:val="28"/>
        </w:rPr>
        <w:t>С.В. Музыкальная</w:t>
      </w:r>
      <w:r w:rsidR="006731EE" w:rsidRPr="0096088F">
        <w:rPr>
          <w:rFonts w:ascii="Times New Roman" w:hAnsi="Times New Roman"/>
          <w:sz w:val="28"/>
          <w:szCs w:val="28"/>
        </w:rPr>
        <w:t xml:space="preserve"> </w:t>
      </w:r>
      <w:r w:rsidRPr="0096088F">
        <w:rPr>
          <w:rFonts w:ascii="Times New Roman" w:hAnsi="Times New Roman"/>
          <w:sz w:val="28"/>
          <w:szCs w:val="28"/>
        </w:rPr>
        <w:t>книжка.</w:t>
      </w:r>
      <w:r w:rsidR="006731EE" w:rsidRPr="0096088F">
        <w:rPr>
          <w:rFonts w:ascii="Times New Roman" w:hAnsi="Times New Roman"/>
          <w:sz w:val="28"/>
          <w:szCs w:val="28"/>
        </w:rPr>
        <w:t xml:space="preserve"> </w:t>
      </w:r>
      <w:r w:rsidRPr="0096088F">
        <w:rPr>
          <w:rFonts w:ascii="Times New Roman" w:hAnsi="Times New Roman"/>
          <w:sz w:val="28"/>
          <w:szCs w:val="28"/>
        </w:rPr>
        <w:t>Пособие</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развитию</w:t>
      </w:r>
      <w:r w:rsidR="006731EE" w:rsidRPr="0096088F">
        <w:rPr>
          <w:rFonts w:ascii="Times New Roman" w:hAnsi="Times New Roman"/>
          <w:sz w:val="28"/>
          <w:szCs w:val="28"/>
        </w:rPr>
        <w:t xml:space="preserve"> </w:t>
      </w:r>
      <w:r w:rsidRPr="0096088F">
        <w:rPr>
          <w:rFonts w:ascii="Times New Roman" w:hAnsi="Times New Roman"/>
          <w:sz w:val="28"/>
          <w:szCs w:val="28"/>
        </w:rPr>
        <w:t>навыков</w:t>
      </w:r>
      <w:r w:rsidR="006731EE" w:rsidRPr="0096088F">
        <w:rPr>
          <w:rFonts w:ascii="Times New Roman" w:hAnsi="Times New Roman"/>
          <w:sz w:val="28"/>
          <w:szCs w:val="28"/>
        </w:rPr>
        <w:t xml:space="preserve"> </w:t>
      </w:r>
      <w:r w:rsidRPr="0096088F">
        <w:rPr>
          <w:rFonts w:ascii="Times New Roman" w:hAnsi="Times New Roman"/>
          <w:sz w:val="28"/>
          <w:szCs w:val="28"/>
        </w:rPr>
        <w:t>игры</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слуху</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транспонирования.</w:t>
      </w:r>
      <w:r w:rsidR="006731EE" w:rsidRPr="0096088F">
        <w:rPr>
          <w:rFonts w:ascii="Times New Roman" w:hAnsi="Times New Roman"/>
          <w:sz w:val="28"/>
          <w:szCs w:val="28"/>
        </w:rPr>
        <w:t xml:space="preserve"> </w:t>
      </w:r>
      <w:r w:rsidRPr="0096088F">
        <w:rPr>
          <w:rFonts w:ascii="Times New Roman" w:hAnsi="Times New Roman"/>
          <w:sz w:val="28"/>
          <w:szCs w:val="28"/>
        </w:rPr>
        <w:t>Часть1,2.</w:t>
      </w:r>
      <w:r w:rsidR="006731EE" w:rsidRPr="0096088F">
        <w:rPr>
          <w:rFonts w:ascii="Times New Roman" w:hAnsi="Times New Roman"/>
          <w:sz w:val="28"/>
          <w:szCs w:val="28"/>
        </w:rPr>
        <w:t xml:space="preserve"> </w:t>
      </w:r>
      <w:proofErr w:type="gramStart"/>
      <w:r w:rsidRPr="0096088F">
        <w:rPr>
          <w:rFonts w:ascii="Times New Roman" w:hAnsi="Times New Roman"/>
          <w:sz w:val="28"/>
          <w:szCs w:val="28"/>
        </w:rPr>
        <w:t>СПб.,</w:t>
      </w:r>
      <w:proofErr w:type="gramEnd"/>
      <w:r w:rsidR="006731EE" w:rsidRPr="0096088F">
        <w:rPr>
          <w:rFonts w:ascii="Times New Roman" w:hAnsi="Times New Roman"/>
          <w:sz w:val="28"/>
          <w:szCs w:val="28"/>
        </w:rPr>
        <w:t xml:space="preserve"> </w:t>
      </w:r>
      <w:r w:rsidR="00874FAC">
        <w:rPr>
          <w:rFonts w:ascii="Times New Roman" w:hAnsi="Times New Roman"/>
          <w:sz w:val="28"/>
          <w:szCs w:val="28"/>
        </w:rPr>
        <w:t>2017</w:t>
      </w:r>
    </w:p>
    <w:p w:rsidR="00A0537C" w:rsidRPr="0096088F" w:rsidRDefault="00A0537C"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Богуславская Г.М., </w:t>
      </w:r>
      <w:proofErr w:type="spellStart"/>
      <w:r>
        <w:rPr>
          <w:rFonts w:ascii="Times New Roman" w:hAnsi="Times New Roman"/>
          <w:sz w:val="28"/>
          <w:szCs w:val="28"/>
        </w:rPr>
        <w:t>Павлукова</w:t>
      </w:r>
      <w:proofErr w:type="spellEnd"/>
      <w:r>
        <w:rPr>
          <w:rFonts w:ascii="Times New Roman" w:hAnsi="Times New Roman"/>
          <w:sz w:val="28"/>
          <w:szCs w:val="28"/>
        </w:rPr>
        <w:t xml:space="preserve"> М.В. Пособие по </w:t>
      </w:r>
      <w:proofErr w:type="spellStart"/>
      <w:r>
        <w:rPr>
          <w:rFonts w:ascii="Times New Roman" w:hAnsi="Times New Roman"/>
          <w:sz w:val="28"/>
          <w:szCs w:val="28"/>
        </w:rPr>
        <w:t>музицированию</w:t>
      </w:r>
      <w:proofErr w:type="spellEnd"/>
      <w:r>
        <w:rPr>
          <w:rFonts w:ascii="Times New Roman" w:hAnsi="Times New Roman"/>
          <w:sz w:val="28"/>
          <w:szCs w:val="28"/>
        </w:rPr>
        <w:t>. Тетрад</w:t>
      </w:r>
      <w:r w:rsidR="008F0B51">
        <w:rPr>
          <w:rFonts w:ascii="Times New Roman" w:hAnsi="Times New Roman"/>
          <w:sz w:val="28"/>
          <w:szCs w:val="28"/>
        </w:rPr>
        <w:t>и</w:t>
      </w:r>
      <w:r>
        <w:rPr>
          <w:rFonts w:ascii="Times New Roman" w:hAnsi="Times New Roman"/>
          <w:sz w:val="28"/>
          <w:szCs w:val="28"/>
        </w:rPr>
        <w:t xml:space="preserve"> №</w:t>
      </w:r>
      <w:r w:rsidR="008F0B51">
        <w:rPr>
          <w:rFonts w:ascii="Times New Roman" w:hAnsi="Times New Roman"/>
          <w:sz w:val="28"/>
          <w:szCs w:val="28"/>
        </w:rPr>
        <w:t>1,№2,№3,№4. Красноярск 2012</w:t>
      </w:r>
    </w:p>
    <w:p w:rsidR="000C4F83" w:rsidRDefault="000C4F83"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lastRenderedPageBreak/>
        <w:t>Катанский</w:t>
      </w:r>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Катанский</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Песенник.</w:t>
      </w:r>
      <w:r w:rsidR="006731EE" w:rsidRPr="0096088F">
        <w:rPr>
          <w:rFonts w:ascii="Times New Roman" w:hAnsi="Times New Roman"/>
          <w:sz w:val="28"/>
          <w:szCs w:val="28"/>
        </w:rPr>
        <w:t xml:space="preserve"> </w:t>
      </w:r>
      <w:r w:rsidRPr="0096088F">
        <w:rPr>
          <w:rFonts w:ascii="Times New Roman" w:hAnsi="Times New Roman"/>
          <w:sz w:val="28"/>
          <w:szCs w:val="28"/>
        </w:rPr>
        <w:t>1000</w:t>
      </w:r>
      <w:r w:rsidR="006731EE" w:rsidRPr="0096088F">
        <w:rPr>
          <w:rFonts w:ascii="Times New Roman" w:hAnsi="Times New Roman"/>
          <w:sz w:val="28"/>
          <w:szCs w:val="28"/>
        </w:rPr>
        <w:t xml:space="preserve"> </w:t>
      </w:r>
      <w:proofErr w:type="gramStart"/>
      <w:r w:rsidRPr="0096088F">
        <w:rPr>
          <w:rFonts w:ascii="Times New Roman" w:hAnsi="Times New Roman"/>
          <w:sz w:val="28"/>
          <w:szCs w:val="28"/>
        </w:rPr>
        <w:t>аккордов .</w:t>
      </w:r>
      <w:proofErr w:type="gramEnd"/>
      <w:r w:rsidRPr="0096088F">
        <w:rPr>
          <w:rFonts w:ascii="Times New Roman" w:hAnsi="Times New Roman"/>
          <w:sz w:val="28"/>
          <w:szCs w:val="28"/>
        </w:rPr>
        <w:t xml:space="preserve"> Вып.1,2.</w:t>
      </w:r>
      <w:r w:rsidR="006731EE" w:rsidRPr="0096088F">
        <w:rPr>
          <w:rFonts w:ascii="Times New Roman" w:hAnsi="Times New Roman"/>
          <w:sz w:val="28"/>
          <w:szCs w:val="28"/>
        </w:rPr>
        <w:t xml:space="preserve"> </w:t>
      </w:r>
      <w:r w:rsidR="00874FAC">
        <w:rPr>
          <w:rFonts w:ascii="Times New Roman" w:hAnsi="Times New Roman"/>
          <w:sz w:val="28"/>
          <w:szCs w:val="28"/>
        </w:rPr>
        <w:t>М.,2019</w:t>
      </w:r>
    </w:p>
    <w:p w:rsidR="008F0B51" w:rsidRPr="0096088F" w:rsidRDefault="008F0B51"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Кириллова М. И., Пономарева Н.Ф. </w:t>
      </w:r>
      <w:proofErr w:type="spellStart"/>
      <w:r>
        <w:rPr>
          <w:rFonts w:ascii="Times New Roman" w:hAnsi="Times New Roman"/>
          <w:sz w:val="28"/>
          <w:szCs w:val="28"/>
        </w:rPr>
        <w:t>Музицирование</w:t>
      </w:r>
      <w:proofErr w:type="spellEnd"/>
      <w:r>
        <w:rPr>
          <w:rFonts w:ascii="Times New Roman" w:hAnsi="Times New Roman"/>
          <w:sz w:val="28"/>
          <w:szCs w:val="28"/>
        </w:rPr>
        <w:t xml:space="preserve"> в классе фортепиано. </w:t>
      </w:r>
      <w:r w:rsidRPr="00927BC6">
        <w:rPr>
          <w:rFonts w:ascii="Times New Roman" w:hAnsi="Times New Roman"/>
          <w:sz w:val="28"/>
          <w:szCs w:val="28"/>
        </w:rPr>
        <w:t>Выпуск1</w:t>
      </w:r>
      <w:r w:rsidR="003E6A3D" w:rsidRPr="00927BC6">
        <w:rPr>
          <w:rFonts w:ascii="Times New Roman" w:hAnsi="Times New Roman"/>
          <w:sz w:val="28"/>
          <w:szCs w:val="28"/>
        </w:rPr>
        <w:t>,</w:t>
      </w:r>
      <w:proofErr w:type="gramStart"/>
      <w:r w:rsidR="003E6A3D" w:rsidRPr="00927BC6">
        <w:rPr>
          <w:rFonts w:ascii="Times New Roman" w:hAnsi="Times New Roman"/>
          <w:sz w:val="28"/>
          <w:szCs w:val="28"/>
        </w:rPr>
        <w:t>2</w:t>
      </w:r>
      <w:r>
        <w:rPr>
          <w:rFonts w:ascii="Times New Roman" w:hAnsi="Times New Roman"/>
          <w:color w:val="FF0000"/>
          <w:sz w:val="28"/>
          <w:szCs w:val="28"/>
        </w:rPr>
        <w:t xml:space="preserve"> </w:t>
      </w:r>
      <w:r>
        <w:rPr>
          <w:rFonts w:ascii="Times New Roman" w:hAnsi="Times New Roman"/>
          <w:sz w:val="28"/>
          <w:szCs w:val="28"/>
        </w:rPr>
        <w:t xml:space="preserve"> </w:t>
      </w:r>
      <w:r w:rsidRPr="0096088F">
        <w:rPr>
          <w:rFonts w:ascii="Times New Roman" w:hAnsi="Times New Roman"/>
          <w:sz w:val="28"/>
          <w:szCs w:val="28"/>
        </w:rPr>
        <w:t>СПб.,</w:t>
      </w:r>
      <w:proofErr w:type="gramEnd"/>
      <w:r w:rsidRPr="0096088F">
        <w:rPr>
          <w:rFonts w:ascii="Times New Roman" w:hAnsi="Times New Roman"/>
          <w:sz w:val="28"/>
          <w:szCs w:val="28"/>
        </w:rPr>
        <w:t xml:space="preserve"> </w:t>
      </w:r>
      <w:r w:rsidR="00874FAC">
        <w:rPr>
          <w:rFonts w:ascii="Times New Roman" w:hAnsi="Times New Roman"/>
          <w:sz w:val="28"/>
          <w:szCs w:val="28"/>
        </w:rPr>
        <w:t>201</w:t>
      </w:r>
      <w:r>
        <w:rPr>
          <w:rFonts w:ascii="Times New Roman" w:hAnsi="Times New Roman"/>
          <w:sz w:val="28"/>
          <w:szCs w:val="28"/>
        </w:rPr>
        <w:t>8</w:t>
      </w:r>
    </w:p>
    <w:p w:rsidR="000C4F83" w:rsidRPr="0096088F" w:rsidRDefault="000C4F83"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Красильников</w:t>
      </w:r>
      <w:r w:rsidR="006731EE" w:rsidRPr="0096088F">
        <w:rPr>
          <w:rFonts w:ascii="Times New Roman" w:hAnsi="Times New Roman"/>
          <w:sz w:val="28"/>
          <w:szCs w:val="28"/>
        </w:rPr>
        <w:t xml:space="preserve"> </w:t>
      </w:r>
      <w:r w:rsidRPr="0096088F">
        <w:rPr>
          <w:rFonts w:ascii="Times New Roman" w:hAnsi="Times New Roman"/>
          <w:sz w:val="28"/>
          <w:szCs w:val="28"/>
        </w:rPr>
        <w:t>И.М.,</w:t>
      </w:r>
      <w:r w:rsidR="006731EE" w:rsidRPr="0096088F">
        <w:rPr>
          <w:rFonts w:ascii="Times New Roman" w:hAnsi="Times New Roman"/>
          <w:sz w:val="28"/>
          <w:szCs w:val="28"/>
        </w:rPr>
        <w:t xml:space="preserve"> </w:t>
      </w:r>
      <w:proofErr w:type="spellStart"/>
      <w:r w:rsidRPr="0096088F">
        <w:rPr>
          <w:rFonts w:ascii="Times New Roman" w:hAnsi="Times New Roman"/>
          <w:sz w:val="28"/>
          <w:szCs w:val="28"/>
        </w:rPr>
        <w:t>Алемская</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А.А.,</w:t>
      </w:r>
      <w:r w:rsidR="006731EE" w:rsidRPr="0096088F">
        <w:rPr>
          <w:rFonts w:ascii="Times New Roman" w:hAnsi="Times New Roman"/>
          <w:sz w:val="28"/>
          <w:szCs w:val="28"/>
        </w:rPr>
        <w:t xml:space="preserve"> </w:t>
      </w:r>
      <w:r w:rsidRPr="0096088F">
        <w:rPr>
          <w:rFonts w:ascii="Times New Roman" w:hAnsi="Times New Roman"/>
          <w:sz w:val="28"/>
          <w:szCs w:val="28"/>
        </w:rPr>
        <w:t>Клип</w:t>
      </w:r>
      <w:r w:rsidR="006731EE" w:rsidRPr="0096088F">
        <w:rPr>
          <w:rFonts w:ascii="Times New Roman" w:hAnsi="Times New Roman"/>
          <w:sz w:val="28"/>
          <w:szCs w:val="28"/>
        </w:rPr>
        <w:t xml:space="preserve"> </w:t>
      </w:r>
      <w:r w:rsidRPr="0096088F">
        <w:rPr>
          <w:rFonts w:ascii="Times New Roman" w:hAnsi="Times New Roman"/>
          <w:sz w:val="28"/>
          <w:szCs w:val="28"/>
        </w:rPr>
        <w:t>И.Л.</w:t>
      </w:r>
      <w:r w:rsidR="006731EE" w:rsidRPr="0096088F">
        <w:rPr>
          <w:rFonts w:ascii="Times New Roman" w:hAnsi="Times New Roman"/>
          <w:sz w:val="28"/>
          <w:szCs w:val="28"/>
        </w:rPr>
        <w:t xml:space="preserve"> </w:t>
      </w:r>
      <w:r w:rsidRPr="0096088F">
        <w:rPr>
          <w:rFonts w:ascii="Times New Roman" w:hAnsi="Times New Roman"/>
          <w:sz w:val="28"/>
          <w:szCs w:val="28"/>
        </w:rPr>
        <w:t>Школа</w:t>
      </w:r>
      <w:r w:rsidR="006731EE" w:rsidRPr="0096088F">
        <w:rPr>
          <w:rFonts w:ascii="Times New Roman" w:hAnsi="Times New Roman"/>
          <w:sz w:val="28"/>
          <w:szCs w:val="28"/>
        </w:rPr>
        <w:t xml:space="preserve"> </w:t>
      </w:r>
      <w:r w:rsidRPr="0096088F">
        <w:rPr>
          <w:rFonts w:ascii="Times New Roman" w:hAnsi="Times New Roman"/>
          <w:sz w:val="28"/>
          <w:szCs w:val="28"/>
        </w:rPr>
        <w:t>игры</w:t>
      </w:r>
      <w:r w:rsidR="006731EE" w:rsidRPr="0096088F">
        <w:rPr>
          <w:rFonts w:ascii="Times New Roman" w:hAnsi="Times New Roman"/>
          <w:sz w:val="28"/>
          <w:szCs w:val="28"/>
        </w:rPr>
        <w:t xml:space="preserve"> </w:t>
      </w:r>
      <w:r w:rsidRPr="0096088F">
        <w:rPr>
          <w:rFonts w:ascii="Times New Roman" w:hAnsi="Times New Roman"/>
          <w:sz w:val="28"/>
          <w:szCs w:val="28"/>
        </w:rPr>
        <w:t>на</w:t>
      </w:r>
      <w:r w:rsidR="006731EE" w:rsidRPr="0096088F">
        <w:rPr>
          <w:rFonts w:ascii="Times New Roman" w:hAnsi="Times New Roman"/>
          <w:sz w:val="28"/>
          <w:szCs w:val="28"/>
        </w:rPr>
        <w:t xml:space="preserve"> </w:t>
      </w:r>
      <w:r w:rsidR="00874FAC">
        <w:rPr>
          <w:rFonts w:ascii="Times New Roman" w:hAnsi="Times New Roman"/>
          <w:sz w:val="28"/>
          <w:szCs w:val="28"/>
        </w:rPr>
        <w:t>синтезаторе. М., 2019</w:t>
      </w:r>
    </w:p>
    <w:p w:rsidR="000C4F83" w:rsidRPr="0096088F" w:rsidRDefault="000C4F83"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Красильников</w:t>
      </w:r>
      <w:r w:rsidR="00317A5C">
        <w:rPr>
          <w:rFonts w:ascii="Times New Roman" w:hAnsi="Times New Roman"/>
          <w:sz w:val="28"/>
          <w:szCs w:val="28"/>
        </w:rPr>
        <w:t xml:space="preserve"> </w:t>
      </w:r>
      <w:r w:rsidRPr="0096088F">
        <w:rPr>
          <w:rFonts w:ascii="Times New Roman" w:hAnsi="Times New Roman"/>
          <w:sz w:val="28"/>
          <w:szCs w:val="28"/>
        </w:rPr>
        <w:t>И.М.,</w:t>
      </w:r>
      <w:r w:rsidR="006731EE" w:rsidRPr="0096088F">
        <w:rPr>
          <w:rFonts w:ascii="Times New Roman" w:hAnsi="Times New Roman"/>
          <w:sz w:val="28"/>
          <w:szCs w:val="28"/>
        </w:rPr>
        <w:t xml:space="preserve"> </w:t>
      </w:r>
      <w:r w:rsidRPr="0096088F">
        <w:rPr>
          <w:rFonts w:ascii="Times New Roman" w:hAnsi="Times New Roman"/>
          <w:sz w:val="28"/>
          <w:szCs w:val="28"/>
        </w:rPr>
        <w:t>Кузьмичёва</w:t>
      </w:r>
      <w:r w:rsidR="006731EE" w:rsidRPr="0096088F">
        <w:rPr>
          <w:rFonts w:ascii="Times New Roman" w:hAnsi="Times New Roman"/>
          <w:sz w:val="28"/>
          <w:szCs w:val="28"/>
        </w:rPr>
        <w:t xml:space="preserve"> </w:t>
      </w:r>
      <w:r w:rsidRPr="0096088F">
        <w:rPr>
          <w:rFonts w:ascii="Times New Roman" w:hAnsi="Times New Roman"/>
          <w:sz w:val="28"/>
          <w:szCs w:val="28"/>
        </w:rPr>
        <w:t>Т.А.</w:t>
      </w:r>
      <w:r w:rsidR="006731EE" w:rsidRPr="0096088F">
        <w:rPr>
          <w:rFonts w:ascii="Times New Roman" w:hAnsi="Times New Roman"/>
          <w:sz w:val="28"/>
          <w:szCs w:val="28"/>
        </w:rPr>
        <w:t xml:space="preserve"> </w:t>
      </w:r>
      <w:r w:rsidRPr="0096088F">
        <w:rPr>
          <w:rFonts w:ascii="Times New Roman" w:hAnsi="Times New Roman"/>
          <w:sz w:val="28"/>
          <w:szCs w:val="28"/>
        </w:rPr>
        <w:t>Произведения</w:t>
      </w:r>
      <w:r w:rsidR="006731EE" w:rsidRPr="0096088F">
        <w:rPr>
          <w:rFonts w:ascii="Times New Roman" w:hAnsi="Times New Roman"/>
          <w:sz w:val="28"/>
          <w:szCs w:val="28"/>
        </w:rPr>
        <w:t xml:space="preserve"> </w:t>
      </w:r>
      <w:r w:rsidRPr="0096088F">
        <w:rPr>
          <w:rFonts w:ascii="Times New Roman" w:hAnsi="Times New Roman"/>
          <w:sz w:val="28"/>
          <w:szCs w:val="28"/>
        </w:rPr>
        <w:t>для</w:t>
      </w:r>
      <w:r w:rsidR="006731EE" w:rsidRPr="0096088F">
        <w:rPr>
          <w:rFonts w:ascii="Times New Roman" w:hAnsi="Times New Roman"/>
          <w:sz w:val="28"/>
          <w:szCs w:val="28"/>
        </w:rPr>
        <w:t xml:space="preserve"> </w:t>
      </w:r>
      <w:r w:rsidRPr="0096088F">
        <w:rPr>
          <w:rFonts w:ascii="Times New Roman" w:hAnsi="Times New Roman"/>
          <w:sz w:val="28"/>
          <w:szCs w:val="28"/>
        </w:rPr>
        <w:t>клавишного</w:t>
      </w:r>
      <w:r w:rsidR="006731EE" w:rsidRPr="0096088F">
        <w:rPr>
          <w:rFonts w:ascii="Times New Roman" w:hAnsi="Times New Roman"/>
          <w:sz w:val="28"/>
          <w:szCs w:val="28"/>
        </w:rPr>
        <w:t xml:space="preserve"> </w:t>
      </w:r>
      <w:r w:rsidRPr="0096088F">
        <w:rPr>
          <w:rFonts w:ascii="Times New Roman" w:hAnsi="Times New Roman"/>
          <w:sz w:val="28"/>
          <w:szCs w:val="28"/>
        </w:rPr>
        <w:t>синтезатора.</w:t>
      </w:r>
      <w:r w:rsidR="006731EE" w:rsidRPr="0096088F">
        <w:rPr>
          <w:rFonts w:ascii="Times New Roman" w:hAnsi="Times New Roman"/>
          <w:sz w:val="28"/>
          <w:szCs w:val="28"/>
        </w:rPr>
        <w:t xml:space="preserve"> </w:t>
      </w:r>
      <w:r w:rsidRPr="0096088F">
        <w:rPr>
          <w:rFonts w:ascii="Times New Roman" w:hAnsi="Times New Roman"/>
          <w:sz w:val="28"/>
          <w:szCs w:val="28"/>
        </w:rPr>
        <w:t>М.,</w:t>
      </w:r>
      <w:r w:rsidR="006731EE" w:rsidRPr="0096088F">
        <w:rPr>
          <w:rFonts w:ascii="Times New Roman" w:hAnsi="Times New Roman"/>
          <w:sz w:val="28"/>
          <w:szCs w:val="28"/>
        </w:rPr>
        <w:t xml:space="preserve"> </w:t>
      </w:r>
      <w:r w:rsidR="00874FAC">
        <w:rPr>
          <w:rFonts w:ascii="Times New Roman" w:hAnsi="Times New Roman"/>
          <w:sz w:val="28"/>
          <w:szCs w:val="28"/>
        </w:rPr>
        <w:t>201</w:t>
      </w:r>
      <w:r w:rsidRPr="0096088F">
        <w:rPr>
          <w:rFonts w:ascii="Times New Roman" w:hAnsi="Times New Roman"/>
          <w:sz w:val="28"/>
          <w:szCs w:val="28"/>
        </w:rPr>
        <w:t>4</w:t>
      </w:r>
    </w:p>
    <w:p w:rsidR="00927BC6" w:rsidRPr="00927BC6" w:rsidRDefault="000C4F83"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Крылова</w:t>
      </w:r>
      <w:r w:rsidR="006731EE" w:rsidRPr="0096088F">
        <w:rPr>
          <w:rFonts w:ascii="Times New Roman" w:hAnsi="Times New Roman"/>
          <w:sz w:val="28"/>
          <w:szCs w:val="28"/>
        </w:rPr>
        <w:t xml:space="preserve"> </w:t>
      </w:r>
      <w:r w:rsidRPr="0096088F">
        <w:rPr>
          <w:rFonts w:ascii="Times New Roman" w:hAnsi="Times New Roman"/>
          <w:sz w:val="28"/>
          <w:szCs w:val="28"/>
        </w:rPr>
        <w:t>Е.М.</w:t>
      </w:r>
      <w:r w:rsidR="006731EE" w:rsidRPr="0096088F">
        <w:rPr>
          <w:rFonts w:ascii="Times New Roman" w:hAnsi="Times New Roman"/>
          <w:sz w:val="28"/>
          <w:szCs w:val="28"/>
        </w:rPr>
        <w:t xml:space="preserve"> </w:t>
      </w:r>
      <w:r w:rsidRPr="0096088F">
        <w:rPr>
          <w:rFonts w:ascii="Times New Roman" w:hAnsi="Times New Roman"/>
          <w:sz w:val="28"/>
          <w:szCs w:val="28"/>
        </w:rPr>
        <w:t>Концерт</w:t>
      </w:r>
      <w:r w:rsidR="006731EE" w:rsidRPr="0096088F">
        <w:rPr>
          <w:rFonts w:ascii="Times New Roman" w:hAnsi="Times New Roman"/>
          <w:sz w:val="28"/>
          <w:szCs w:val="28"/>
        </w:rPr>
        <w:t xml:space="preserve"> </w:t>
      </w:r>
      <w:r w:rsidRPr="0096088F">
        <w:rPr>
          <w:rFonts w:ascii="Times New Roman" w:hAnsi="Times New Roman"/>
          <w:sz w:val="28"/>
          <w:szCs w:val="28"/>
        </w:rPr>
        <w:t>для</w:t>
      </w:r>
      <w:r w:rsidR="006731EE" w:rsidRPr="0096088F">
        <w:rPr>
          <w:rFonts w:ascii="Times New Roman" w:hAnsi="Times New Roman"/>
          <w:sz w:val="28"/>
          <w:szCs w:val="28"/>
        </w:rPr>
        <w:t xml:space="preserve"> </w:t>
      </w:r>
      <w:r w:rsidRPr="0096088F">
        <w:rPr>
          <w:rFonts w:ascii="Times New Roman" w:hAnsi="Times New Roman"/>
          <w:sz w:val="28"/>
          <w:szCs w:val="28"/>
        </w:rPr>
        <w:t>всей</w:t>
      </w:r>
      <w:r w:rsidR="006731EE" w:rsidRPr="0096088F">
        <w:rPr>
          <w:rFonts w:ascii="Times New Roman" w:hAnsi="Times New Roman"/>
          <w:sz w:val="28"/>
          <w:szCs w:val="28"/>
        </w:rPr>
        <w:t xml:space="preserve"> </w:t>
      </w:r>
      <w:r w:rsidRPr="0096088F">
        <w:rPr>
          <w:rFonts w:ascii="Times New Roman" w:hAnsi="Times New Roman"/>
          <w:sz w:val="28"/>
          <w:szCs w:val="28"/>
        </w:rPr>
        <w:t>семьи.</w:t>
      </w:r>
      <w:r w:rsidR="006731EE" w:rsidRPr="0096088F">
        <w:rPr>
          <w:rFonts w:ascii="Times New Roman" w:hAnsi="Times New Roman"/>
          <w:sz w:val="28"/>
          <w:szCs w:val="28"/>
        </w:rPr>
        <w:t xml:space="preserve"> </w:t>
      </w:r>
      <w:proofErr w:type="gramStart"/>
      <w:r w:rsidRPr="0096088F">
        <w:rPr>
          <w:rFonts w:ascii="Times New Roman" w:hAnsi="Times New Roman"/>
          <w:sz w:val="28"/>
          <w:szCs w:val="28"/>
        </w:rPr>
        <w:t>Красноярск.</w:t>
      </w:r>
      <w:r w:rsidR="00F55643">
        <w:rPr>
          <w:rFonts w:ascii="Times New Roman" w:hAnsi="Times New Roman"/>
          <w:sz w:val="28"/>
          <w:szCs w:val="28"/>
        </w:rPr>
        <w:t>,</w:t>
      </w:r>
      <w:proofErr w:type="gramEnd"/>
      <w:r w:rsidR="00080AAB">
        <w:rPr>
          <w:rFonts w:ascii="Times New Roman" w:hAnsi="Times New Roman"/>
          <w:sz w:val="28"/>
          <w:szCs w:val="28"/>
        </w:rPr>
        <w:t xml:space="preserve">  </w:t>
      </w:r>
      <w:r w:rsidRPr="0096088F">
        <w:rPr>
          <w:rFonts w:ascii="Times New Roman" w:hAnsi="Times New Roman"/>
          <w:sz w:val="28"/>
          <w:szCs w:val="28"/>
        </w:rPr>
        <w:t xml:space="preserve"> 2008</w:t>
      </w:r>
    </w:p>
    <w:p w:rsidR="00D56BEB" w:rsidRDefault="00D56BEB"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r>
        <w:rPr>
          <w:rFonts w:ascii="Times New Roman" w:hAnsi="Times New Roman"/>
          <w:sz w:val="28"/>
          <w:szCs w:val="28"/>
        </w:rPr>
        <w:t>Смирнова Т.И. Мои первые песенки. Учебное пособие по пению, сольфеджио, гармонии, подбору по слуху, аранжировке, импровизации, транспонированию, игре в ансамбле. Дмитров</w:t>
      </w:r>
      <w:r w:rsidR="00317A5C">
        <w:rPr>
          <w:rFonts w:ascii="Times New Roman" w:hAnsi="Times New Roman"/>
          <w:sz w:val="28"/>
          <w:szCs w:val="28"/>
        </w:rPr>
        <w:t>.</w:t>
      </w:r>
      <w:r>
        <w:rPr>
          <w:rFonts w:ascii="Times New Roman" w:hAnsi="Times New Roman"/>
          <w:sz w:val="28"/>
          <w:szCs w:val="28"/>
        </w:rPr>
        <w:t>,2008</w:t>
      </w:r>
    </w:p>
    <w:p w:rsidR="00D56BEB" w:rsidRPr="00B26CD3" w:rsidRDefault="000C4F83" w:rsidP="002A4366">
      <w:pPr>
        <w:pStyle w:val="ac"/>
        <w:numPr>
          <w:ilvl w:val="0"/>
          <w:numId w:val="2"/>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Ядова</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Пособие</w:t>
      </w:r>
      <w:r w:rsidR="006731EE" w:rsidRPr="0096088F">
        <w:rPr>
          <w:rFonts w:ascii="Times New Roman" w:hAnsi="Times New Roman"/>
          <w:sz w:val="28"/>
          <w:szCs w:val="28"/>
        </w:rPr>
        <w:t xml:space="preserve"> </w:t>
      </w:r>
      <w:r w:rsidRPr="0096088F">
        <w:rPr>
          <w:rFonts w:ascii="Times New Roman" w:hAnsi="Times New Roman"/>
          <w:sz w:val="28"/>
          <w:szCs w:val="28"/>
        </w:rPr>
        <w:t>для</w:t>
      </w:r>
      <w:r w:rsidR="006731EE" w:rsidRPr="0096088F">
        <w:rPr>
          <w:rFonts w:ascii="Times New Roman" w:hAnsi="Times New Roman"/>
          <w:sz w:val="28"/>
          <w:szCs w:val="28"/>
        </w:rPr>
        <w:t xml:space="preserve"> </w:t>
      </w:r>
      <w:r w:rsidRPr="0096088F">
        <w:rPr>
          <w:rFonts w:ascii="Times New Roman" w:hAnsi="Times New Roman"/>
          <w:sz w:val="28"/>
          <w:szCs w:val="28"/>
        </w:rPr>
        <w:t>развития</w:t>
      </w:r>
      <w:r w:rsidR="006731EE" w:rsidRPr="0096088F">
        <w:rPr>
          <w:rFonts w:ascii="Times New Roman" w:hAnsi="Times New Roman"/>
          <w:sz w:val="28"/>
          <w:szCs w:val="28"/>
        </w:rPr>
        <w:t xml:space="preserve"> </w:t>
      </w:r>
      <w:r w:rsidRPr="0096088F">
        <w:rPr>
          <w:rFonts w:ascii="Times New Roman" w:hAnsi="Times New Roman"/>
          <w:sz w:val="28"/>
          <w:szCs w:val="28"/>
        </w:rPr>
        <w:t>навыка</w:t>
      </w:r>
      <w:r w:rsidR="006731EE" w:rsidRPr="0096088F">
        <w:rPr>
          <w:rFonts w:ascii="Times New Roman" w:hAnsi="Times New Roman"/>
          <w:sz w:val="28"/>
          <w:szCs w:val="28"/>
        </w:rPr>
        <w:t xml:space="preserve"> </w:t>
      </w:r>
      <w:r w:rsidRPr="0096088F">
        <w:rPr>
          <w:rFonts w:ascii="Times New Roman" w:hAnsi="Times New Roman"/>
          <w:sz w:val="28"/>
          <w:szCs w:val="28"/>
        </w:rPr>
        <w:t>подбора</w:t>
      </w:r>
      <w:r w:rsidR="006731EE" w:rsidRPr="0096088F">
        <w:rPr>
          <w:rFonts w:ascii="Times New Roman" w:hAnsi="Times New Roman"/>
          <w:sz w:val="28"/>
          <w:szCs w:val="28"/>
        </w:rPr>
        <w:t xml:space="preserve"> </w:t>
      </w:r>
      <w:r w:rsidRPr="0096088F">
        <w:rPr>
          <w:rFonts w:ascii="Times New Roman" w:hAnsi="Times New Roman"/>
          <w:sz w:val="28"/>
          <w:szCs w:val="28"/>
        </w:rPr>
        <w:t>по</w:t>
      </w:r>
      <w:r w:rsidR="006731EE" w:rsidRPr="0096088F">
        <w:rPr>
          <w:rFonts w:ascii="Times New Roman" w:hAnsi="Times New Roman"/>
          <w:sz w:val="28"/>
          <w:szCs w:val="28"/>
        </w:rPr>
        <w:t xml:space="preserve"> </w:t>
      </w:r>
      <w:r w:rsidRPr="0096088F">
        <w:rPr>
          <w:rFonts w:ascii="Times New Roman" w:hAnsi="Times New Roman"/>
          <w:sz w:val="28"/>
          <w:szCs w:val="28"/>
        </w:rPr>
        <w:t>слуху</w:t>
      </w:r>
      <w:r w:rsidR="006731EE" w:rsidRPr="0096088F">
        <w:rPr>
          <w:rFonts w:ascii="Times New Roman" w:hAnsi="Times New Roman"/>
          <w:sz w:val="28"/>
          <w:szCs w:val="28"/>
        </w:rPr>
        <w:t xml:space="preserve"> </w:t>
      </w:r>
      <w:r w:rsidRPr="0096088F">
        <w:rPr>
          <w:rFonts w:ascii="Times New Roman" w:hAnsi="Times New Roman"/>
          <w:sz w:val="28"/>
          <w:szCs w:val="28"/>
        </w:rPr>
        <w:t>в</w:t>
      </w:r>
      <w:r w:rsidR="006731EE" w:rsidRPr="0096088F">
        <w:rPr>
          <w:rFonts w:ascii="Times New Roman" w:hAnsi="Times New Roman"/>
          <w:sz w:val="28"/>
          <w:szCs w:val="28"/>
        </w:rPr>
        <w:t xml:space="preserve"> </w:t>
      </w:r>
      <w:r w:rsidRPr="0096088F">
        <w:rPr>
          <w:rFonts w:ascii="Times New Roman" w:hAnsi="Times New Roman"/>
          <w:sz w:val="28"/>
          <w:szCs w:val="28"/>
        </w:rPr>
        <w:t>классе</w:t>
      </w:r>
      <w:r w:rsidR="006731EE" w:rsidRPr="0096088F">
        <w:rPr>
          <w:rFonts w:ascii="Times New Roman" w:hAnsi="Times New Roman"/>
          <w:sz w:val="28"/>
          <w:szCs w:val="28"/>
        </w:rPr>
        <w:t xml:space="preserve"> </w:t>
      </w:r>
      <w:r w:rsidRPr="0096088F">
        <w:rPr>
          <w:rFonts w:ascii="Times New Roman" w:hAnsi="Times New Roman"/>
          <w:sz w:val="28"/>
          <w:szCs w:val="28"/>
        </w:rPr>
        <w:t>ф-но.</w:t>
      </w:r>
      <w:r w:rsidR="00874FAC">
        <w:rPr>
          <w:rFonts w:ascii="Times New Roman" w:hAnsi="Times New Roman"/>
          <w:sz w:val="28"/>
          <w:szCs w:val="28"/>
        </w:rPr>
        <w:t xml:space="preserve">Часть1,2 </w:t>
      </w:r>
      <w:proofErr w:type="gramStart"/>
      <w:r w:rsidR="00874FAC">
        <w:rPr>
          <w:rFonts w:ascii="Times New Roman" w:hAnsi="Times New Roman"/>
          <w:sz w:val="28"/>
          <w:szCs w:val="28"/>
        </w:rPr>
        <w:t>СПб.,</w:t>
      </w:r>
      <w:proofErr w:type="gramEnd"/>
      <w:r w:rsidR="00874FAC">
        <w:rPr>
          <w:rFonts w:ascii="Times New Roman" w:hAnsi="Times New Roman"/>
          <w:sz w:val="28"/>
          <w:szCs w:val="28"/>
        </w:rPr>
        <w:t xml:space="preserve"> 2018</w:t>
      </w:r>
    </w:p>
    <w:p w:rsidR="00080AAB" w:rsidRDefault="00605079" w:rsidP="002A4366">
      <w:pPr>
        <w:pStyle w:val="ac"/>
        <w:tabs>
          <w:tab w:val="left" w:pos="142"/>
        </w:tabs>
        <w:spacing w:after="0" w:line="240" w:lineRule="auto"/>
        <w:ind w:left="709"/>
        <w:jc w:val="both"/>
        <w:rPr>
          <w:rFonts w:ascii="Times New Roman" w:hAnsi="Times New Roman"/>
          <w:sz w:val="28"/>
          <w:szCs w:val="28"/>
        </w:rPr>
      </w:pPr>
      <w:r>
        <w:rPr>
          <w:rFonts w:ascii="Times New Roman" w:hAnsi="Times New Roman"/>
          <w:sz w:val="28"/>
          <w:szCs w:val="28"/>
        </w:rPr>
        <w:t>-Друг</w:t>
      </w:r>
      <w:r w:rsidR="00080AAB">
        <w:rPr>
          <w:rFonts w:ascii="Times New Roman" w:hAnsi="Times New Roman"/>
          <w:sz w:val="28"/>
          <w:szCs w:val="28"/>
        </w:rPr>
        <w:t xml:space="preserve">ая нотная </w:t>
      </w:r>
      <w:proofErr w:type="gramStart"/>
      <w:r w:rsidR="00080AAB">
        <w:rPr>
          <w:rFonts w:ascii="Times New Roman" w:hAnsi="Times New Roman"/>
          <w:sz w:val="28"/>
          <w:szCs w:val="28"/>
        </w:rPr>
        <w:t>литература ,</w:t>
      </w:r>
      <w:proofErr w:type="gramEnd"/>
      <w:r w:rsidR="00080AAB">
        <w:rPr>
          <w:rFonts w:ascii="Times New Roman" w:hAnsi="Times New Roman"/>
          <w:sz w:val="28"/>
          <w:szCs w:val="28"/>
        </w:rPr>
        <w:t xml:space="preserve"> для  вышеназванных видов деятельности. </w:t>
      </w:r>
    </w:p>
    <w:p w:rsidR="000C4F83" w:rsidRPr="00EB664C" w:rsidRDefault="00080AAB" w:rsidP="002A4366">
      <w:pPr>
        <w:pStyle w:val="ac"/>
        <w:tabs>
          <w:tab w:val="left" w:pos="142"/>
        </w:tabs>
        <w:spacing w:after="0" w:line="240" w:lineRule="auto"/>
        <w:ind w:left="709"/>
        <w:jc w:val="both"/>
        <w:rPr>
          <w:rFonts w:ascii="Times New Roman" w:hAnsi="Times New Roman"/>
          <w:b/>
          <w:sz w:val="28"/>
          <w:szCs w:val="28"/>
        </w:rPr>
      </w:pPr>
      <w:r w:rsidRPr="00080AAB">
        <w:rPr>
          <w:rFonts w:ascii="Times New Roman" w:hAnsi="Times New Roman"/>
          <w:b/>
          <w:sz w:val="28"/>
          <w:szCs w:val="28"/>
          <w:lang w:val="en-US"/>
        </w:rPr>
        <w:t>III</w:t>
      </w:r>
      <w:r w:rsidRPr="00080AAB">
        <w:rPr>
          <w:rFonts w:ascii="Times New Roman" w:hAnsi="Times New Roman"/>
          <w:b/>
          <w:sz w:val="28"/>
          <w:szCs w:val="28"/>
        </w:rPr>
        <w:t xml:space="preserve">. </w:t>
      </w:r>
      <w:r>
        <w:rPr>
          <w:rFonts w:ascii="Times New Roman" w:hAnsi="Times New Roman"/>
          <w:b/>
          <w:sz w:val="28"/>
          <w:szCs w:val="28"/>
        </w:rPr>
        <w:t xml:space="preserve">Список </w:t>
      </w:r>
      <w:proofErr w:type="gramStart"/>
      <w:r>
        <w:rPr>
          <w:rFonts w:ascii="Times New Roman" w:hAnsi="Times New Roman"/>
          <w:b/>
          <w:sz w:val="28"/>
          <w:szCs w:val="28"/>
        </w:rPr>
        <w:t>рекомендуемой  нотной</w:t>
      </w:r>
      <w:proofErr w:type="gramEnd"/>
      <w:r>
        <w:rPr>
          <w:rFonts w:ascii="Times New Roman" w:hAnsi="Times New Roman"/>
          <w:b/>
          <w:sz w:val="28"/>
          <w:szCs w:val="28"/>
        </w:rPr>
        <w:t xml:space="preserve"> л</w:t>
      </w:r>
      <w:r w:rsidR="00D41183" w:rsidRPr="00EB664C">
        <w:rPr>
          <w:rFonts w:ascii="Times New Roman" w:hAnsi="Times New Roman"/>
          <w:b/>
          <w:sz w:val="28"/>
          <w:szCs w:val="28"/>
        </w:rPr>
        <w:t>итературы</w:t>
      </w:r>
      <w:r w:rsidR="00D41183" w:rsidRPr="00EB664C">
        <w:rPr>
          <w:rFonts w:ascii="Times New Roman" w:hAnsi="Times New Roman"/>
          <w:b/>
        </w:rPr>
        <w:t xml:space="preserve"> </w:t>
      </w:r>
      <w:r>
        <w:rPr>
          <w:rFonts w:ascii="Times New Roman" w:hAnsi="Times New Roman"/>
          <w:b/>
        </w:rPr>
        <w:t xml:space="preserve"> </w:t>
      </w:r>
      <w:r w:rsidR="000C4F83" w:rsidRPr="00EB664C">
        <w:rPr>
          <w:rFonts w:ascii="Times New Roman" w:hAnsi="Times New Roman"/>
          <w:b/>
          <w:sz w:val="28"/>
          <w:szCs w:val="28"/>
        </w:rPr>
        <w:t>для пения</w:t>
      </w:r>
      <w:r w:rsidR="006731EE" w:rsidRPr="00EB664C">
        <w:rPr>
          <w:rFonts w:ascii="Times New Roman" w:hAnsi="Times New Roman"/>
          <w:b/>
          <w:sz w:val="28"/>
          <w:szCs w:val="28"/>
        </w:rPr>
        <w:t xml:space="preserve"> </w:t>
      </w:r>
      <w:r w:rsidR="000C4F83" w:rsidRPr="00EB664C">
        <w:rPr>
          <w:rFonts w:ascii="Times New Roman" w:hAnsi="Times New Roman"/>
          <w:b/>
          <w:sz w:val="28"/>
          <w:szCs w:val="28"/>
        </w:rPr>
        <w:t>с</w:t>
      </w:r>
      <w:r w:rsidR="006731EE" w:rsidRPr="00EB664C">
        <w:rPr>
          <w:rFonts w:ascii="Times New Roman" w:hAnsi="Times New Roman"/>
          <w:b/>
          <w:sz w:val="28"/>
          <w:szCs w:val="28"/>
        </w:rPr>
        <w:t xml:space="preserve"> </w:t>
      </w:r>
      <w:r w:rsidR="000C4F83" w:rsidRPr="00EB664C">
        <w:rPr>
          <w:rFonts w:ascii="Times New Roman" w:hAnsi="Times New Roman"/>
          <w:b/>
          <w:sz w:val="28"/>
          <w:szCs w:val="28"/>
        </w:rPr>
        <w:t>аккомпанементом</w:t>
      </w:r>
      <w:r w:rsidR="00D41183" w:rsidRPr="00EB664C">
        <w:rPr>
          <w:rFonts w:ascii="Times New Roman" w:hAnsi="Times New Roman"/>
          <w:b/>
          <w:sz w:val="28"/>
          <w:szCs w:val="28"/>
        </w:rPr>
        <w:t>:</w:t>
      </w:r>
    </w:p>
    <w:p w:rsidR="000C4F83" w:rsidRPr="0096088F" w:rsidRDefault="000C4F83"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Алябьев</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А. Избранные</w:t>
      </w:r>
      <w:r w:rsidR="006731EE" w:rsidRPr="0096088F">
        <w:rPr>
          <w:rFonts w:ascii="Times New Roman" w:hAnsi="Times New Roman"/>
          <w:sz w:val="28"/>
          <w:szCs w:val="28"/>
        </w:rPr>
        <w:t xml:space="preserve"> </w:t>
      </w:r>
      <w:r w:rsidRPr="0096088F">
        <w:rPr>
          <w:rFonts w:ascii="Times New Roman" w:hAnsi="Times New Roman"/>
          <w:sz w:val="28"/>
          <w:szCs w:val="28"/>
        </w:rPr>
        <w:t>романсы</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C611BC" w:rsidRPr="00C611BC">
        <w:rPr>
          <w:rFonts w:ascii="Times New Roman" w:hAnsi="Times New Roman"/>
          <w:sz w:val="28"/>
          <w:szCs w:val="28"/>
        </w:rPr>
        <w:t xml:space="preserve"> </w:t>
      </w:r>
      <w:r w:rsidR="00C611BC" w:rsidRPr="0096088F">
        <w:rPr>
          <w:rFonts w:ascii="Times New Roman" w:hAnsi="Times New Roman"/>
          <w:sz w:val="28"/>
          <w:szCs w:val="28"/>
        </w:rPr>
        <w:t>СПб.,</w:t>
      </w:r>
      <w:r w:rsidR="00C611BC">
        <w:rPr>
          <w:rFonts w:ascii="Times New Roman" w:hAnsi="Times New Roman"/>
          <w:sz w:val="28"/>
          <w:szCs w:val="28"/>
        </w:rPr>
        <w:t>2021</w:t>
      </w:r>
    </w:p>
    <w:p w:rsidR="000C4F83" w:rsidRPr="0096088F" w:rsidRDefault="000C4F83"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Булахов</w:t>
      </w:r>
      <w:r w:rsidR="006731EE" w:rsidRPr="0096088F">
        <w:rPr>
          <w:rFonts w:ascii="Times New Roman" w:hAnsi="Times New Roman"/>
          <w:sz w:val="28"/>
          <w:szCs w:val="28"/>
        </w:rPr>
        <w:t xml:space="preserve"> </w:t>
      </w:r>
      <w:r w:rsidRPr="0096088F">
        <w:rPr>
          <w:rFonts w:ascii="Times New Roman" w:hAnsi="Times New Roman"/>
          <w:sz w:val="28"/>
          <w:szCs w:val="28"/>
        </w:rPr>
        <w:t>П.</w:t>
      </w:r>
      <w:r w:rsidR="006731EE" w:rsidRPr="0096088F">
        <w:rPr>
          <w:rFonts w:ascii="Times New Roman" w:hAnsi="Times New Roman"/>
          <w:sz w:val="28"/>
          <w:szCs w:val="28"/>
        </w:rPr>
        <w:t xml:space="preserve"> </w:t>
      </w:r>
      <w:r w:rsidRPr="0096088F">
        <w:rPr>
          <w:rFonts w:ascii="Times New Roman" w:hAnsi="Times New Roman"/>
          <w:sz w:val="28"/>
          <w:szCs w:val="28"/>
        </w:rPr>
        <w:t>Избранные</w:t>
      </w:r>
      <w:r w:rsidR="006731EE" w:rsidRPr="0096088F">
        <w:rPr>
          <w:rFonts w:ascii="Times New Roman" w:hAnsi="Times New Roman"/>
          <w:sz w:val="28"/>
          <w:szCs w:val="28"/>
        </w:rPr>
        <w:t xml:space="preserve"> </w:t>
      </w:r>
      <w:r w:rsidRPr="0096088F">
        <w:rPr>
          <w:rFonts w:ascii="Times New Roman" w:hAnsi="Times New Roman"/>
          <w:sz w:val="28"/>
          <w:szCs w:val="28"/>
        </w:rPr>
        <w:t>романсы</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6731EE" w:rsidRPr="0096088F">
        <w:rPr>
          <w:rFonts w:ascii="Times New Roman" w:hAnsi="Times New Roman"/>
          <w:sz w:val="28"/>
          <w:szCs w:val="28"/>
        </w:rPr>
        <w:t xml:space="preserve"> </w:t>
      </w:r>
      <w:r w:rsidR="00C611BC" w:rsidRPr="0096088F">
        <w:rPr>
          <w:rFonts w:ascii="Times New Roman" w:hAnsi="Times New Roman"/>
          <w:sz w:val="28"/>
          <w:szCs w:val="28"/>
        </w:rPr>
        <w:t>СПб.,</w:t>
      </w:r>
      <w:r w:rsidR="00C611BC">
        <w:rPr>
          <w:rFonts w:ascii="Times New Roman" w:hAnsi="Times New Roman"/>
          <w:sz w:val="28"/>
          <w:szCs w:val="28"/>
        </w:rPr>
        <w:t>2021</w:t>
      </w:r>
    </w:p>
    <w:p w:rsidR="000C4F83" w:rsidRPr="0096088F" w:rsidRDefault="000C4F83"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Варламов</w:t>
      </w:r>
      <w:r w:rsidR="006731EE" w:rsidRPr="0096088F">
        <w:rPr>
          <w:rFonts w:ascii="Times New Roman" w:hAnsi="Times New Roman"/>
          <w:sz w:val="28"/>
          <w:szCs w:val="28"/>
        </w:rPr>
        <w:t xml:space="preserve"> </w:t>
      </w:r>
      <w:r w:rsidRPr="0096088F">
        <w:rPr>
          <w:rFonts w:ascii="Times New Roman" w:hAnsi="Times New Roman"/>
          <w:sz w:val="28"/>
          <w:szCs w:val="28"/>
        </w:rPr>
        <w:t>А. Избранные</w:t>
      </w:r>
      <w:r w:rsidR="006731EE" w:rsidRPr="0096088F">
        <w:rPr>
          <w:rFonts w:ascii="Times New Roman" w:hAnsi="Times New Roman"/>
          <w:sz w:val="28"/>
          <w:szCs w:val="28"/>
        </w:rPr>
        <w:t xml:space="preserve"> </w:t>
      </w:r>
      <w:r w:rsidRPr="0096088F">
        <w:rPr>
          <w:rFonts w:ascii="Times New Roman" w:hAnsi="Times New Roman"/>
          <w:sz w:val="28"/>
          <w:szCs w:val="28"/>
        </w:rPr>
        <w:t>романсы</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C611BC" w:rsidRPr="00C611BC">
        <w:rPr>
          <w:rFonts w:ascii="Times New Roman" w:hAnsi="Times New Roman"/>
          <w:sz w:val="28"/>
          <w:szCs w:val="28"/>
        </w:rPr>
        <w:t xml:space="preserve"> </w:t>
      </w:r>
      <w:r w:rsidR="00C611BC" w:rsidRPr="0096088F">
        <w:rPr>
          <w:rFonts w:ascii="Times New Roman" w:hAnsi="Times New Roman"/>
          <w:sz w:val="28"/>
          <w:szCs w:val="28"/>
        </w:rPr>
        <w:t>СПб.,</w:t>
      </w:r>
      <w:r w:rsidR="00C611BC">
        <w:rPr>
          <w:rFonts w:ascii="Times New Roman" w:hAnsi="Times New Roman"/>
          <w:sz w:val="28"/>
          <w:szCs w:val="28"/>
        </w:rPr>
        <w:t>2019</w:t>
      </w:r>
    </w:p>
    <w:p w:rsidR="000C4F83" w:rsidRPr="0096088F" w:rsidRDefault="000C4F83"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Гурилёв</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Романсы</w:t>
      </w:r>
      <w:r w:rsidR="006731EE" w:rsidRPr="0096088F">
        <w:rPr>
          <w:rFonts w:ascii="Times New Roman" w:hAnsi="Times New Roman"/>
          <w:sz w:val="28"/>
          <w:szCs w:val="28"/>
        </w:rPr>
        <w:t xml:space="preserve"> </w:t>
      </w:r>
      <w:r w:rsidRPr="0096088F">
        <w:rPr>
          <w:rFonts w:ascii="Times New Roman" w:hAnsi="Times New Roman"/>
          <w:sz w:val="28"/>
          <w:szCs w:val="28"/>
        </w:rPr>
        <w:t>и</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6731EE" w:rsidRPr="0096088F">
        <w:rPr>
          <w:rFonts w:ascii="Times New Roman" w:hAnsi="Times New Roman"/>
          <w:sz w:val="28"/>
          <w:szCs w:val="28"/>
        </w:rPr>
        <w:t xml:space="preserve"> </w:t>
      </w:r>
      <w:r w:rsidR="00C611BC" w:rsidRPr="0096088F">
        <w:rPr>
          <w:rFonts w:ascii="Times New Roman" w:hAnsi="Times New Roman"/>
          <w:sz w:val="28"/>
          <w:szCs w:val="28"/>
        </w:rPr>
        <w:t>СПб.,</w:t>
      </w:r>
      <w:r w:rsidR="00C611BC">
        <w:rPr>
          <w:rFonts w:ascii="Times New Roman" w:hAnsi="Times New Roman"/>
          <w:sz w:val="28"/>
          <w:szCs w:val="28"/>
        </w:rPr>
        <w:t>2019</w:t>
      </w:r>
    </w:p>
    <w:p w:rsidR="000C4F83" w:rsidRPr="0096088F" w:rsidRDefault="000C4F83"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proofErr w:type="spellStart"/>
      <w:r w:rsidRPr="0096088F">
        <w:rPr>
          <w:rFonts w:ascii="Times New Roman" w:hAnsi="Times New Roman"/>
          <w:sz w:val="28"/>
          <w:szCs w:val="28"/>
        </w:rPr>
        <w:t>Гурилёв</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А.</w:t>
      </w:r>
      <w:r w:rsidR="006731EE" w:rsidRPr="0096088F">
        <w:rPr>
          <w:rFonts w:ascii="Times New Roman" w:hAnsi="Times New Roman"/>
          <w:sz w:val="28"/>
          <w:szCs w:val="28"/>
        </w:rPr>
        <w:t xml:space="preserve"> </w:t>
      </w:r>
      <w:r w:rsidRPr="0096088F">
        <w:rPr>
          <w:rFonts w:ascii="Times New Roman" w:hAnsi="Times New Roman"/>
          <w:sz w:val="28"/>
          <w:szCs w:val="28"/>
        </w:rPr>
        <w:t>Русские</w:t>
      </w:r>
      <w:r w:rsidR="006731EE" w:rsidRPr="0096088F">
        <w:rPr>
          <w:rFonts w:ascii="Times New Roman" w:hAnsi="Times New Roman"/>
          <w:sz w:val="28"/>
          <w:szCs w:val="28"/>
        </w:rPr>
        <w:t xml:space="preserve"> </w:t>
      </w:r>
      <w:r w:rsidRPr="0096088F">
        <w:rPr>
          <w:rFonts w:ascii="Times New Roman" w:hAnsi="Times New Roman"/>
          <w:sz w:val="28"/>
          <w:szCs w:val="28"/>
        </w:rPr>
        <w:t>народные</w:t>
      </w:r>
      <w:r w:rsidR="006731EE" w:rsidRPr="0096088F">
        <w:rPr>
          <w:rFonts w:ascii="Times New Roman" w:hAnsi="Times New Roman"/>
          <w:sz w:val="28"/>
          <w:szCs w:val="28"/>
        </w:rPr>
        <w:t xml:space="preserve"> </w:t>
      </w:r>
      <w:r w:rsidRPr="0096088F">
        <w:rPr>
          <w:rFonts w:ascii="Times New Roman" w:hAnsi="Times New Roman"/>
          <w:sz w:val="28"/>
          <w:szCs w:val="28"/>
        </w:rPr>
        <w:t>песни</w:t>
      </w:r>
      <w:r w:rsidR="00F66A55">
        <w:rPr>
          <w:rFonts w:ascii="Times New Roman" w:hAnsi="Times New Roman"/>
          <w:sz w:val="28"/>
          <w:szCs w:val="28"/>
        </w:rPr>
        <w:t>.</w:t>
      </w:r>
      <w:r w:rsidR="006731EE" w:rsidRPr="0096088F">
        <w:rPr>
          <w:rFonts w:ascii="Times New Roman" w:hAnsi="Times New Roman"/>
          <w:sz w:val="28"/>
          <w:szCs w:val="28"/>
        </w:rPr>
        <w:t xml:space="preserve"> </w:t>
      </w:r>
      <w:r w:rsidR="00C611BC">
        <w:rPr>
          <w:rFonts w:ascii="Times New Roman" w:hAnsi="Times New Roman"/>
          <w:sz w:val="28"/>
          <w:szCs w:val="28"/>
        </w:rPr>
        <w:t>М.,2018</w:t>
      </w:r>
    </w:p>
    <w:p w:rsidR="000C4F83" w:rsidRDefault="000C4F83"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r w:rsidRPr="0096088F">
        <w:rPr>
          <w:rFonts w:ascii="Times New Roman" w:hAnsi="Times New Roman"/>
          <w:sz w:val="28"/>
          <w:szCs w:val="28"/>
        </w:rPr>
        <w:t>Крупа-</w:t>
      </w:r>
      <w:proofErr w:type="spellStart"/>
      <w:r w:rsidRPr="0096088F">
        <w:rPr>
          <w:rFonts w:ascii="Times New Roman" w:hAnsi="Times New Roman"/>
          <w:sz w:val="28"/>
          <w:szCs w:val="28"/>
        </w:rPr>
        <w:t>Шушарина</w:t>
      </w:r>
      <w:proofErr w:type="spellEnd"/>
      <w:r w:rsidR="006731EE" w:rsidRPr="0096088F">
        <w:rPr>
          <w:rFonts w:ascii="Times New Roman" w:hAnsi="Times New Roman"/>
          <w:sz w:val="28"/>
          <w:szCs w:val="28"/>
        </w:rPr>
        <w:t xml:space="preserve"> </w:t>
      </w:r>
      <w:r w:rsidRPr="0096088F">
        <w:rPr>
          <w:rFonts w:ascii="Times New Roman" w:hAnsi="Times New Roman"/>
          <w:sz w:val="28"/>
          <w:szCs w:val="28"/>
        </w:rPr>
        <w:t>С.В. Необычные</w:t>
      </w:r>
      <w:r w:rsidR="006731EE" w:rsidRPr="0096088F">
        <w:rPr>
          <w:rFonts w:ascii="Times New Roman" w:hAnsi="Times New Roman"/>
          <w:sz w:val="28"/>
          <w:szCs w:val="28"/>
        </w:rPr>
        <w:t xml:space="preserve"> </w:t>
      </w:r>
      <w:r w:rsidR="00C611BC">
        <w:rPr>
          <w:rFonts w:ascii="Times New Roman" w:hAnsi="Times New Roman"/>
          <w:sz w:val="28"/>
          <w:szCs w:val="28"/>
        </w:rPr>
        <w:t xml:space="preserve">песенки. </w:t>
      </w:r>
      <w:proofErr w:type="gramStart"/>
      <w:r w:rsidR="00C611BC">
        <w:rPr>
          <w:rFonts w:ascii="Times New Roman" w:hAnsi="Times New Roman"/>
          <w:sz w:val="28"/>
          <w:szCs w:val="28"/>
        </w:rPr>
        <w:t>Феникс</w:t>
      </w:r>
      <w:r w:rsidR="00080AAB">
        <w:rPr>
          <w:rFonts w:ascii="Times New Roman" w:hAnsi="Times New Roman"/>
          <w:sz w:val="28"/>
          <w:szCs w:val="28"/>
        </w:rPr>
        <w:t>.</w:t>
      </w:r>
      <w:r w:rsidR="00C611BC">
        <w:rPr>
          <w:rFonts w:ascii="Times New Roman" w:hAnsi="Times New Roman"/>
          <w:sz w:val="28"/>
          <w:szCs w:val="28"/>
        </w:rPr>
        <w:t>,</w:t>
      </w:r>
      <w:proofErr w:type="gramEnd"/>
      <w:r w:rsidR="00C611BC">
        <w:rPr>
          <w:rFonts w:ascii="Times New Roman" w:hAnsi="Times New Roman"/>
          <w:sz w:val="28"/>
          <w:szCs w:val="28"/>
        </w:rPr>
        <w:t xml:space="preserve"> 2019</w:t>
      </w:r>
    </w:p>
    <w:p w:rsidR="00F66A55" w:rsidRDefault="00F66A55"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proofErr w:type="spellStart"/>
      <w:r>
        <w:rPr>
          <w:rFonts w:ascii="Times New Roman" w:hAnsi="Times New Roman"/>
          <w:sz w:val="28"/>
          <w:szCs w:val="28"/>
        </w:rPr>
        <w:t>Металлиди</w:t>
      </w:r>
      <w:proofErr w:type="spellEnd"/>
      <w:r>
        <w:rPr>
          <w:rFonts w:ascii="Times New Roman" w:hAnsi="Times New Roman"/>
          <w:sz w:val="28"/>
          <w:szCs w:val="28"/>
        </w:rPr>
        <w:t xml:space="preserve"> Ж. Чудеса в решете.</w:t>
      </w:r>
      <w:r w:rsidRPr="00F66A55">
        <w:rPr>
          <w:rFonts w:ascii="Times New Roman" w:hAnsi="Times New Roman"/>
          <w:sz w:val="28"/>
          <w:szCs w:val="28"/>
        </w:rPr>
        <w:t xml:space="preserve"> </w:t>
      </w:r>
      <w:r>
        <w:rPr>
          <w:rFonts w:ascii="Times New Roman" w:hAnsi="Times New Roman"/>
          <w:sz w:val="28"/>
          <w:szCs w:val="28"/>
        </w:rPr>
        <w:t>СПб.,1998</w:t>
      </w:r>
    </w:p>
    <w:p w:rsidR="00F66A55" w:rsidRDefault="00F66A55"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r>
        <w:rPr>
          <w:rFonts w:ascii="Times New Roman" w:hAnsi="Times New Roman"/>
          <w:sz w:val="28"/>
          <w:szCs w:val="28"/>
        </w:rPr>
        <w:t>Музыка в детском саду.М.,1981</w:t>
      </w:r>
    </w:p>
    <w:p w:rsidR="00F66A55" w:rsidRDefault="00F66A55"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r>
        <w:rPr>
          <w:rFonts w:ascii="Times New Roman" w:hAnsi="Times New Roman"/>
          <w:sz w:val="28"/>
          <w:szCs w:val="28"/>
        </w:rPr>
        <w:t>Нестерова Н.Ф.,</w:t>
      </w:r>
      <w:r w:rsidR="008811E6">
        <w:rPr>
          <w:rFonts w:ascii="Times New Roman" w:hAnsi="Times New Roman"/>
          <w:sz w:val="28"/>
          <w:szCs w:val="28"/>
        </w:rPr>
        <w:t xml:space="preserve"> </w:t>
      </w:r>
      <w:proofErr w:type="spellStart"/>
      <w:r>
        <w:rPr>
          <w:rFonts w:ascii="Times New Roman" w:hAnsi="Times New Roman"/>
          <w:sz w:val="28"/>
          <w:szCs w:val="28"/>
        </w:rPr>
        <w:t>Селивёрстова</w:t>
      </w:r>
      <w:proofErr w:type="spellEnd"/>
      <w:r>
        <w:rPr>
          <w:rFonts w:ascii="Times New Roman" w:hAnsi="Times New Roman"/>
          <w:sz w:val="28"/>
          <w:szCs w:val="28"/>
        </w:rPr>
        <w:t xml:space="preserve"> Н.Б.</w:t>
      </w:r>
      <w:r w:rsidR="008811E6">
        <w:rPr>
          <w:rFonts w:ascii="Times New Roman" w:hAnsi="Times New Roman"/>
          <w:sz w:val="28"/>
          <w:szCs w:val="28"/>
        </w:rPr>
        <w:t xml:space="preserve"> </w:t>
      </w:r>
      <w:r>
        <w:rPr>
          <w:rFonts w:ascii="Times New Roman" w:hAnsi="Times New Roman"/>
          <w:sz w:val="28"/>
          <w:szCs w:val="28"/>
        </w:rPr>
        <w:t>Песенки малышам.</w:t>
      </w:r>
      <w:r w:rsidRPr="00F66A55">
        <w:rPr>
          <w:rFonts w:ascii="Times New Roman" w:hAnsi="Times New Roman"/>
          <w:sz w:val="28"/>
          <w:szCs w:val="28"/>
        </w:rPr>
        <w:t xml:space="preserve"> </w:t>
      </w:r>
      <w:r>
        <w:rPr>
          <w:rFonts w:ascii="Times New Roman" w:hAnsi="Times New Roman"/>
          <w:sz w:val="28"/>
          <w:szCs w:val="28"/>
        </w:rPr>
        <w:t>СПб.,1998</w:t>
      </w:r>
    </w:p>
    <w:p w:rsidR="00F66A55" w:rsidRDefault="00F66A55"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r>
        <w:rPr>
          <w:rFonts w:ascii="Times New Roman" w:hAnsi="Times New Roman"/>
          <w:sz w:val="28"/>
          <w:szCs w:val="28"/>
        </w:rPr>
        <w:t>Тиличеева Е. Маленькие песенки.М.</w:t>
      </w:r>
      <w:r w:rsidR="00080AAB">
        <w:rPr>
          <w:rFonts w:ascii="Times New Roman" w:hAnsi="Times New Roman"/>
          <w:sz w:val="28"/>
          <w:szCs w:val="28"/>
        </w:rPr>
        <w:t>,</w:t>
      </w:r>
      <w:r>
        <w:rPr>
          <w:rFonts w:ascii="Times New Roman" w:hAnsi="Times New Roman"/>
          <w:sz w:val="28"/>
          <w:szCs w:val="28"/>
        </w:rPr>
        <w:t>1968</w:t>
      </w:r>
    </w:p>
    <w:p w:rsidR="00F66A55" w:rsidRDefault="00F66A55"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proofErr w:type="spellStart"/>
      <w:r>
        <w:rPr>
          <w:rFonts w:ascii="Times New Roman" w:hAnsi="Times New Roman"/>
          <w:sz w:val="28"/>
          <w:szCs w:val="28"/>
        </w:rPr>
        <w:t>Тераевич</w:t>
      </w:r>
      <w:proofErr w:type="spellEnd"/>
      <w:r>
        <w:rPr>
          <w:rFonts w:ascii="Times New Roman" w:hAnsi="Times New Roman"/>
          <w:sz w:val="28"/>
          <w:szCs w:val="28"/>
        </w:rPr>
        <w:t xml:space="preserve"> Т. Веселится детвора.</w:t>
      </w:r>
      <w:r w:rsidR="00691ED9" w:rsidRPr="00690916">
        <w:rPr>
          <w:rFonts w:ascii="Times New Roman" w:hAnsi="Times New Roman"/>
          <w:sz w:val="28"/>
          <w:szCs w:val="28"/>
        </w:rPr>
        <w:t xml:space="preserve"> </w:t>
      </w:r>
      <w:r>
        <w:rPr>
          <w:rFonts w:ascii="Times New Roman" w:hAnsi="Times New Roman"/>
          <w:sz w:val="28"/>
          <w:szCs w:val="28"/>
        </w:rPr>
        <w:t>Вологда</w:t>
      </w:r>
      <w:r w:rsidR="00080AAB">
        <w:rPr>
          <w:rFonts w:ascii="Times New Roman" w:hAnsi="Times New Roman"/>
          <w:sz w:val="28"/>
          <w:szCs w:val="28"/>
        </w:rPr>
        <w:t>.</w:t>
      </w:r>
      <w:r>
        <w:rPr>
          <w:rFonts w:ascii="Times New Roman" w:hAnsi="Times New Roman"/>
          <w:sz w:val="28"/>
          <w:szCs w:val="28"/>
        </w:rPr>
        <w:t>,2014</w:t>
      </w:r>
    </w:p>
    <w:p w:rsidR="00080AAB" w:rsidRDefault="00080AAB" w:rsidP="002A4366">
      <w:pPr>
        <w:pStyle w:val="ac"/>
        <w:numPr>
          <w:ilvl w:val="0"/>
          <w:numId w:val="3"/>
        </w:numPr>
        <w:tabs>
          <w:tab w:val="left" w:pos="142"/>
        </w:tabs>
        <w:spacing w:after="0" w:line="240" w:lineRule="auto"/>
        <w:ind w:left="0" w:firstLine="709"/>
        <w:jc w:val="both"/>
        <w:rPr>
          <w:rFonts w:ascii="Times New Roman" w:hAnsi="Times New Roman"/>
          <w:sz w:val="28"/>
          <w:szCs w:val="28"/>
        </w:rPr>
      </w:pPr>
      <w:proofErr w:type="spellStart"/>
      <w:r>
        <w:rPr>
          <w:rFonts w:ascii="Times New Roman" w:hAnsi="Times New Roman"/>
          <w:sz w:val="28"/>
          <w:szCs w:val="28"/>
        </w:rPr>
        <w:t>Тераевич</w:t>
      </w:r>
      <w:proofErr w:type="spellEnd"/>
      <w:r>
        <w:rPr>
          <w:rFonts w:ascii="Times New Roman" w:hAnsi="Times New Roman"/>
          <w:sz w:val="28"/>
          <w:szCs w:val="28"/>
        </w:rPr>
        <w:t xml:space="preserve"> </w:t>
      </w:r>
      <w:r w:rsidR="00F66A55">
        <w:rPr>
          <w:rFonts w:ascii="Times New Roman" w:hAnsi="Times New Roman"/>
          <w:sz w:val="28"/>
          <w:szCs w:val="28"/>
        </w:rPr>
        <w:t>Т. И вот сложилась песенка.</w:t>
      </w:r>
      <w:r w:rsidR="00691ED9" w:rsidRPr="00690916">
        <w:rPr>
          <w:rFonts w:ascii="Times New Roman" w:hAnsi="Times New Roman"/>
          <w:sz w:val="28"/>
          <w:szCs w:val="28"/>
        </w:rPr>
        <w:t xml:space="preserve"> </w:t>
      </w:r>
      <w:r w:rsidR="00F66A55">
        <w:rPr>
          <w:rFonts w:ascii="Times New Roman" w:hAnsi="Times New Roman"/>
          <w:sz w:val="28"/>
          <w:szCs w:val="28"/>
        </w:rPr>
        <w:t>Вологда</w:t>
      </w:r>
      <w:r>
        <w:rPr>
          <w:rFonts w:ascii="Times New Roman" w:hAnsi="Times New Roman"/>
          <w:sz w:val="28"/>
          <w:szCs w:val="28"/>
        </w:rPr>
        <w:t>.</w:t>
      </w:r>
      <w:r w:rsidR="00F66A55">
        <w:rPr>
          <w:rFonts w:ascii="Times New Roman" w:hAnsi="Times New Roman"/>
          <w:sz w:val="28"/>
          <w:szCs w:val="28"/>
        </w:rPr>
        <w:t>,2011</w:t>
      </w:r>
    </w:p>
    <w:p w:rsidR="000C4F83" w:rsidRPr="00080AAB" w:rsidRDefault="00326669" w:rsidP="002A4366">
      <w:pPr>
        <w:pStyle w:val="ac"/>
        <w:tabs>
          <w:tab w:val="left" w:pos="142"/>
        </w:tabs>
        <w:spacing w:after="0" w:line="240" w:lineRule="auto"/>
        <w:ind w:left="709"/>
        <w:jc w:val="both"/>
        <w:rPr>
          <w:rFonts w:ascii="Times New Roman" w:hAnsi="Times New Roman"/>
          <w:sz w:val="28"/>
          <w:szCs w:val="28"/>
        </w:rPr>
      </w:pPr>
      <w:r>
        <w:rPr>
          <w:rFonts w:ascii="Times New Roman" w:hAnsi="Times New Roman"/>
          <w:sz w:val="28"/>
          <w:szCs w:val="28"/>
        </w:rPr>
        <w:t xml:space="preserve">        </w:t>
      </w:r>
      <w:r w:rsidR="00605079" w:rsidRPr="00080AAB">
        <w:rPr>
          <w:rFonts w:ascii="Times New Roman" w:hAnsi="Times New Roman"/>
          <w:sz w:val="28"/>
          <w:szCs w:val="28"/>
        </w:rPr>
        <w:t>-</w:t>
      </w:r>
      <w:r w:rsidR="000C4F83" w:rsidRPr="00080AAB">
        <w:rPr>
          <w:rFonts w:ascii="Times New Roman" w:hAnsi="Times New Roman"/>
          <w:sz w:val="28"/>
          <w:szCs w:val="28"/>
        </w:rPr>
        <w:t>Другие</w:t>
      </w:r>
      <w:r w:rsidR="006731EE" w:rsidRPr="00080AAB">
        <w:rPr>
          <w:rFonts w:ascii="Times New Roman" w:hAnsi="Times New Roman"/>
          <w:sz w:val="28"/>
          <w:szCs w:val="28"/>
        </w:rPr>
        <w:t xml:space="preserve"> </w:t>
      </w:r>
      <w:r w:rsidR="000C4F83" w:rsidRPr="00080AAB">
        <w:rPr>
          <w:rFonts w:ascii="Times New Roman" w:hAnsi="Times New Roman"/>
          <w:sz w:val="28"/>
          <w:szCs w:val="28"/>
        </w:rPr>
        <w:t>романсы</w:t>
      </w:r>
      <w:r w:rsidR="006731EE" w:rsidRPr="00080AAB">
        <w:rPr>
          <w:rFonts w:ascii="Times New Roman" w:hAnsi="Times New Roman"/>
          <w:sz w:val="28"/>
          <w:szCs w:val="28"/>
        </w:rPr>
        <w:t xml:space="preserve"> </w:t>
      </w:r>
      <w:r w:rsidR="000C4F83" w:rsidRPr="00080AAB">
        <w:rPr>
          <w:rFonts w:ascii="Times New Roman" w:hAnsi="Times New Roman"/>
          <w:sz w:val="28"/>
          <w:szCs w:val="28"/>
        </w:rPr>
        <w:t>и</w:t>
      </w:r>
      <w:r w:rsidR="006731EE" w:rsidRPr="00080AAB">
        <w:rPr>
          <w:rFonts w:ascii="Times New Roman" w:hAnsi="Times New Roman"/>
          <w:sz w:val="28"/>
          <w:szCs w:val="28"/>
        </w:rPr>
        <w:t xml:space="preserve"> </w:t>
      </w:r>
      <w:r w:rsidR="000C4F83" w:rsidRPr="00080AAB">
        <w:rPr>
          <w:rFonts w:ascii="Times New Roman" w:hAnsi="Times New Roman"/>
          <w:sz w:val="28"/>
          <w:szCs w:val="28"/>
        </w:rPr>
        <w:t>п</w:t>
      </w:r>
      <w:r w:rsidR="00927299" w:rsidRPr="00080AAB">
        <w:rPr>
          <w:rFonts w:ascii="Times New Roman" w:hAnsi="Times New Roman"/>
          <w:sz w:val="28"/>
          <w:szCs w:val="28"/>
        </w:rPr>
        <w:t>есни</w:t>
      </w:r>
      <w:r w:rsidR="006731EE" w:rsidRPr="00080AAB">
        <w:rPr>
          <w:rFonts w:ascii="Times New Roman" w:hAnsi="Times New Roman"/>
          <w:sz w:val="28"/>
          <w:szCs w:val="28"/>
        </w:rPr>
        <w:t xml:space="preserve"> </w:t>
      </w:r>
      <w:r w:rsidR="00927299" w:rsidRPr="00080AAB">
        <w:rPr>
          <w:rFonts w:ascii="Times New Roman" w:hAnsi="Times New Roman"/>
          <w:sz w:val="28"/>
          <w:szCs w:val="28"/>
        </w:rPr>
        <w:t>доступные</w:t>
      </w:r>
      <w:r w:rsidR="006731EE" w:rsidRPr="00080AAB">
        <w:rPr>
          <w:rFonts w:ascii="Times New Roman" w:hAnsi="Times New Roman"/>
          <w:sz w:val="28"/>
          <w:szCs w:val="28"/>
        </w:rPr>
        <w:t xml:space="preserve"> </w:t>
      </w:r>
      <w:r w:rsidR="00927299" w:rsidRPr="00080AAB">
        <w:rPr>
          <w:rFonts w:ascii="Times New Roman" w:hAnsi="Times New Roman"/>
          <w:sz w:val="28"/>
          <w:szCs w:val="28"/>
        </w:rPr>
        <w:t>для исполнения.</w:t>
      </w:r>
    </w:p>
    <w:p w:rsidR="000C4F83" w:rsidRPr="0096088F" w:rsidRDefault="000C4F83" w:rsidP="002A4366">
      <w:pPr>
        <w:tabs>
          <w:tab w:val="left" w:pos="142"/>
        </w:tabs>
        <w:ind w:firstLine="851"/>
        <w:jc w:val="both"/>
        <w:rPr>
          <w:rFonts w:ascii="Times New Roman" w:hAnsi="Times New Roman" w:cs="Times New Roman"/>
          <w:sz w:val="28"/>
          <w:szCs w:val="28"/>
          <w:lang w:val="ru-RU"/>
        </w:rPr>
      </w:pPr>
    </w:p>
    <w:p w:rsidR="003F2270" w:rsidRPr="0096088F" w:rsidRDefault="003F2270" w:rsidP="002A4366">
      <w:pPr>
        <w:tabs>
          <w:tab w:val="left" w:pos="142"/>
        </w:tabs>
        <w:ind w:firstLine="851"/>
        <w:jc w:val="both"/>
        <w:rPr>
          <w:lang w:val="ru-RU"/>
        </w:rPr>
      </w:pPr>
    </w:p>
    <w:sectPr w:rsidR="003F2270" w:rsidRPr="0096088F" w:rsidSect="00A27EC8">
      <w:footerReference w:type="default" r:id="rId8"/>
      <w:pgSz w:w="11906" w:h="16838"/>
      <w:pgMar w:top="1134" w:right="851" w:bottom="113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085" w:rsidRDefault="00D64085" w:rsidP="00890225">
      <w:r>
        <w:separator/>
      </w:r>
    </w:p>
  </w:endnote>
  <w:endnote w:type="continuationSeparator" w:id="0">
    <w:p w:rsidR="00D64085" w:rsidRDefault="00D64085" w:rsidP="0089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Geeza Pro">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9480373"/>
      <w:docPartObj>
        <w:docPartGallery w:val="Page Numbers (Bottom of Page)"/>
        <w:docPartUnique/>
      </w:docPartObj>
    </w:sdtPr>
    <w:sdtEndPr/>
    <w:sdtContent>
      <w:p w:rsidR="00D64085" w:rsidRDefault="00D64085">
        <w:pPr>
          <w:pStyle w:val="a9"/>
          <w:jc w:val="right"/>
        </w:pPr>
        <w:r w:rsidRPr="00A27EC8">
          <w:rPr>
            <w:rFonts w:ascii="Times New Roman" w:hAnsi="Times New Roman" w:cs="Times New Roman"/>
            <w:sz w:val="28"/>
          </w:rPr>
          <w:fldChar w:fldCharType="begin"/>
        </w:r>
        <w:r w:rsidRPr="00A27EC8">
          <w:rPr>
            <w:rFonts w:ascii="Times New Roman" w:hAnsi="Times New Roman" w:cs="Times New Roman"/>
            <w:sz w:val="28"/>
          </w:rPr>
          <w:instrText>PAGE   \* MERGEFORMAT</w:instrText>
        </w:r>
        <w:r w:rsidRPr="00A27EC8">
          <w:rPr>
            <w:rFonts w:ascii="Times New Roman" w:hAnsi="Times New Roman" w:cs="Times New Roman"/>
            <w:sz w:val="28"/>
          </w:rPr>
          <w:fldChar w:fldCharType="separate"/>
        </w:r>
        <w:r w:rsidR="00E619AC" w:rsidRPr="00E619AC">
          <w:rPr>
            <w:rFonts w:ascii="Times New Roman" w:hAnsi="Times New Roman" w:cs="Times New Roman"/>
            <w:noProof/>
            <w:sz w:val="28"/>
            <w:lang w:val="ru-RU"/>
          </w:rPr>
          <w:t>19</w:t>
        </w:r>
        <w:r w:rsidRPr="00A27EC8">
          <w:rPr>
            <w:rFonts w:ascii="Times New Roman" w:hAnsi="Times New Roman" w:cs="Times New Roman"/>
            <w:sz w:val="28"/>
          </w:rPr>
          <w:fldChar w:fldCharType="end"/>
        </w:r>
      </w:p>
    </w:sdtContent>
  </w:sdt>
  <w:p w:rsidR="00D64085" w:rsidRDefault="00D6408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085" w:rsidRDefault="00D64085" w:rsidP="00890225">
      <w:r>
        <w:separator/>
      </w:r>
    </w:p>
  </w:footnote>
  <w:footnote w:type="continuationSeparator" w:id="0">
    <w:p w:rsidR="00D64085" w:rsidRDefault="00D64085" w:rsidP="00890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0"/>
        </w:tabs>
        <w:ind w:left="927" w:hanging="360"/>
      </w:pPr>
      <w:rPr>
        <w:rFonts w:eastAsia="Times New Roman" w:cs="Times New Roman"/>
        <w:b/>
        <w:i/>
      </w:rPr>
    </w:lvl>
    <w:lvl w:ilvl="1">
      <w:start w:val="1"/>
      <w:numFmt w:val="lowerLetter"/>
      <w:lvlText w:val="%2."/>
      <w:lvlJc w:val="left"/>
      <w:pPr>
        <w:tabs>
          <w:tab w:val="num" w:pos="0"/>
        </w:tabs>
        <w:ind w:left="1647" w:hanging="360"/>
      </w:pPr>
      <w:rPr>
        <w:rFonts w:cs="Times New Roman"/>
      </w:rPr>
    </w:lvl>
    <w:lvl w:ilvl="2">
      <w:start w:val="1"/>
      <w:numFmt w:val="lowerRoman"/>
      <w:lvlText w:val="%2.%3."/>
      <w:lvlJc w:val="lef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lef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left"/>
      <w:pPr>
        <w:tabs>
          <w:tab w:val="num" w:pos="0"/>
        </w:tabs>
        <w:ind w:left="6687" w:hanging="180"/>
      </w:pPr>
      <w:rPr>
        <w:rFonts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1143" w:hanging="360"/>
      </w:pPr>
      <w:rPr>
        <w:rFonts w:eastAsia="Times New Roman" w:cs="Times New Roman"/>
        <w:b/>
        <w:i/>
      </w:rPr>
    </w:lvl>
    <w:lvl w:ilvl="1">
      <w:start w:val="1"/>
      <w:numFmt w:val="lowerLetter"/>
      <w:lvlText w:val="%2."/>
      <w:lvlJc w:val="left"/>
      <w:pPr>
        <w:tabs>
          <w:tab w:val="num" w:pos="0"/>
        </w:tabs>
        <w:ind w:left="1863" w:hanging="360"/>
      </w:pPr>
      <w:rPr>
        <w:rFonts w:cs="Times New Roman"/>
      </w:rPr>
    </w:lvl>
    <w:lvl w:ilvl="2">
      <w:start w:val="1"/>
      <w:numFmt w:val="lowerRoman"/>
      <w:lvlText w:val="%2.%3."/>
      <w:lvlJc w:val="left"/>
      <w:pPr>
        <w:tabs>
          <w:tab w:val="num" w:pos="0"/>
        </w:tabs>
        <w:ind w:left="2583" w:hanging="180"/>
      </w:pPr>
      <w:rPr>
        <w:rFonts w:cs="Times New Roman"/>
      </w:rPr>
    </w:lvl>
    <w:lvl w:ilvl="3">
      <w:start w:val="1"/>
      <w:numFmt w:val="decimal"/>
      <w:lvlText w:val="%2.%3.%4."/>
      <w:lvlJc w:val="left"/>
      <w:pPr>
        <w:tabs>
          <w:tab w:val="num" w:pos="0"/>
        </w:tabs>
        <w:ind w:left="3303" w:hanging="360"/>
      </w:pPr>
      <w:rPr>
        <w:rFonts w:cs="Times New Roman"/>
      </w:rPr>
    </w:lvl>
    <w:lvl w:ilvl="4">
      <w:start w:val="1"/>
      <w:numFmt w:val="lowerLetter"/>
      <w:lvlText w:val="%2.%3.%4.%5."/>
      <w:lvlJc w:val="left"/>
      <w:pPr>
        <w:tabs>
          <w:tab w:val="num" w:pos="0"/>
        </w:tabs>
        <w:ind w:left="4023" w:hanging="360"/>
      </w:pPr>
      <w:rPr>
        <w:rFonts w:cs="Times New Roman"/>
      </w:rPr>
    </w:lvl>
    <w:lvl w:ilvl="5">
      <w:start w:val="1"/>
      <w:numFmt w:val="lowerRoman"/>
      <w:lvlText w:val="%2.%3.%4.%5.%6."/>
      <w:lvlJc w:val="left"/>
      <w:pPr>
        <w:tabs>
          <w:tab w:val="num" w:pos="0"/>
        </w:tabs>
        <w:ind w:left="4743" w:hanging="180"/>
      </w:pPr>
      <w:rPr>
        <w:rFonts w:cs="Times New Roman"/>
      </w:rPr>
    </w:lvl>
    <w:lvl w:ilvl="6">
      <w:start w:val="1"/>
      <w:numFmt w:val="decimal"/>
      <w:lvlText w:val="%2.%3.%4.%5.%6.%7."/>
      <w:lvlJc w:val="left"/>
      <w:pPr>
        <w:tabs>
          <w:tab w:val="num" w:pos="0"/>
        </w:tabs>
        <w:ind w:left="5463" w:hanging="360"/>
      </w:pPr>
      <w:rPr>
        <w:rFonts w:cs="Times New Roman"/>
      </w:rPr>
    </w:lvl>
    <w:lvl w:ilvl="7">
      <w:start w:val="1"/>
      <w:numFmt w:val="lowerLetter"/>
      <w:lvlText w:val="%2.%3.%4.%5.%6.%7.%8."/>
      <w:lvlJc w:val="left"/>
      <w:pPr>
        <w:tabs>
          <w:tab w:val="num" w:pos="0"/>
        </w:tabs>
        <w:ind w:left="6183" w:hanging="360"/>
      </w:pPr>
      <w:rPr>
        <w:rFonts w:cs="Times New Roman"/>
      </w:rPr>
    </w:lvl>
    <w:lvl w:ilvl="8">
      <w:start w:val="1"/>
      <w:numFmt w:val="lowerRoman"/>
      <w:lvlText w:val="%2.%3.%4.%5.%6.%7.%8.%9."/>
      <w:lvlJc w:val="left"/>
      <w:pPr>
        <w:tabs>
          <w:tab w:val="num" w:pos="0"/>
        </w:tabs>
        <w:ind w:left="6903" w:hanging="180"/>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5" w15:restartNumberingAfterBreak="0">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1636" w:hanging="360"/>
      </w:pPr>
      <w:rPr>
        <w:rFonts w:cs="Times New Roman"/>
      </w:rPr>
    </w:lvl>
    <w:lvl w:ilvl="1">
      <w:start w:val="1"/>
      <w:numFmt w:val="decimal"/>
      <w:lvlText w:val="%1.%2."/>
      <w:lvlJc w:val="left"/>
      <w:pPr>
        <w:tabs>
          <w:tab w:val="num" w:pos="0"/>
        </w:tabs>
        <w:ind w:left="1996" w:hanging="720"/>
      </w:pPr>
      <w:rPr>
        <w:rFonts w:eastAsia="Times New Roman" w:cs="Times New Roman"/>
      </w:rPr>
    </w:lvl>
    <w:lvl w:ilvl="2">
      <w:start w:val="1"/>
      <w:numFmt w:val="decimal"/>
      <w:lvlText w:val="%1.%2.%3."/>
      <w:lvlJc w:val="left"/>
      <w:pPr>
        <w:tabs>
          <w:tab w:val="num" w:pos="0"/>
        </w:tabs>
        <w:ind w:left="1996" w:hanging="720"/>
      </w:pPr>
      <w:rPr>
        <w:rFonts w:eastAsia="Times New Roman" w:cs="Times New Roman"/>
      </w:rPr>
    </w:lvl>
    <w:lvl w:ilvl="3">
      <w:start w:val="1"/>
      <w:numFmt w:val="decimal"/>
      <w:lvlText w:val="%1.%2.%3.%4."/>
      <w:lvlJc w:val="left"/>
      <w:pPr>
        <w:tabs>
          <w:tab w:val="num" w:pos="0"/>
        </w:tabs>
        <w:ind w:left="2356" w:hanging="1080"/>
      </w:pPr>
      <w:rPr>
        <w:rFonts w:eastAsia="Times New Roman" w:cs="Times New Roman"/>
      </w:rPr>
    </w:lvl>
    <w:lvl w:ilvl="4">
      <w:start w:val="1"/>
      <w:numFmt w:val="decimal"/>
      <w:lvlText w:val="%1.%2.%3.%4.%5."/>
      <w:lvlJc w:val="left"/>
      <w:pPr>
        <w:tabs>
          <w:tab w:val="num" w:pos="0"/>
        </w:tabs>
        <w:ind w:left="2356" w:hanging="1080"/>
      </w:pPr>
      <w:rPr>
        <w:rFonts w:eastAsia="Times New Roman" w:cs="Times New Roman"/>
      </w:rPr>
    </w:lvl>
    <w:lvl w:ilvl="5">
      <w:start w:val="1"/>
      <w:numFmt w:val="decimal"/>
      <w:lvlText w:val="%1.%2.%3.%4.%5.%6."/>
      <w:lvlJc w:val="left"/>
      <w:pPr>
        <w:tabs>
          <w:tab w:val="num" w:pos="0"/>
        </w:tabs>
        <w:ind w:left="2716" w:hanging="1440"/>
      </w:pPr>
      <w:rPr>
        <w:rFonts w:eastAsia="Times New Roman" w:cs="Times New Roman"/>
      </w:rPr>
    </w:lvl>
    <w:lvl w:ilvl="6">
      <w:start w:val="1"/>
      <w:numFmt w:val="decimal"/>
      <w:lvlText w:val="%1.%2.%3.%4.%5.%6.%7."/>
      <w:lvlJc w:val="left"/>
      <w:pPr>
        <w:tabs>
          <w:tab w:val="num" w:pos="0"/>
        </w:tabs>
        <w:ind w:left="3076" w:hanging="1800"/>
      </w:pPr>
      <w:rPr>
        <w:rFonts w:eastAsia="Times New Roman" w:cs="Times New Roman"/>
      </w:rPr>
    </w:lvl>
    <w:lvl w:ilvl="7">
      <w:start w:val="1"/>
      <w:numFmt w:val="decimal"/>
      <w:lvlText w:val="%1.%2.%3.%4.%5.%6.%7.%8."/>
      <w:lvlJc w:val="left"/>
      <w:pPr>
        <w:tabs>
          <w:tab w:val="num" w:pos="0"/>
        </w:tabs>
        <w:ind w:left="3076" w:hanging="1800"/>
      </w:pPr>
      <w:rPr>
        <w:rFonts w:eastAsia="Times New Roman" w:cs="Times New Roman"/>
      </w:rPr>
    </w:lvl>
    <w:lvl w:ilvl="8">
      <w:start w:val="1"/>
      <w:numFmt w:val="decimal"/>
      <w:lvlText w:val="%1.%2.%3.%4.%5.%6.%7.%8.%9."/>
      <w:lvlJc w:val="left"/>
      <w:pPr>
        <w:tabs>
          <w:tab w:val="num" w:pos="0"/>
        </w:tabs>
        <w:ind w:left="3436" w:hanging="2160"/>
      </w:pPr>
      <w:rPr>
        <w:rFonts w:eastAsia="Times New Roman" w:cs="Times New Roman"/>
      </w:rPr>
    </w:lvl>
  </w:abstractNum>
  <w:abstractNum w:abstractNumId="17" w15:restartNumberingAfterBreak="0">
    <w:nsid w:val="00000012"/>
    <w:multiLevelType w:val="multilevel"/>
    <w:tmpl w:val="00000012"/>
    <w:name w:val="WW8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502" w:hanging="360"/>
      </w:pPr>
      <w:rPr>
        <w:rFonts w:eastAsia="Times New Roman" w:cs="Times New Roman"/>
      </w:rPr>
    </w:lvl>
    <w:lvl w:ilvl="1">
      <w:start w:val="1"/>
      <w:numFmt w:val="lowerLetter"/>
      <w:lvlText w:val="%2."/>
      <w:lvlJc w:val="left"/>
      <w:pPr>
        <w:tabs>
          <w:tab w:val="num" w:pos="0"/>
        </w:tabs>
        <w:ind w:left="1222" w:hanging="360"/>
      </w:pPr>
      <w:rPr>
        <w:rFonts w:cs="Times New Roman"/>
      </w:rPr>
    </w:lvl>
    <w:lvl w:ilvl="2">
      <w:start w:val="1"/>
      <w:numFmt w:val="lowerRoman"/>
      <w:lvlText w:val="%2.%3."/>
      <w:lvlJc w:val="left"/>
      <w:pPr>
        <w:tabs>
          <w:tab w:val="num" w:pos="0"/>
        </w:tabs>
        <w:ind w:left="1942" w:hanging="180"/>
      </w:pPr>
      <w:rPr>
        <w:rFonts w:cs="Times New Roman"/>
      </w:rPr>
    </w:lvl>
    <w:lvl w:ilvl="3">
      <w:start w:val="1"/>
      <w:numFmt w:val="decimal"/>
      <w:lvlText w:val="%2.%3.%4."/>
      <w:lvlJc w:val="left"/>
      <w:pPr>
        <w:tabs>
          <w:tab w:val="num" w:pos="0"/>
        </w:tabs>
        <w:ind w:left="2662" w:hanging="360"/>
      </w:pPr>
      <w:rPr>
        <w:rFonts w:cs="Times New Roman"/>
      </w:rPr>
    </w:lvl>
    <w:lvl w:ilvl="4">
      <w:start w:val="1"/>
      <w:numFmt w:val="lowerLetter"/>
      <w:lvlText w:val="%2.%3.%4.%5."/>
      <w:lvlJc w:val="left"/>
      <w:pPr>
        <w:tabs>
          <w:tab w:val="num" w:pos="0"/>
        </w:tabs>
        <w:ind w:left="3382" w:hanging="360"/>
      </w:pPr>
      <w:rPr>
        <w:rFonts w:cs="Times New Roman"/>
      </w:rPr>
    </w:lvl>
    <w:lvl w:ilvl="5">
      <w:start w:val="1"/>
      <w:numFmt w:val="lowerRoman"/>
      <w:lvlText w:val="%2.%3.%4.%5.%6."/>
      <w:lvlJc w:val="left"/>
      <w:pPr>
        <w:tabs>
          <w:tab w:val="num" w:pos="0"/>
        </w:tabs>
        <w:ind w:left="4102" w:hanging="180"/>
      </w:pPr>
      <w:rPr>
        <w:rFonts w:cs="Times New Roman"/>
      </w:rPr>
    </w:lvl>
    <w:lvl w:ilvl="6">
      <w:start w:val="1"/>
      <w:numFmt w:val="decimal"/>
      <w:lvlText w:val="%2.%3.%4.%5.%6.%7."/>
      <w:lvlJc w:val="left"/>
      <w:pPr>
        <w:tabs>
          <w:tab w:val="num" w:pos="0"/>
        </w:tabs>
        <w:ind w:left="4822" w:hanging="360"/>
      </w:pPr>
      <w:rPr>
        <w:rFonts w:cs="Times New Roman"/>
      </w:rPr>
    </w:lvl>
    <w:lvl w:ilvl="7">
      <w:start w:val="1"/>
      <w:numFmt w:val="lowerLetter"/>
      <w:lvlText w:val="%2.%3.%4.%5.%6.%7.%8."/>
      <w:lvlJc w:val="left"/>
      <w:pPr>
        <w:tabs>
          <w:tab w:val="num" w:pos="0"/>
        </w:tabs>
        <w:ind w:left="5542" w:hanging="360"/>
      </w:pPr>
      <w:rPr>
        <w:rFonts w:cs="Times New Roman"/>
      </w:rPr>
    </w:lvl>
    <w:lvl w:ilvl="8">
      <w:start w:val="1"/>
      <w:numFmt w:val="lowerRoman"/>
      <w:lvlText w:val="%2.%3.%4.%5.%6.%7.%8.%9."/>
      <w:lvlJc w:val="left"/>
      <w:pPr>
        <w:tabs>
          <w:tab w:val="num" w:pos="0"/>
        </w:tabs>
        <w:ind w:left="6262" w:hanging="180"/>
      </w:pPr>
      <w:rPr>
        <w:rFonts w:cs="Times New Roman"/>
      </w:rPr>
    </w:lvl>
  </w:abstractNum>
  <w:abstractNum w:abstractNumId="20" w15:restartNumberingAfterBreak="0">
    <w:nsid w:val="00C1243F"/>
    <w:multiLevelType w:val="multilevel"/>
    <w:tmpl w:val="00000006"/>
    <w:lvl w:ilvl="0">
      <w:start w:val="1"/>
      <w:numFmt w:val="decimal"/>
      <w:lvlText w:val="%1."/>
      <w:lvlJc w:val="left"/>
      <w:pPr>
        <w:tabs>
          <w:tab w:val="num" w:pos="0"/>
        </w:tabs>
        <w:ind w:left="1143" w:hanging="360"/>
      </w:pPr>
      <w:rPr>
        <w:rFonts w:eastAsia="Times New Roman" w:cs="Times New Roman"/>
        <w:b/>
        <w:i/>
      </w:rPr>
    </w:lvl>
    <w:lvl w:ilvl="1">
      <w:start w:val="1"/>
      <w:numFmt w:val="lowerLetter"/>
      <w:lvlText w:val="%2."/>
      <w:lvlJc w:val="left"/>
      <w:pPr>
        <w:tabs>
          <w:tab w:val="num" w:pos="0"/>
        </w:tabs>
        <w:ind w:left="1863" w:hanging="360"/>
      </w:pPr>
      <w:rPr>
        <w:rFonts w:cs="Times New Roman"/>
      </w:rPr>
    </w:lvl>
    <w:lvl w:ilvl="2">
      <w:start w:val="1"/>
      <w:numFmt w:val="lowerRoman"/>
      <w:lvlText w:val="%2.%3."/>
      <w:lvlJc w:val="left"/>
      <w:pPr>
        <w:tabs>
          <w:tab w:val="num" w:pos="0"/>
        </w:tabs>
        <w:ind w:left="2583" w:hanging="180"/>
      </w:pPr>
      <w:rPr>
        <w:rFonts w:cs="Times New Roman"/>
      </w:rPr>
    </w:lvl>
    <w:lvl w:ilvl="3">
      <w:start w:val="1"/>
      <w:numFmt w:val="decimal"/>
      <w:lvlText w:val="%2.%3.%4."/>
      <w:lvlJc w:val="left"/>
      <w:pPr>
        <w:tabs>
          <w:tab w:val="num" w:pos="0"/>
        </w:tabs>
        <w:ind w:left="3303" w:hanging="360"/>
      </w:pPr>
      <w:rPr>
        <w:rFonts w:cs="Times New Roman"/>
      </w:rPr>
    </w:lvl>
    <w:lvl w:ilvl="4">
      <w:start w:val="1"/>
      <w:numFmt w:val="lowerLetter"/>
      <w:lvlText w:val="%2.%3.%4.%5."/>
      <w:lvlJc w:val="left"/>
      <w:pPr>
        <w:tabs>
          <w:tab w:val="num" w:pos="0"/>
        </w:tabs>
        <w:ind w:left="4023" w:hanging="360"/>
      </w:pPr>
      <w:rPr>
        <w:rFonts w:cs="Times New Roman"/>
      </w:rPr>
    </w:lvl>
    <w:lvl w:ilvl="5">
      <w:start w:val="1"/>
      <w:numFmt w:val="lowerRoman"/>
      <w:lvlText w:val="%2.%3.%4.%5.%6."/>
      <w:lvlJc w:val="left"/>
      <w:pPr>
        <w:tabs>
          <w:tab w:val="num" w:pos="0"/>
        </w:tabs>
        <w:ind w:left="4743" w:hanging="180"/>
      </w:pPr>
      <w:rPr>
        <w:rFonts w:cs="Times New Roman"/>
      </w:rPr>
    </w:lvl>
    <w:lvl w:ilvl="6">
      <w:start w:val="1"/>
      <w:numFmt w:val="decimal"/>
      <w:lvlText w:val="%2.%3.%4.%5.%6.%7."/>
      <w:lvlJc w:val="left"/>
      <w:pPr>
        <w:tabs>
          <w:tab w:val="num" w:pos="0"/>
        </w:tabs>
        <w:ind w:left="5463" w:hanging="360"/>
      </w:pPr>
      <w:rPr>
        <w:rFonts w:cs="Times New Roman"/>
      </w:rPr>
    </w:lvl>
    <w:lvl w:ilvl="7">
      <w:start w:val="1"/>
      <w:numFmt w:val="lowerLetter"/>
      <w:lvlText w:val="%2.%3.%4.%5.%6.%7.%8."/>
      <w:lvlJc w:val="left"/>
      <w:pPr>
        <w:tabs>
          <w:tab w:val="num" w:pos="0"/>
        </w:tabs>
        <w:ind w:left="6183" w:hanging="360"/>
      </w:pPr>
      <w:rPr>
        <w:rFonts w:cs="Times New Roman"/>
      </w:rPr>
    </w:lvl>
    <w:lvl w:ilvl="8">
      <w:start w:val="1"/>
      <w:numFmt w:val="lowerRoman"/>
      <w:lvlText w:val="%2.%3.%4.%5.%6.%7.%8.%9."/>
      <w:lvlJc w:val="left"/>
      <w:pPr>
        <w:tabs>
          <w:tab w:val="num" w:pos="0"/>
        </w:tabs>
        <w:ind w:left="6903" w:hanging="180"/>
      </w:pPr>
      <w:rPr>
        <w:rFonts w:cs="Times New Roman"/>
      </w:rPr>
    </w:lvl>
  </w:abstractNum>
  <w:abstractNum w:abstractNumId="21" w15:restartNumberingAfterBreak="0">
    <w:nsid w:val="032B2E5B"/>
    <w:multiLevelType w:val="hybridMultilevel"/>
    <w:tmpl w:val="40D80FCA"/>
    <w:lvl w:ilvl="0" w:tplc="2814E3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6E82313"/>
    <w:multiLevelType w:val="multilevel"/>
    <w:tmpl w:val="7170308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3" w15:restartNumberingAfterBreak="0">
    <w:nsid w:val="08DB621F"/>
    <w:multiLevelType w:val="hybridMultilevel"/>
    <w:tmpl w:val="4C6ADBEA"/>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4" w15:restartNumberingAfterBreak="0">
    <w:nsid w:val="0BBE1FA9"/>
    <w:multiLevelType w:val="hybridMultilevel"/>
    <w:tmpl w:val="994EBD2A"/>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5" w15:restartNumberingAfterBreak="0">
    <w:nsid w:val="0C7172A8"/>
    <w:multiLevelType w:val="hybridMultilevel"/>
    <w:tmpl w:val="DCEE39AA"/>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6" w15:restartNumberingAfterBreak="0">
    <w:nsid w:val="0F625EAE"/>
    <w:multiLevelType w:val="multilevel"/>
    <w:tmpl w:val="DC622AB0"/>
    <w:lvl w:ilvl="0">
      <w:start w:val="1"/>
      <w:numFmt w:val="decimal"/>
      <w:lvlText w:val="%1."/>
      <w:lvlJc w:val="left"/>
      <w:pPr>
        <w:ind w:left="1353" w:hanging="360"/>
      </w:pPr>
      <w:rPr>
        <w:rFonts w:hint="default"/>
        <w:b w:val="0"/>
      </w:rPr>
    </w:lvl>
    <w:lvl w:ilvl="1">
      <w:start w:val="2"/>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27" w15:restartNumberingAfterBreak="0">
    <w:nsid w:val="0F706F4C"/>
    <w:multiLevelType w:val="hybridMultilevel"/>
    <w:tmpl w:val="FCA843B6"/>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8" w15:restartNumberingAfterBreak="0">
    <w:nsid w:val="0F9C0F50"/>
    <w:multiLevelType w:val="hybridMultilevel"/>
    <w:tmpl w:val="4EA20222"/>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9" w15:restartNumberingAfterBreak="0">
    <w:nsid w:val="101C340F"/>
    <w:multiLevelType w:val="hybridMultilevel"/>
    <w:tmpl w:val="D31C961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1118767F"/>
    <w:multiLevelType w:val="hybridMultilevel"/>
    <w:tmpl w:val="64B8631A"/>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1410560B"/>
    <w:multiLevelType w:val="hybridMultilevel"/>
    <w:tmpl w:val="556ED3F0"/>
    <w:lvl w:ilvl="0" w:tplc="2814E356">
      <w:start w:val="1"/>
      <w:numFmt w:val="bullet"/>
      <w:lvlText w:val=""/>
      <w:lvlJc w:val="left"/>
      <w:pPr>
        <w:ind w:left="1495" w:hanging="360"/>
      </w:pPr>
      <w:rPr>
        <w:rFonts w:ascii="Symbol" w:hAnsi="Symbol"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2" w15:restartNumberingAfterBreak="0">
    <w:nsid w:val="143B3DCF"/>
    <w:multiLevelType w:val="multilevel"/>
    <w:tmpl w:val="EAA8C60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18DC55C8"/>
    <w:multiLevelType w:val="hybridMultilevel"/>
    <w:tmpl w:val="35BAA5D6"/>
    <w:lvl w:ilvl="0" w:tplc="2814E356">
      <w:start w:val="1"/>
      <w:numFmt w:val="bullet"/>
      <w:lvlText w:val=""/>
      <w:lvlJc w:val="left"/>
      <w:pPr>
        <w:ind w:left="1429" w:hanging="360"/>
      </w:pPr>
      <w:rPr>
        <w:rFonts w:ascii="Symbol" w:hAnsi="Symbol" w:hint="default"/>
      </w:rPr>
    </w:lvl>
    <w:lvl w:ilvl="1" w:tplc="2814E3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CDB2959"/>
    <w:multiLevelType w:val="hybridMultilevel"/>
    <w:tmpl w:val="E2405BF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5" w15:restartNumberingAfterBreak="0">
    <w:nsid w:val="1F720BDF"/>
    <w:multiLevelType w:val="hybridMultilevel"/>
    <w:tmpl w:val="3B6E4644"/>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6" w15:restartNumberingAfterBreak="0">
    <w:nsid w:val="1FB22C36"/>
    <w:multiLevelType w:val="hybridMultilevel"/>
    <w:tmpl w:val="A614F1F4"/>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7" w15:restartNumberingAfterBreak="0">
    <w:nsid w:val="22CA6A0B"/>
    <w:multiLevelType w:val="hybridMultilevel"/>
    <w:tmpl w:val="938002B8"/>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23A2353F"/>
    <w:multiLevelType w:val="hybridMultilevel"/>
    <w:tmpl w:val="C1A694EA"/>
    <w:lvl w:ilvl="0" w:tplc="2814E3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29A9004A"/>
    <w:multiLevelType w:val="hybridMultilevel"/>
    <w:tmpl w:val="AF2E174E"/>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0" w15:restartNumberingAfterBreak="0">
    <w:nsid w:val="2B05225B"/>
    <w:multiLevelType w:val="hybridMultilevel"/>
    <w:tmpl w:val="645C8CF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1" w15:restartNumberingAfterBreak="0">
    <w:nsid w:val="2DDE609A"/>
    <w:multiLevelType w:val="hybridMultilevel"/>
    <w:tmpl w:val="55AE6518"/>
    <w:lvl w:ilvl="0" w:tplc="2814E356">
      <w:start w:val="1"/>
      <w:numFmt w:val="bullet"/>
      <w:lvlText w:val=""/>
      <w:lvlJc w:val="left"/>
      <w:pPr>
        <w:ind w:left="1353" w:hanging="360"/>
      </w:pPr>
      <w:rPr>
        <w:rFonts w:ascii="Symbol" w:hAnsi="Symbol" w:hint="default"/>
      </w:rPr>
    </w:lvl>
    <w:lvl w:ilvl="1" w:tplc="D7A2EE26">
      <w:start w:val="1"/>
      <w:numFmt w:val="decimal"/>
      <w:lvlText w:val="%2."/>
      <w:lvlJc w:val="left"/>
      <w:pPr>
        <w:ind w:left="1724" w:hanging="360"/>
      </w:pPr>
      <w:rPr>
        <w:rFonts w:hint="default"/>
      </w:r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15:restartNumberingAfterBreak="0">
    <w:nsid w:val="2DFE16D6"/>
    <w:multiLevelType w:val="hybridMultilevel"/>
    <w:tmpl w:val="7012D41C"/>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3" w15:restartNumberingAfterBreak="0">
    <w:nsid w:val="30044E73"/>
    <w:multiLevelType w:val="hybridMultilevel"/>
    <w:tmpl w:val="A350A142"/>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4" w15:restartNumberingAfterBreak="0">
    <w:nsid w:val="33073ED7"/>
    <w:multiLevelType w:val="hybridMultilevel"/>
    <w:tmpl w:val="DE7E2D74"/>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5" w15:restartNumberingAfterBreak="0">
    <w:nsid w:val="35442221"/>
    <w:multiLevelType w:val="hybridMultilevel"/>
    <w:tmpl w:val="0C0C7732"/>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6" w15:restartNumberingAfterBreak="0">
    <w:nsid w:val="36ED5A4B"/>
    <w:multiLevelType w:val="hybridMultilevel"/>
    <w:tmpl w:val="5D84061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7" w15:restartNumberingAfterBreak="0">
    <w:nsid w:val="373231C1"/>
    <w:multiLevelType w:val="multilevel"/>
    <w:tmpl w:val="C6345F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15:restartNumberingAfterBreak="0">
    <w:nsid w:val="375338EE"/>
    <w:multiLevelType w:val="multilevel"/>
    <w:tmpl w:val="C6345F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15:restartNumberingAfterBreak="0">
    <w:nsid w:val="379A4F67"/>
    <w:multiLevelType w:val="hybridMultilevel"/>
    <w:tmpl w:val="E752D7B6"/>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0" w15:restartNumberingAfterBreak="0">
    <w:nsid w:val="3C960DF8"/>
    <w:multiLevelType w:val="hybridMultilevel"/>
    <w:tmpl w:val="24AEA6EA"/>
    <w:lvl w:ilvl="0" w:tplc="2814E3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E3B12EB"/>
    <w:multiLevelType w:val="hybridMultilevel"/>
    <w:tmpl w:val="F092D124"/>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2" w15:restartNumberingAfterBreak="0">
    <w:nsid w:val="3E946C0A"/>
    <w:multiLevelType w:val="hybridMultilevel"/>
    <w:tmpl w:val="F3801442"/>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3" w15:restartNumberingAfterBreak="0">
    <w:nsid w:val="434B47BA"/>
    <w:multiLevelType w:val="hybridMultilevel"/>
    <w:tmpl w:val="CAD6E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96628E"/>
    <w:multiLevelType w:val="hybridMultilevel"/>
    <w:tmpl w:val="717E7078"/>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5" w15:restartNumberingAfterBreak="0">
    <w:nsid w:val="45C30066"/>
    <w:multiLevelType w:val="hybridMultilevel"/>
    <w:tmpl w:val="14E6128C"/>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6" w15:restartNumberingAfterBreak="0">
    <w:nsid w:val="46A977E4"/>
    <w:multiLevelType w:val="hybridMultilevel"/>
    <w:tmpl w:val="55C246BC"/>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7" w15:restartNumberingAfterBreak="0">
    <w:nsid w:val="48117618"/>
    <w:multiLevelType w:val="multilevel"/>
    <w:tmpl w:val="C6345F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8" w15:restartNumberingAfterBreak="0">
    <w:nsid w:val="4A8756E6"/>
    <w:multiLevelType w:val="multilevel"/>
    <w:tmpl w:val="ABD461AA"/>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9" w15:restartNumberingAfterBreak="0">
    <w:nsid w:val="555015DB"/>
    <w:multiLevelType w:val="hybridMultilevel"/>
    <w:tmpl w:val="54140C9E"/>
    <w:lvl w:ilvl="0" w:tplc="2814E3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78855DA"/>
    <w:multiLevelType w:val="hybridMultilevel"/>
    <w:tmpl w:val="A17808B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1" w15:restartNumberingAfterBreak="0">
    <w:nsid w:val="57C158D8"/>
    <w:multiLevelType w:val="hybridMultilevel"/>
    <w:tmpl w:val="625E044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2" w15:restartNumberingAfterBreak="0">
    <w:nsid w:val="580B73CD"/>
    <w:multiLevelType w:val="hybridMultilevel"/>
    <w:tmpl w:val="98184EDE"/>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3" w15:restartNumberingAfterBreak="0">
    <w:nsid w:val="5934694A"/>
    <w:multiLevelType w:val="hybridMultilevel"/>
    <w:tmpl w:val="AE044EDA"/>
    <w:lvl w:ilvl="0" w:tplc="2814E3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C40510D"/>
    <w:multiLevelType w:val="hybridMultilevel"/>
    <w:tmpl w:val="3A261B8A"/>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5" w15:restartNumberingAfterBreak="0">
    <w:nsid w:val="5EE83A92"/>
    <w:multiLevelType w:val="hybridMultilevel"/>
    <w:tmpl w:val="72D27DEE"/>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6" w15:restartNumberingAfterBreak="0">
    <w:nsid w:val="61D91E60"/>
    <w:multiLevelType w:val="hybridMultilevel"/>
    <w:tmpl w:val="73447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21F0453"/>
    <w:multiLevelType w:val="hybridMultilevel"/>
    <w:tmpl w:val="4746A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30450D8"/>
    <w:multiLevelType w:val="hybridMultilevel"/>
    <w:tmpl w:val="4C061B6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9" w15:restartNumberingAfterBreak="0">
    <w:nsid w:val="645E3F89"/>
    <w:multiLevelType w:val="hybridMultilevel"/>
    <w:tmpl w:val="658E67E8"/>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0" w15:restartNumberingAfterBreak="0">
    <w:nsid w:val="651E76A1"/>
    <w:multiLevelType w:val="hybridMultilevel"/>
    <w:tmpl w:val="8EDE47DC"/>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1" w15:restartNumberingAfterBreak="0">
    <w:nsid w:val="657055EB"/>
    <w:multiLevelType w:val="hybridMultilevel"/>
    <w:tmpl w:val="C39019CC"/>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2" w15:restartNumberingAfterBreak="0">
    <w:nsid w:val="6B6004E1"/>
    <w:multiLevelType w:val="hybridMultilevel"/>
    <w:tmpl w:val="AE0CA40E"/>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3" w15:restartNumberingAfterBreak="0">
    <w:nsid w:val="6C9B4208"/>
    <w:multiLevelType w:val="hybridMultilevel"/>
    <w:tmpl w:val="EA1A6518"/>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4" w15:restartNumberingAfterBreak="0">
    <w:nsid w:val="6EE46738"/>
    <w:multiLevelType w:val="hybridMultilevel"/>
    <w:tmpl w:val="3DF2D90A"/>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5" w15:restartNumberingAfterBreak="0">
    <w:nsid w:val="6F94461F"/>
    <w:multiLevelType w:val="hybridMultilevel"/>
    <w:tmpl w:val="B8947694"/>
    <w:lvl w:ilvl="0" w:tplc="2814E356">
      <w:start w:val="1"/>
      <w:numFmt w:val="bullet"/>
      <w:lvlText w:val=""/>
      <w:lvlJc w:val="left"/>
      <w:pPr>
        <w:ind w:left="750" w:hanging="360"/>
      </w:pPr>
      <w:rPr>
        <w:rFonts w:ascii="Symbol" w:hAnsi="Symbol"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76" w15:restartNumberingAfterBreak="0">
    <w:nsid w:val="70F36E47"/>
    <w:multiLevelType w:val="hybridMultilevel"/>
    <w:tmpl w:val="EC1CA25A"/>
    <w:lvl w:ilvl="0" w:tplc="2814E356">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77" w15:restartNumberingAfterBreak="0">
    <w:nsid w:val="729058C6"/>
    <w:multiLevelType w:val="hybridMultilevel"/>
    <w:tmpl w:val="EEFCBB7C"/>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8" w15:restartNumberingAfterBreak="0">
    <w:nsid w:val="75906628"/>
    <w:multiLevelType w:val="hybridMultilevel"/>
    <w:tmpl w:val="CA22269A"/>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9" w15:restartNumberingAfterBreak="0">
    <w:nsid w:val="75E22C8B"/>
    <w:multiLevelType w:val="hybridMultilevel"/>
    <w:tmpl w:val="20F49F4E"/>
    <w:lvl w:ilvl="0" w:tplc="2814E3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799F23C7"/>
    <w:multiLevelType w:val="multilevel"/>
    <w:tmpl w:val="C6345F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1" w15:restartNumberingAfterBreak="0">
    <w:nsid w:val="79E467B9"/>
    <w:multiLevelType w:val="hybridMultilevel"/>
    <w:tmpl w:val="B89A6290"/>
    <w:lvl w:ilvl="0" w:tplc="2814E35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82" w15:restartNumberingAfterBreak="0">
    <w:nsid w:val="79F03DAC"/>
    <w:multiLevelType w:val="multilevel"/>
    <w:tmpl w:val="4022C9DA"/>
    <w:lvl w:ilvl="0">
      <w:start w:val="4"/>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83" w15:restartNumberingAfterBreak="0">
    <w:nsid w:val="7A0F533E"/>
    <w:multiLevelType w:val="multilevel"/>
    <w:tmpl w:val="4F469E1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4" w15:restartNumberingAfterBreak="0">
    <w:nsid w:val="7A23745B"/>
    <w:multiLevelType w:val="multilevel"/>
    <w:tmpl w:val="C6345F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5" w15:restartNumberingAfterBreak="0">
    <w:nsid w:val="7EA84F45"/>
    <w:multiLevelType w:val="hybridMultilevel"/>
    <w:tmpl w:val="AC722776"/>
    <w:lvl w:ilvl="0" w:tplc="BBCC03A2">
      <w:start w:val="1"/>
      <w:numFmt w:val="upperRoman"/>
      <w:lvlText w:val="%1."/>
      <w:lvlJc w:val="left"/>
      <w:pPr>
        <w:ind w:left="1713" w:hanging="7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66"/>
  </w:num>
  <w:num w:numId="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3"/>
  </w:num>
  <w:num w:numId="5">
    <w:abstractNumId w:val="58"/>
  </w:num>
  <w:num w:numId="6">
    <w:abstractNumId w:val="26"/>
  </w:num>
  <w:num w:numId="7">
    <w:abstractNumId w:val="40"/>
  </w:num>
  <w:num w:numId="8">
    <w:abstractNumId w:val="22"/>
  </w:num>
  <w:num w:numId="9">
    <w:abstractNumId w:val="62"/>
  </w:num>
  <w:num w:numId="10">
    <w:abstractNumId w:val="21"/>
  </w:num>
  <w:num w:numId="11">
    <w:abstractNumId w:val="36"/>
  </w:num>
  <w:num w:numId="12">
    <w:abstractNumId w:val="65"/>
  </w:num>
  <w:num w:numId="13">
    <w:abstractNumId w:val="32"/>
  </w:num>
  <w:num w:numId="14">
    <w:abstractNumId w:val="24"/>
  </w:num>
  <w:num w:numId="15">
    <w:abstractNumId w:val="77"/>
  </w:num>
  <w:num w:numId="16">
    <w:abstractNumId w:val="42"/>
  </w:num>
  <w:num w:numId="17">
    <w:abstractNumId w:val="28"/>
  </w:num>
  <w:num w:numId="18">
    <w:abstractNumId w:val="60"/>
  </w:num>
  <w:num w:numId="19">
    <w:abstractNumId w:val="73"/>
  </w:num>
  <w:num w:numId="20">
    <w:abstractNumId w:val="81"/>
  </w:num>
  <w:num w:numId="21">
    <w:abstractNumId w:val="25"/>
  </w:num>
  <w:num w:numId="22">
    <w:abstractNumId w:val="23"/>
  </w:num>
  <w:num w:numId="23">
    <w:abstractNumId w:val="34"/>
  </w:num>
  <w:num w:numId="24">
    <w:abstractNumId w:val="46"/>
  </w:num>
  <w:num w:numId="25">
    <w:abstractNumId w:val="30"/>
  </w:num>
  <w:num w:numId="26">
    <w:abstractNumId w:val="44"/>
  </w:num>
  <w:num w:numId="27">
    <w:abstractNumId w:val="72"/>
  </w:num>
  <w:num w:numId="28">
    <w:abstractNumId w:val="49"/>
  </w:num>
  <w:num w:numId="29">
    <w:abstractNumId w:val="74"/>
  </w:num>
  <w:num w:numId="30">
    <w:abstractNumId w:val="64"/>
  </w:num>
  <w:num w:numId="31">
    <w:abstractNumId w:val="68"/>
  </w:num>
  <w:num w:numId="32">
    <w:abstractNumId w:val="41"/>
  </w:num>
  <w:num w:numId="33">
    <w:abstractNumId w:val="50"/>
  </w:num>
  <w:num w:numId="34">
    <w:abstractNumId w:val="63"/>
  </w:num>
  <w:num w:numId="35">
    <w:abstractNumId w:val="29"/>
  </w:num>
  <w:num w:numId="36">
    <w:abstractNumId w:val="31"/>
  </w:num>
  <w:num w:numId="37">
    <w:abstractNumId w:val="75"/>
  </w:num>
  <w:num w:numId="38">
    <w:abstractNumId w:val="33"/>
  </w:num>
  <w:num w:numId="39">
    <w:abstractNumId w:val="38"/>
  </w:num>
  <w:num w:numId="40">
    <w:abstractNumId w:val="76"/>
  </w:num>
  <w:num w:numId="41">
    <w:abstractNumId w:val="70"/>
  </w:num>
  <w:num w:numId="42">
    <w:abstractNumId w:val="59"/>
  </w:num>
  <w:num w:numId="43">
    <w:abstractNumId w:val="71"/>
  </w:num>
  <w:num w:numId="44">
    <w:abstractNumId w:val="79"/>
  </w:num>
  <w:num w:numId="45">
    <w:abstractNumId w:val="27"/>
  </w:num>
  <w:num w:numId="46">
    <w:abstractNumId w:val="51"/>
  </w:num>
  <w:num w:numId="47">
    <w:abstractNumId w:val="43"/>
  </w:num>
  <w:num w:numId="48">
    <w:abstractNumId w:val="35"/>
  </w:num>
  <w:num w:numId="49">
    <w:abstractNumId w:val="56"/>
  </w:num>
  <w:num w:numId="50">
    <w:abstractNumId w:val="52"/>
  </w:num>
  <w:num w:numId="51">
    <w:abstractNumId w:val="54"/>
  </w:num>
  <w:num w:numId="52">
    <w:abstractNumId w:val="78"/>
  </w:num>
  <w:num w:numId="53">
    <w:abstractNumId w:val="39"/>
  </w:num>
  <w:num w:numId="54">
    <w:abstractNumId w:val="55"/>
  </w:num>
  <w:num w:numId="55">
    <w:abstractNumId w:val="45"/>
  </w:num>
  <w:num w:numId="56">
    <w:abstractNumId w:val="37"/>
  </w:num>
  <w:num w:numId="57">
    <w:abstractNumId w:val="69"/>
  </w:num>
  <w:num w:numId="58">
    <w:abstractNumId w:val="61"/>
  </w:num>
  <w:num w:numId="59">
    <w:abstractNumId w:val="47"/>
  </w:num>
  <w:num w:numId="60">
    <w:abstractNumId w:val="84"/>
  </w:num>
  <w:num w:numId="61">
    <w:abstractNumId w:val="57"/>
  </w:num>
  <w:num w:numId="62">
    <w:abstractNumId w:val="48"/>
  </w:num>
  <w:num w:numId="63">
    <w:abstractNumId w:val="80"/>
  </w:num>
  <w:num w:numId="64">
    <w:abstractNumId w:val="82"/>
  </w:num>
  <w:num w:numId="65">
    <w:abstractNumId w:val="5"/>
  </w:num>
  <w:num w:numId="66">
    <w:abstractNumId w:val="85"/>
  </w:num>
  <w:num w:numId="67">
    <w:abstractNumId w:val="20"/>
  </w:num>
  <w:num w:numId="68">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9072BB"/>
    <w:rsid w:val="00003D27"/>
    <w:rsid w:val="00003DCC"/>
    <w:rsid w:val="00030310"/>
    <w:rsid w:val="00045A28"/>
    <w:rsid w:val="00047C11"/>
    <w:rsid w:val="00053C32"/>
    <w:rsid w:val="00076235"/>
    <w:rsid w:val="00080AAB"/>
    <w:rsid w:val="0008486B"/>
    <w:rsid w:val="0008653E"/>
    <w:rsid w:val="00091960"/>
    <w:rsid w:val="00096DC7"/>
    <w:rsid w:val="000A201E"/>
    <w:rsid w:val="000C4F83"/>
    <w:rsid w:val="000D59CA"/>
    <w:rsid w:val="000E34E1"/>
    <w:rsid w:val="000E492F"/>
    <w:rsid w:val="000F05D0"/>
    <w:rsid w:val="000F1175"/>
    <w:rsid w:val="000F5D1A"/>
    <w:rsid w:val="0010216B"/>
    <w:rsid w:val="001058FB"/>
    <w:rsid w:val="00124828"/>
    <w:rsid w:val="001328C7"/>
    <w:rsid w:val="00133814"/>
    <w:rsid w:val="00133A78"/>
    <w:rsid w:val="001348BE"/>
    <w:rsid w:val="00135CE3"/>
    <w:rsid w:val="00141CFD"/>
    <w:rsid w:val="00161183"/>
    <w:rsid w:val="00180463"/>
    <w:rsid w:val="001922AC"/>
    <w:rsid w:val="00197D9D"/>
    <w:rsid w:val="001A0DAF"/>
    <w:rsid w:val="001A22E3"/>
    <w:rsid w:val="001B17D6"/>
    <w:rsid w:val="001B1CA9"/>
    <w:rsid w:val="001C64D4"/>
    <w:rsid w:val="001D119C"/>
    <w:rsid w:val="001D7446"/>
    <w:rsid w:val="001D792D"/>
    <w:rsid w:val="001E147E"/>
    <w:rsid w:val="001F0C21"/>
    <w:rsid w:val="0020658A"/>
    <w:rsid w:val="00212AC0"/>
    <w:rsid w:val="0021576C"/>
    <w:rsid w:val="00225021"/>
    <w:rsid w:val="00237569"/>
    <w:rsid w:val="0024623C"/>
    <w:rsid w:val="0027657B"/>
    <w:rsid w:val="00285738"/>
    <w:rsid w:val="00293887"/>
    <w:rsid w:val="00295DD1"/>
    <w:rsid w:val="00296367"/>
    <w:rsid w:val="002A4366"/>
    <w:rsid w:val="002B3C6E"/>
    <w:rsid w:val="002E051D"/>
    <w:rsid w:val="002E4C00"/>
    <w:rsid w:val="00317A5C"/>
    <w:rsid w:val="00326669"/>
    <w:rsid w:val="00341C30"/>
    <w:rsid w:val="003432F4"/>
    <w:rsid w:val="00357026"/>
    <w:rsid w:val="0036665F"/>
    <w:rsid w:val="003739E9"/>
    <w:rsid w:val="0038015F"/>
    <w:rsid w:val="0038284D"/>
    <w:rsid w:val="0039001F"/>
    <w:rsid w:val="003B1B72"/>
    <w:rsid w:val="003B6CFA"/>
    <w:rsid w:val="003B6E28"/>
    <w:rsid w:val="003D248A"/>
    <w:rsid w:val="003D4054"/>
    <w:rsid w:val="003E4387"/>
    <w:rsid w:val="003E6207"/>
    <w:rsid w:val="003E6A3D"/>
    <w:rsid w:val="003F02FD"/>
    <w:rsid w:val="003F2270"/>
    <w:rsid w:val="003F2AA5"/>
    <w:rsid w:val="003F77A8"/>
    <w:rsid w:val="00426CF1"/>
    <w:rsid w:val="0044616E"/>
    <w:rsid w:val="00456AAC"/>
    <w:rsid w:val="00462123"/>
    <w:rsid w:val="0047345B"/>
    <w:rsid w:val="00475ADA"/>
    <w:rsid w:val="00480BA6"/>
    <w:rsid w:val="004949DF"/>
    <w:rsid w:val="004962C7"/>
    <w:rsid w:val="004A244D"/>
    <w:rsid w:val="004A2CE8"/>
    <w:rsid w:val="004A5116"/>
    <w:rsid w:val="004B16BD"/>
    <w:rsid w:val="004B2561"/>
    <w:rsid w:val="004C1F05"/>
    <w:rsid w:val="004D63E8"/>
    <w:rsid w:val="004D6492"/>
    <w:rsid w:val="004D6B69"/>
    <w:rsid w:val="004F0D61"/>
    <w:rsid w:val="00506E37"/>
    <w:rsid w:val="0051580F"/>
    <w:rsid w:val="00516F90"/>
    <w:rsid w:val="00526F36"/>
    <w:rsid w:val="00531D20"/>
    <w:rsid w:val="00535131"/>
    <w:rsid w:val="00556B92"/>
    <w:rsid w:val="005656E7"/>
    <w:rsid w:val="0056672B"/>
    <w:rsid w:val="00574C23"/>
    <w:rsid w:val="00586B80"/>
    <w:rsid w:val="005969EC"/>
    <w:rsid w:val="005A21F8"/>
    <w:rsid w:val="005A24F3"/>
    <w:rsid w:val="005A559C"/>
    <w:rsid w:val="005A6A53"/>
    <w:rsid w:val="005A7B1E"/>
    <w:rsid w:val="005B0C26"/>
    <w:rsid w:val="005B7EBA"/>
    <w:rsid w:val="005C42A6"/>
    <w:rsid w:val="005C5DE7"/>
    <w:rsid w:val="005D09B4"/>
    <w:rsid w:val="005D27D9"/>
    <w:rsid w:val="005D44D4"/>
    <w:rsid w:val="005E7E4D"/>
    <w:rsid w:val="00605079"/>
    <w:rsid w:val="00622272"/>
    <w:rsid w:val="00622A2E"/>
    <w:rsid w:val="0063076C"/>
    <w:rsid w:val="006309E8"/>
    <w:rsid w:val="006541F3"/>
    <w:rsid w:val="00654811"/>
    <w:rsid w:val="006731EE"/>
    <w:rsid w:val="00684FD9"/>
    <w:rsid w:val="00690916"/>
    <w:rsid w:val="00691ED9"/>
    <w:rsid w:val="006942C2"/>
    <w:rsid w:val="006B4455"/>
    <w:rsid w:val="006E0144"/>
    <w:rsid w:val="006E32E3"/>
    <w:rsid w:val="006F027E"/>
    <w:rsid w:val="006F139E"/>
    <w:rsid w:val="0070234C"/>
    <w:rsid w:val="007029B6"/>
    <w:rsid w:val="007069C5"/>
    <w:rsid w:val="00711027"/>
    <w:rsid w:val="00715AE9"/>
    <w:rsid w:val="0073590B"/>
    <w:rsid w:val="00737756"/>
    <w:rsid w:val="0074047B"/>
    <w:rsid w:val="00742398"/>
    <w:rsid w:val="00743B47"/>
    <w:rsid w:val="00746A11"/>
    <w:rsid w:val="00777CAC"/>
    <w:rsid w:val="00786110"/>
    <w:rsid w:val="007B7497"/>
    <w:rsid w:val="007C5321"/>
    <w:rsid w:val="007C7582"/>
    <w:rsid w:val="007E4983"/>
    <w:rsid w:val="007F1FB4"/>
    <w:rsid w:val="008015D6"/>
    <w:rsid w:val="00813402"/>
    <w:rsid w:val="00815140"/>
    <w:rsid w:val="00820E85"/>
    <w:rsid w:val="00821378"/>
    <w:rsid w:val="008226BB"/>
    <w:rsid w:val="008230E1"/>
    <w:rsid w:val="0084435A"/>
    <w:rsid w:val="00846D90"/>
    <w:rsid w:val="00853A49"/>
    <w:rsid w:val="008541B7"/>
    <w:rsid w:val="00856E79"/>
    <w:rsid w:val="00862D7C"/>
    <w:rsid w:val="00865085"/>
    <w:rsid w:val="008653C6"/>
    <w:rsid w:val="00870CEF"/>
    <w:rsid w:val="00874FAC"/>
    <w:rsid w:val="0087666C"/>
    <w:rsid w:val="00877B0C"/>
    <w:rsid w:val="00880624"/>
    <w:rsid w:val="008811E6"/>
    <w:rsid w:val="008842AE"/>
    <w:rsid w:val="00890225"/>
    <w:rsid w:val="008D56B1"/>
    <w:rsid w:val="008E40B1"/>
    <w:rsid w:val="008E50E8"/>
    <w:rsid w:val="008F0B51"/>
    <w:rsid w:val="008F4984"/>
    <w:rsid w:val="008F785C"/>
    <w:rsid w:val="009072BB"/>
    <w:rsid w:val="00916329"/>
    <w:rsid w:val="009237DA"/>
    <w:rsid w:val="009242A0"/>
    <w:rsid w:val="00927299"/>
    <w:rsid w:val="00927BC6"/>
    <w:rsid w:val="00932107"/>
    <w:rsid w:val="009375E6"/>
    <w:rsid w:val="00941146"/>
    <w:rsid w:val="009420F2"/>
    <w:rsid w:val="0096088F"/>
    <w:rsid w:val="0096301C"/>
    <w:rsid w:val="00975BA6"/>
    <w:rsid w:val="009C4863"/>
    <w:rsid w:val="009D5303"/>
    <w:rsid w:val="009E012D"/>
    <w:rsid w:val="009F00C3"/>
    <w:rsid w:val="00A027AC"/>
    <w:rsid w:val="00A0537C"/>
    <w:rsid w:val="00A1320B"/>
    <w:rsid w:val="00A27EC8"/>
    <w:rsid w:val="00A47C3C"/>
    <w:rsid w:val="00A47C98"/>
    <w:rsid w:val="00A65689"/>
    <w:rsid w:val="00A75A3F"/>
    <w:rsid w:val="00A82CCE"/>
    <w:rsid w:val="00AB124D"/>
    <w:rsid w:val="00AC146A"/>
    <w:rsid w:val="00AD5B49"/>
    <w:rsid w:val="00B10D61"/>
    <w:rsid w:val="00B17836"/>
    <w:rsid w:val="00B21203"/>
    <w:rsid w:val="00B26A70"/>
    <w:rsid w:val="00B26CD3"/>
    <w:rsid w:val="00B301EE"/>
    <w:rsid w:val="00B55186"/>
    <w:rsid w:val="00B62563"/>
    <w:rsid w:val="00B7352B"/>
    <w:rsid w:val="00B951BE"/>
    <w:rsid w:val="00BB0006"/>
    <w:rsid w:val="00BB1561"/>
    <w:rsid w:val="00BB2069"/>
    <w:rsid w:val="00BD7E20"/>
    <w:rsid w:val="00BE71C6"/>
    <w:rsid w:val="00BF20A9"/>
    <w:rsid w:val="00C074EC"/>
    <w:rsid w:val="00C105CB"/>
    <w:rsid w:val="00C267B6"/>
    <w:rsid w:val="00C27E9B"/>
    <w:rsid w:val="00C3515E"/>
    <w:rsid w:val="00C433BF"/>
    <w:rsid w:val="00C60676"/>
    <w:rsid w:val="00C611BC"/>
    <w:rsid w:val="00C67210"/>
    <w:rsid w:val="00C709D9"/>
    <w:rsid w:val="00C766AF"/>
    <w:rsid w:val="00C77CA9"/>
    <w:rsid w:val="00C808FF"/>
    <w:rsid w:val="00C8593A"/>
    <w:rsid w:val="00C90332"/>
    <w:rsid w:val="00C91A7D"/>
    <w:rsid w:val="00CA6381"/>
    <w:rsid w:val="00CA7659"/>
    <w:rsid w:val="00CB53B5"/>
    <w:rsid w:val="00CB7C8C"/>
    <w:rsid w:val="00CD2634"/>
    <w:rsid w:val="00D064BD"/>
    <w:rsid w:val="00D1159D"/>
    <w:rsid w:val="00D20066"/>
    <w:rsid w:val="00D21301"/>
    <w:rsid w:val="00D21AA2"/>
    <w:rsid w:val="00D24B77"/>
    <w:rsid w:val="00D32FDC"/>
    <w:rsid w:val="00D37D19"/>
    <w:rsid w:val="00D41183"/>
    <w:rsid w:val="00D42BD1"/>
    <w:rsid w:val="00D43082"/>
    <w:rsid w:val="00D44092"/>
    <w:rsid w:val="00D45A9D"/>
    <w:rsid w:val="00D45ED1"/>
    <w:rsid w:val="00D56BEB"/>
    <w:rsid w:val="00D64085"/>
    <w:rsid w:val="00D75820"/>
    <w:rsid w:val="00DA6065"/>
    <w:rsid w:val="00DA6343"/>
    <w:rsid w:val="00DB1B07"/>
    <w:rsid w:val="00DC70C6"/>
    <w:rsid w:val="00DD6B70"/>
    <w:rsid w:val="00DE6F9A"/>
    <w:rsid w:val="00E02538"/>
    <w:rsid w:val="00E12701"/>
    <w:rsid w:val="00E3239E"/>
    <w:rsid w:val="00E4573C"/>
    <w:rsid w:val="00E506D6"/>
    <w:rsid w:val="00E55BE0"/>
    <w:rsid w:val="00E619AC"/>
    <w:rsid w:val="00E72155"/>
    <w:rsid w:val="00E76C2B"/>
    <w:rsid w:val="00E91FE6"/>
    <w:rsid w:val="00E93ECA"/>
    <w:rsid w:val="00E95EDC"/>
    <w:rsid w:val="00EB664C"/>
    <w:rsid w:val="00EC17C8"/>
    <w:rsid w:val="00EC6853"/>
    <w:rsid w:val="00EE3653"/>
    <w:rsid w:val="00F01413"/>
    <w:rsid w:val="00F10692"/>
    <w:rsid w:val="00F2224E"/>
    <w:rsid w:val="00F22F60"/>
    <w:rsid w:val="00F22FE4"/>
    <w:rsid w:val="00F4269F"/>
    <w:rsid w:val="00F470B4"/>
    <w:rsid w:val="00F5235A"/>
    <w:rsid w:val="00F54F19"/>
    <w:rsid w:val="00F55643"/>
    <w:rsid w:val="00F60B0C"/>
    <w:rsid w:val="00F66A55"/>
    <w:rsid w:val="00F7286A"/>
    <w:rsid w:val="00F7298A"/>
    <w:rsid w:val="00F72CEC"/>
    <w:rsid w:val="00F94DEA"/>
    <w:rsid w:val="00FA017A"/>
    <w:rsid w:val="00FB2FD9"/>
    <w:rsid w:val="00FB6A0C"/>
    <w:rsid w:val="00FC3466"/>
    <w:rsid w:val="00FC799D"/>
    <w:rsid w:val="00FD0A86"/>
    <w:rsid w:val="00FE465D"/>
    <w:rsid w:val="00FE5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5:docId w15:val="{0D5F2891-B99B-474E-B172-208980394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B07"/>
    <w:pPr>
      <w:suppressAutoHyphens/>
      <w:spacing w:after="0" w:line="240" w:lineRule="auto"/>
    </w:pPr>
    <w:rPr>
      <w:rFonts w:ascii="Arial" w:eastAsia="SimSun" w:hAnsi="Arial" w:cs="Mangal"/>
      <w:kern w:val="1"/>
      <w:sz w:val="24"/>
      <w:szCs w:val="24"/>
      <w:lang w:val="en-US" w:eastAsia="hi-IN" w:bidi="hi-IN"/>
    </w:rPr>
  </w:style>
  <w:style w:type="paragraph" w:styleId="1">
    <w:name w:val="heading 1"/>
    <w:basedOn w:val="a"/>
    <w:next w:val="a"/>
    <w:link w:val="10"/>
    <w:uiPriority w:val="9"/>
    <w:qFormat/>
    <w:rsid w:val="006309E8"/>
    <w:pPr>
      <w:keepNext/>
      <w:spacing w:before="240" w:after="60"/>
      <w:outlineLvl w:val="0"/>
    </w:pPr>
    <w:rPr>
      <w:rFonts w:asciiTheme="majorHAnsi" w:eastAsiaTheme="majorEastAsia" w:hAnsiTheme="majorHAnsi"/>
      <w:b/>
      <w:bCs/>
      <w:kern w:val="32"/>
      <w:sz w:val="32"/>
      <w:szCs w:val="29"/>
    </w:rPr>
  </w:style>
  <w:style w:type="paragraph" w:styleId="3">
    <w:name w:val="heading 3"/>
    <w:basedOn w:val="a"/>
    <w:next w:val="a"/>
    <w:link w:val="30"/>
    <w:uiPriority w:val="9"/>
    <w:unhideWhenUsed/>
    <w:qFormat/>
    <w:rsid w:val="00932107"/>
    <w:pPr>
      <w:keepNext/>
      <w:keepLines/>
      <w:spacing w:before="40"/>
      <w:outlineLvl w:val="2"/>
    </w:pPr>
    <w:rPr>
      <w:rFonts w:asciiTheme="majorHAnsi" w:eastAsiaTheme="majorEastAsia" w:hAnsiTheme="majorHAnsi"/>
      <w:color w:val="1F4D78" w:themeColor="accent1" w:themeShade="7F"/>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09E8"/>
    <w:rPr>
      <w:rFonts w:asciiTheme="majorHAnsi" w:eastAsiaTheme="majorEastAsia" w:hAnsiTheme="majorHAnsi" w:cs="Mangal"/>
      <w:b/>
      <w:bCs/>
      <w:kern w:val="32"/>
      <w:sz w:val="32"/>
      <w:szCs w:val="29"/>
      <w:lang w:val="en-US" w:eastAsia="hi-IN" w:bidi="hi-IN"/>
    </w:rPr>
  </w:style>
  <w:style w:type="character" w:customStyle="1" w:styleId="WW8Num1z0">
    <w:name w:val="WW8Num1z0"/>
    <w:rsid w:val="006309E8"/>
    <w:rPr>
      <w:rFonts w:eastAsia="Times New Roman"/>
      <w:b/>
      <w:i/>
    </w:rPr>
  </w:style>
  <w:style w:type="character" w:customStyle="1" w:styleId="WW8Num2z0">
    <w:name w:val="WW8Num2z0"/>
    <w:rsid w:val="006309E8"/>
    <w:rPr>
      <w:rFonts w:ascii="Symbol" w:hAnsi="Symbol"/>
    </w:rPr>
  </w:style>
  <w:style w:type="character" w:customStyle="1" w:styleId="WW8Num2z1">
    <w:name w:val="WW8Num2z1"/>
    <w:rsid w:val="006309E8"/>
    <w:rPr>
      <w:rFonts w:ascii="Courier New" w:hAnsi="Courier New"/>
    </w:rPr>
  </w:style>
  <w:style w:type="character" w:customStyle="1" w:styleId="WW8Num2z2">
    <w:name w:val="WW8Num2z2"/>
    <w:rsid w:val="006309E8"/>
    <w:rPr>
      <w:rFonts w:ascii="Wingdings" w:hAnsi="Wingdings"/>
    </w:rPr>
  </w:style>
  <w:style w:type="character" w:customStyle="1" w:styleId="WW8Num3z0">
    <w:name w:val="WW8Num3z0"/>
    <w:rsid w:val="006309E8"/>
    <w:rPr>
      <w:rFonts w:ascii="Symbol" w:hAnsi="Symbol"/>
    </w:rPr>
  </w:style>
  <w:style w:type="character" w:customStyle="1" w:styleId="WW8Num3z1">
    <w:name w:val="WW8Num3z1"/>
    <w:rsid w:val="006309E8"/>
    <w:rPr>
      <w:rFonts w:ascii="Courier New" w:hAnsi="Courier New"/>
    </w:rPr>
  </w:style>
  <w:style w:type="character" w:customStyle="1" w:styleId="WW8Num3z2">
    <w:name w:val="WW8Num3z2"/>
    <w:rsid w:val="006309E8"/>
    <w:rPr>
      <w:rFonts w:ascii="Wingdings" w:hAnsi="Wingdings"/>
    </w:rPr>
  </w:style>
  <w:style w:type="character" w:customStyle="1" w:styleId="WW8Num4z0">
    <w:name w:val="WW8Num4z0"/>
    <w:rsid w:val="006309E8"/>
    <w:rPr>
      <w:rFonts w:ascii="Symbol" w:hAnsi="Symbol"/>
    </w:rPr>
  </w:style>
  <w:style w:type="character" w:customStyle="1" w:styleId="WW8Num4z1">
    <w:name w:val="WW8Num4z1"/>
    <w:rsid w:val="006309E8"/>
    <w:rPr>
      <w:rFonts w:ascii="Courier New" w:hAnsi="Courier New"/>
    </w:rPr>
  </w:style>
  <w:style w:type="character" w:customStyle="1" w:styleId="WW8Num4z2">
    <w:name w:val="WW8Num4z2"/>
    <w:rsid w:val="006309E8"/>
    <w:rPr>
      <w:rFonts w:ascii="Wingdings" w:hAnsi="Wingdings"/>
    </w:rPr>
  </w:style>
  <w:style w:type="character" w:customStyle="1" w:styleId="WW8Num5z0">
    <w:name w:val="WW8Num5z0"/>
    <w:rsid w:val="006309E8"/>
    <w:rPr>
      <w:rFonts w:ascii="Symbol" w:hAnsi="Symbol"/>
    </w:rPr>
  </w:style>
  <w:style w:type="character" w:customStyle="1" w:styleId="WW8Num5z1">
    <w:name w:val="WW8Num5z1"/>
    <w:rsid w:val="006309E8"/>
    <w:rPr>
      <w:rFonts w:ascii="Courier New" w:hAnsi="Courier New"/>
    </w:rPr>
  </w:style>
  <w:style w:type="character" w:customStyle="1" w:styleId="WW8Num5z2">
    <w:name w:val="WW8Num5z2"/>
    <w:rsid w:val="006309E8"/>
    <w:rPr>
      <w:rFonts w:ascii="Wingdings" w:hAnsi="Wingdings"/>
    </w:rPr>
  </w:style>
  <w:style w:type="character" w:customStyle="1" w:styleId="WW8Num6z0">
    <w:name w:val="WW8Num6z0"/>
    <w:rsid w:val="006309E8"/>
    <w:rPr>
      <w:rFonts w:eastAsia="Times New Roman"/>
      <w:b/>
      <w:i/>
    </w:rPr>
  </w:style>
  <w:style w:type="character" w:customStyle="1" w:styleId="WW8Num7z0">
    <w:name w:val="WW8Num7z0"/>
    <w:rsid w:val="006309E8"/>
    <w:rPr>
      <w:rFonts w:eastAsia="Times New Roman"/>
    </w:rPr>
  </w:style>
  <w:style w:type="character" w:customStyle="1" w:styleId="WW8Num8z0">
    <w:name w:val="WW8Num8z0"/>
    <w:rsid w:val="006309E8"/>
    <w:rPr>
      <w:rFonts w:eastAsia="Times New Roman"/>
    </w:rPr>
  </w:style>
  <w:style w:type="character" w:customStyle="1" w:styleId="WW8Num9z0">
    <w:name w:val="WW8Num9z0"/>
    <w:rsid w:val="006309E8"/>
    <w:rPr>
      <w:rFonts w:eastAsia="Times New Roman"/>
    </w:rPr>
  </w:style>
  <w:style w:type="character" w:customStyle="1" w:styleId="WW8Num10z0">
    <w:name w:val="WW8Num10z0"/>
    <w:rsid w:val="006309E8"/>
    <w:rPr>
      <w:rFonts w:eastAsia="Times New Roman"/>
    </w:rPr>
  </w:style>
  <w:style w:type="character" w:customStyle="1" w:styleId="WW8Num11z0">
    <w:name w:val="WW8Num11z0"/>
    <w:rsid w:val="006309E8"/>
    <w:rPr>
      <w:rFonts w:eastAsia="Times New Roman"/>
    </w:rPr>
  </w:style>
  <w:style w:type="character" w:customStyle="1" w:styleId="WW8Num12z0">
    <w:name w:val="WW8Num12z0"/>
    <w:rsid w:val="006309E8"/>
    <w:rPr>
      <w:rFonts w:eastAsia="Times New Roman"/>
    </w:rPr>
  </w:style>
  <w:style w:type="character" w:customStyle="1" w:styleId="WW8Num13z0">
    <w:name w:val="WW8Num13z0"/>
    <w:rsid w:val="006309E8"/>
    <w:rPr>
      <w:rFonts w:eastAsia="Times New Roman"/>
    </w:rPr>
  </w:style>
  <w:style w:type="character" w:customStyle="1" w:styleId="WW8Num14z0">
    <w:name w:val="WW8Num14z0"/>
    <w:rsid w:val="006309E8"/>
    <w:rPr>
      <w:rFonts w:eastAsia="Times New Roman"/>
    </w:rPr>
  </w:style>
  <w:style w:type="character" w:customStyle="1" w:styleId="WW8Num15z0">
    <w:name w:val="WW8Num15z0"/>
    <w:rsid w:val="006309E8"/>
    <w:rPr>
      <w:rFonts w:eastAsia="Times New Roman"/>
    </w:rPr>
  </w:style>
  <w:style w:type="character" w:customStyle="1" w:styleId="WW8Num16z0">
    <w:name w:val="WW8Num16z0"/>
    <w:rsid w:val="006309E8"/>
    <w:rPr>
      <w:rFonts w:ascii="Symbol" w:hAnsi="Symbol"/>
    </w:rPr>
  </w:style>
  <w:style w:type="character" w:customStyle="1" w:styleId="WW8Num16z1">
    <w:name w:val="WW8Num16z1"/>
    <w:rsid w:val="006309E8"/>
    <w:rPr>
      <w:rFonts w:ascii="Courier New" w:hAnsi="Courier New"/>
    </w:rPr>
  </w:style>
  <w:style w:type="character" w:customStyle="1" w:styleId="WW8Num16z2">
    <w:name w:val="WW8Num16z2"/>
    <w:rsid w:val="006309E8"/>
    <w:rPr>
      <w:rFonts w:ascii="Wingdings" w:hAnsi="Wingdings"/>
    </w:rPr>
  </w:style>
  <w:style w:type="character" w:customStyle="1" w:styleId="WW8Num17z1">
    <w:name w:val="WW8Num17z1"/>
    <w:rsid w:val="006309E8"/>
    <w:rPr>
      <w:rFonts w:eastAsia="Times New Roman"/>
    </w:rPr>
  </w:style>
  <w:style w:type="character" w:customStyle="1" w:styleId="WW8Num18z0">
    <w:name w:val="WW8Num18z0"/>
    <w:rsid w:val="006309E8"/>
    <w:rPr>
      <w:rFonts w:ascii="Symbol" w:hAnsi="Symbol"/>
    </w:rPr>
  </w:style>
  <w:style w:type="character" w:customStyle="1" w:styleId="WW8Num18z1">
    <w:name w:val="WW8Num18z1"/>
    <w:rsid w:val="006309E8"/>
    <w:rPr>
      <w:rFonts w:ascii="Courier New" w:hAnsi="Courier New"/>
    </w:rPr>
  </w:style>
  <w:style w:type="character" w:customStyle="1" w:styleId="WW8Num18z2">
    <w:name w:val="WW8Num18z2"/>
    <w:rsid w:val="006309E8"/>
    <w:rPr>
      <w:rFonts w:ascii="Wingdings" w:hAnsi="Wingdings"/>
    </w:rPr>
  </w:style>
  <w:style w:type="character" w:customStyle="1" w:styleId="WW8Num19z0">
    <w:name w:val="WW8Num19z0"/>
    <w:rsid w:val="006309E8"/>
    <w:rPr>
      <w:rFonts w:ascii="Symbol" w:hAnsi="Symbol"/>
    </w:rPr>
  </w:style>
  <w:style w:type="character" w:customStyle="1" w:styleId="WW8Num19z1">
    <w:name w:val="WW8Num19z1"/>
    <w:rsid w:val="006309E8"/>
    <w:rPr>
      <w:rFonts w:ascii="Courier New" w:hAnsi="Courier New"/>
    </w:rPr>
  </w:style>
  <w:style w:type="character" w:customStyle="1" w:styleId="WW8Num19z2">
    <w:name w:val="WW8Num19z2"/>
    <w:rsid w:val="006309E8"/>
    <w:rPr>
      <w:rFonts w:ascii="Wingdings" w:hAnsi="Wingdings"/>
    </w:rPr>
  </w:style>
  <w:style w:type="character" w:customStyle="1" w:styleId="WW8Num20z0">
    <w:name w:val="WW8Num20z0"/>
    <w:rsid w:val="006309E8"/>
    <w:rPr>
      <w:rFonts w:eastAsia="Times New Roman"/>
    </w:rPr>
  </w:style>
  <w:style w:type="character" w:customStyle="1" w:styleId="Absatz-Standardschriftart">
    <w:name w:val="Absatz-Standardschriftart"/>
    <w:rsid w:val="006309E8"/>
  </w:style>
  <w:style w:type="character" w:customStyle="1" w:styleId="WW-Absatz-Standardschriftart">
    <w:name w:val="WW-Absatz-Standardschriftart"/>
    <w:rsid w:val="006309E8"/>
  </w:style>
  <w:style w:type="character" w:customStyle="1" w:styleId="WW-Absatz-Standardschriftart1">
    <w:name w:val="WW-Absatz-Standardschriftart1"/>
    <w:rsid w:val="006309E8"/>
  </w:style>
  <w:style w:type="character" w:customStyle="1" w:styleId="11">
    <w:name w:val="Основной шрифт абзаца1"/>
    <w:rsid w:val="006309E8"/>
  </w:style>
  <w:style w:type="character" w:customStyle="1" w:styleId="a3">
    <w:name w:val="Верхний колонтитул Знак"/>
    <w:rsid w:val="006309E8"/>
    <w:rPr>
      <w:sz w:val="24"/>
      <w:lang w:val="en-US"/>
    </w:rPr>
  </w:style>
  <w:style w:type="character" w:customStyle="1" w:styleId="a4">
    <w:name w:val="Нижний колонтитул Знак"/>
    <w:uiPriority w:val="99"/>
    <w:rsid w:val="006309E8"/>
    <w:rPr>
      <w:sz w:val="24"/>
      <w:lang w:val="en-US"/>
    </w:rPr>
  </w:style>
  <w:style w:type="character" w:customStyle="1" w:styleId="12">
    <w:name w:val="Основной текст Знак1"/>
    <w:rsid w:val="006309E8"/>
    <w:rPr>
      <w:rFonts w:ascii="Calibri" w:hAnsi="Calibri"/>
      <w:sz w:val="31"/>
    </w:rPr>
  </w:style>
  <w:style w:type="character" w:customStyle="1" w:styleId="a5">
    <w:name w:val="Основной текст Знак"/>
    <w:rsid w:val="006309E8"/>
    <w:rPr>
      <w:sz w:val="24"/>
      <w:lang w:val="en-US"/>
    </w:rPr>
  </w:style>
  <w:style w:type="character" w:customStyle="1" w:styleId="ListLabel1">
    <w:name w:val="ListLabel 1"/>
    <w:rsid w:val="006309E8"/>
    <w:rPr>
      <w:rFonts w:eastAsia="Times New Roman"/>
      <w:dstrike/>
      <w:color w:val="000000"/>
      <w:kern w:val="1"/>
      <w:position w:val="0"/>
      <w:sz w:val="20"/>
      <w:vertAlign w:val="baseline"/>
    </w:rPr>
  </w:style>
  <w:style w:type="character" w:customStyle="1" w:styleId="ListLabel2">
    <w:name w:val="ListLabel 2"/>
    <w:rsid w:val="006309E8"/>
    <w:rPr>
      <w:rFonts w:eastAsia="Times New Roman"/>
      <w:color w:val="000000"/>
      <w:position w:val="0"/>
      <w:sz w:val="24"/>
      <w:vertAlign w:val="baseline"/>
    </w:rPr>
  </w:style>
  <w:style w:type="character" w:customStyle="1" w:styleId="ListLabel3">
    <w:name w:val="ListLabel 3"/>
    <w:rsid w:val="006309E8"/>
    <w:rPr>
      <w:rFonts w:eastAsia="Times New Roman"/>
      <w:b/>
      <w:i/>
    </w:rPr>
  </w:style>
  <w:style w:type="character" w:customStyle="1" w:styleId="ListLabel4">
    <w:name w:val="ListLabel 4"/>
    <w:rsid w:val="006309E8"/>
    <w:rPr>
      <w:rFonts w:eastAsia="Times New Roman"/>
      <w:dstrike/>
      <w:color w:val="000000"/>
      <w:kern w:val="1"/>
      <w:position w:val="0"/>
      <w:sz w:val="24"/>
      <w:u w:val="none"/>
      <w:vertAlign w:val="baseline"/>
      <w:lang w:val="en-US"/>
    </w:rPr>
  </w:style>
  <w:style w:type="character" w:customStyle="1" w:styleId="ListLabel5">
    <w:name w:val="ListLabel 5"/>
    <w:rsid w:val="006309E8"/>
  </w:style>
  <w:style w:type="character" w:customStyle="1" w:styleId="ListLabel6">
    <w:name w:val="ListLabel 6"/>
    <w:rsid w:val="006309E8"/>
    <w:rPr>
      <w:rFonts w:eastAsia="Times New Roman"/>
    </w:rPr>
  </w:style>
  <w:style w:type="paragraph" w:customStyle="1" w:styleId="13">
    <w:name w:val="Заголовок1"/>
    <w:basedOn w:val="a"/>
    <w:next w:val="a6"/>
    <w:rsid w:val="006309E8"/>
    <w:pPr>
      <w:keepNext/>
      <w:spacing w:before="240" w:after="120"/>
    </w:pPr>
    <w:rPr>
      <w:rFonts w:eastAsia="Microsoft YaHei"/>
      <w:sz w:val="28"/>
      <w:szCs w:val="28"/>
    </w:rPr>
  </w:style>
  <w:style w:type="paragraph" w:styleId="a6">
    <w:name w:val="Body Text"/>
    <w:basedOn w:val="a"/>
    <w:link w:val="2"/>
    <w:semiHidden/>
    <w:rsid w:val="006309E8"/>
    <w:pPr>
      <w:widowControl w:val="0"/>
      <w:shd w:val="clear" w:color="auto" w:fill="FFFFFF"/>
      <w:spacing w:after="1260" w:line="437" w:lineRule="exact"/>
    </w:pPr>
    <w:rPr>
      <w:rFonts w:ascii="Calibri" w:hAnsi="Calibri" w:cs="Calibri"/>
      <w:sz w:val="31"/>
      <w:szCs w:val="31"/>
      <w:lang w:val="ru-RU"/>
    </w:rPr>
  </w:style>
  <w:style w:type="character" w:customStyle="1" w:styleId="2">
    <w:name w:val="Основной текст Знак2"/>
    <w:basedOn w:val="a0"/>
    <w:link w:val="a6"/>
    <w:semiHidden/>
    <w:rsid w:val="006309E8"/>
    <w:rPr>
      <w:rFonts w:ascii="Calibri" w:eastAsia="SimSun" w:hAnsi="Calibri" w:cs="Calibri"/>
      <w:kern w:val="1"/>
      <w:sz w:val="31"/>
      <w:szCs w:val="31"/>
      <w:shd w:val="clear" w:color="auto" w:fill="FFFFFF"/>
      <w:lang w:eastAsia="hi-IN" w:bidi="hi-IN"/>
    </w:rPr>
  </w:style>
  <w:style w:type="character" w:customStyle="1" w:styleId="BodyTextChar">
    <w:name w:val="Body Text Char"/>
    <w:basedOn w:val="a0"/>
    <w:semiHidden/>
    <w:rsid w:val="006309E8"/>
    <w:rPr>
      <w:rFonts w:ascii="Arial" w:eastAsia="SimSun" w:hAnsi="Arial" w:cs="Mangal"/>
      <w:kern w:val="1"/>
      <w:sz w:val="24"/>
      <w:szCs w:val="21"/>
      <w:lang w:val="en-US" w:eastAsia="hi-IN" w:bidi="hi-IN"/>
    </w:rPr>
  </w:style>
  <w:style w:type="paragraph" w:styleId="a7">
    <w:name w:val="List"/>
    <w:basedOn w:val="a6"/>
    <w:semiHidden/>
    <w:rsid w:val="006309E8"/>
    <w:rPr>
      <w:rFonts w:ascii="Arial" w:hAnsi="Arial" w:cs="Mangal"/>
    </w:rPr>
  </w:style>
  <w:style w:type="paragraph" w:customStyle="1" w:styleId="14">
    <w:name w:val="Название1"/>
    <w:basedOn w:val="a"/>
    <w:rsid w:val="006309E8"/>
    <w:pPr>
      <w:suppressLineNumbers/>
      <w:spacing w:before="120" w:after="120"/>
    </w:pPr>
    <w:rPr>
      <w:i/>
      <w:iCs/>
      <w:sz w:val="20"/>
    </w:rPr>
  </w:style>
  <w:style w:type="paragraph" w:customStyle="1" w:styleId="15">
    <w:name w:val="Указатель1"/>
    <w:basedOn w:val="a"/>
    <w:rsid w:val="006309E8"/>
    <w:pPr>
      <w:suppressLineNumbers/>
    </w:pPr>
  </w:style>
  <w:style w:type="paragraph" w:customStyle="1" w:styleId="110">
    <w:name w:val="Заголовок 11"/>
    <w:rsid w:val="006309E8"/>
    <w:pPr>
      <w:keepNext/>
      <w:suppressAutoHyphens/>
      <w:spacing w:after="0" w:line="240" w:lineRule="auto"/>
    </w:pPr>
    <w:rPr>
      <w:rFonts w:ascii="Helvetica" w:eastAsia="Times New Roman" w:hAnsi="Helvetica" w:cs="Mangal"/>
      <w:b/>
      <w:color w:val="000000"/>
      <w:kern w:val="1"/>
      <w:sz w:val="36"/>
      <w:szCs w:val="24"/>
      <w:lang w:val="en-US" w:eastAsia="hi-IN" w:bidi="hi-IN"/>
    </w:rPr>
  </w:style>
  <w:style w:type="paragraph" w:customStyle="1" w:styleId="21">
    <w:name w:val="Заголовок 21"/>
    <w:rsid w:val="006309E8"/>
    <w:pPr>
      <w:keepNext/>
      <w:suppressAutoHyphens/>
      <w:spacing w:after="0" w:line="240" w:lineRule="auto"/>
    </w:pPr>
    <w:rPr>
      <w:rFonts w:ascii="Helvetica" w:eastAsia="Times New Roman" w:hAnsi="Helvetica" w:cs="Mangal"/>
      <w:b/>
      <w:color w:val="000000"/>
      <w:kern w:val="1"/>
      <w:sz w:val="32"/>
      <w:szCs w:val="24"/>
      <w:lang w:val="en-US" w:eastAsia="hi-IN" w:bidi="hi-IN"/>
    </w:rPr>
  </w:style>
  <w:style w:type="paragraph" w:customStyle="1" w:styleId="None">
    <w:name w:val="None"/>
    <w:rsid w:val="006309E8"/>
    <w:pPr>
      <w:suppressAutoHyphens/>
      <w:spacing w:after="0" w:line="240" w:lineRule="auto"/>
    </w:pPr>
    <w:rPr>
      <w:rFonts w:ascii="Arial" w:eastAsia="SimSun" w:hAnsi="Arial" w:cs="Mangal"/>
      <w:kern w:val="1"/>
      <w:sz w:val="20"/>
      <w:szCs w:val="24"/>
      <w:lang w:eastAsia="hi-IN" w:bidi="hi-IN"/>
    </w:rPr>
  </w:style>
  <w:style w:type="paragraph" w:customStyle="1" w:styleId="List0">
    <w:name w:val="List 0"/>
    <w:basedOn w:val="None"/>
    <w:rsid w:val="006309E8"/>
    <w:pPr>
      <w:tabs>
        <w:tab w:val="left" w:pos="0"/>
      </w:tabs>
    </w:pPr>
  </w:style>
  <w:style w:type="paragraph" w:styleId="a8">
    <w:name w:val="header"/>
    <w:basedOn w:val="a"/>
    <w:link w:val="16"/>
    <w:semiHidden/>
    <w:rsid w:val="006309E8"/>
    <w:pPr>
      <w:suppressLineNumbers/>
      <w:tabs>
        <w:tab w:val="center" w:pos="4677"/>
        <w:tab w:val="right" w:pos="9355"/>
      </w:tabs>
    </w:pPr>
  </w:style>
  <w:style w:type="character" w:customStyle="1" w:styleId="16">
    <w:name w:val="Верхний колонтитул Знак1"/>
    <w:basedOn w:val="a0"/>
    <w:link w:val="a8"/>
    <w:semiHidden/>
    <w:rsid w:val="006309E8"/>
    <w:rPr>
      <w:rFonts w:ascii="Arial" w:eastAsia="SimSun" w:hAnsi="Arial" w:cs="Mangal"/>
      <w:kern w:val="1"/>
      <w:sz w:val="24"/>
      <w:szCs w:val="24"/>
      <w:lang w:val="en-US" w:eastAsia="hi-IN" w:bidi="hi-IN"/>
    </w:rPr>
  </w:style>
  <w:style w:type="character" w:customStyle="1" w:styleId="HeaderChar">
    <w:name w:val="Header Char"/>
    <w:basedOn w:val="a0"/>
    <w:semiHidden/>
    <w:rsid w:val="006309E8"/>
    <w:rPr>
      <w:rFonts w:ascii="Arial" w:eastAsia="SimSun" w:hAnsi="Arial" w:cs="Mangal"/>
      <w:kern w:val="1"/>
      <w:sz w:val="24"/>
      <w:szCs w:val="21"/>
      <w:lang w:val="en-US" w:eastAsia="hi-IN" w:bidi="hi-IN"/>
    </w:rPr>
  </w:style>
  <w:style w:type="paragraph" w:styleId="a9">
    <w:name w:val="footer"/>
    <w:basedOn w:val="a"/>
    <w:link w:val="17"/>
    <w:uiPriority w:val="99"/>
    <w:rsid w:val="006309E8"/>
    <w:pPr>
      <w:suppressLineNumbers/>
      <w:tabs>
        <w:tab w:val="center" w:pos="4677"/>
        <w:tab w:val="right" w:pos="9355"/>
      </w:tabs>
    </w:pPr>
  </w:style>
  <w:style w:type="character" w:customStyle="1" w:styleId="17">
    <w:name w:val="Нижний колонтитул Знак1"/>
    <w:basedOn w:val="a0"/>
    <w:link w:val="a9"/>
    <w:semiHidden/>
    <w:rsid w:val="006309E8"/>
    <w:rPr>
      <w:rFonts w:ascii="Arial" w:eastAsia="SimSun" w:hAnsi="Arial" w:cs="Mangal"/>
      <w:kern w:val="1"/>
      <w:sz w:val="24"/>
      <w:szCs w:val="24"/>
      <w:lang w:val="en-US" w:eastAsia="hi-IN" w:bidi="hi-IN"/>
    </w:rPr>
  </w:style>
  <w:style w:type="character" w:customStyle="1" w:styleId="FooterChar">
    <w:name w:val="Footer Char"/>
    <w:basedOn w:val="a0"/>
    <w:semiHidden/>
    <w:rsid w:val="006309E8"/>
    <w:rPr>
      <w:rFonts w:ascii="Arial" w:eastAsia="SimSun" w:hAnsi="Arial" w:cs="Mangal"/>
      <w:kern w:val="1"/>
      <w:sz w:val="24"/>
      <w:szCs w:val="21"/>
      <w:lang w:val="en-US" w:eastAsia="hi-IN" w:bidi="hi-IN"/>
    </w:rPr>
  </w:style>
  <w:style w:type="paragraph" w:customStyle="1" w:styleId="Body1">
    <w:name w:val="Body 1"/>
    <w:rsid w:val="006309E8"/>
    <w:pPr>
      <w:suppressAutoHyphens/>
      <w:spacing w:after="0" w:line="240" w:lineRule="auto"/>
    </w:pPr>
    <w:rPr>
      <w:rFonts w:ascii="Helvetica" w:eastAsia="Times New Roman" w:hAnsi="Helvetica" w:cs="Mangal"/>
      <w:color w:val="000000"/>
      <w:kern w:val="1"/>
      <w:sz w:val="24"/>
      <w:szCs w:val="24"/>
      <w:lang w:val="en-US" w:eastAsia="hi-IN" w:bidi="hi-IN"/>
    </w:rPr>
  </w:style>
  <w:style w:type="paragraph" w:customStyle="1" w:styleId="18">
    <w:name w:val="Без интервала1"/>
    <w:rsid w:val="006309E8"/>
    <w:pPr>
      <w:widowControl w:val="0"/>
      <w:suppressAutoHyphens/>
      <w:spacing w:after="0" w:line="240" w:lineRule="auto"/>
    </w:pPr>
    <w:rPr>
      <w:rFonts w:ascii="Courier New" w:eastAsia="SimSun" w:hAnsi="Courier New" w:cs="Courier New"/>
      <w:color w:val="000000"/>
      <w:kern w:val="1"/>
      <w:sz w:val="24"/>
      <w:szCs w:val="24"/>
      <w:lang w:eastAsia="hi-IN" w:bidi="hi-IN"/>
    </w:rPr>
  </w:style>
  <w:style w:type="paragraph" w:customStyle="1" w:styleId="19">
    <w:name w:val="Абзац списка1"/>
    <w:basedOn w:val="a"/>
    <w:rsid w:val="006309E8"/>
    <w:pPr>
      <w:ind w:left="720"/>
    </w:pPr>
  </w:style>
  <w:style w:type="paragraph" w:customStyle="1" w:styleId="aa">
    <w:name w:val="Содержимое таблицы"/>
    <w:basedOn w:val="a"/>
    <w:rsid w:val="006309E8"/>
    <w:pPr>
      <w:suppressLineNumbers/>
    </w:pPr>
  </w:style>
  <w:style w:type="paragraph" w:customStyle="1" w:styleId="ab">
    <w:name w:val="Заголовок таблицы"/>
    <w:basedOn w:val="aa"/>
    <w:rsid w:val="006309E8"/>
    <w:pPr>
      <w:jc w:val="center"/>
    </w:pPr>
    <w:rPr>
      <w:b/>
      <w:bCs/>
    </w:rPr>
  </w:style>
  <w:style w:type="paragraph" w:customStyle="1" w:styleId="1a">
    <w:name w:val="Текст выноски1"/>
    <w:basedOn w:val="a"/>
    <w:rsid w:val="006309E8"/>
    <w:rPr>
      <w:rFonts w:ascii="Tahoma" w:hAnsi="Tahoma"/>
      <w:sz w:val="16"/>
      <w:szCs w:val="14"/>
    </w:rPr>
  </w:style>
  <w:style w:type="character" w:customStyle="1" w:styleId="BalloonTextChar">
    <w:name w:val="Balloon Text Char"/>
    <w:basedOn w:val="a0"/>
    <w:locked/>
    <w:rsid w:val="006309E8"/>
    <w:rPr>
      <w:rFonts w:ascii="Tahoma" w:eastAsia="SimSun" w:hAnsi="Tahoma" w:cs="Mangal"/>
      <w:kern w:val="1"/>
      <w:sz w:val="14"/>
      <w:szCs w:val="14"/>
      <w:lang w:val="en-US" w:eastAsia="hi-IN" w:bidi="hi-IN"/>
    </w:rPr>
  </w:style>
  <w:style w:type="paragraph" w:styleId="ac">
    <w:name w:val="List Paragraph"/>
    <w:basedOn w:val="a"/>
    <w:uiPriority w:val="34"/>
    <w:qFormat/>
    <w:rsid w:val="006309E8"/>
    <w:pPr>
      <w:suppressAutoHyphens w:val="0"/>
      <w:spacing w:after="200" w:line="276" w:lineRule="auto"/>
      <w:ind w:left="720"/>
      <w:contextualSpacing/>
    </w:pPr>
    <w:rPr>
      <w:rFonts w:ascii="Calibri" w:eastAsia="Times New Roman" w:hAnsi="Calibri" w:cs="Times New Roman"/>
      <w:kern w:val="0"/>
      <w:sz w:val="22"/>
      <w:szCs w:val="22"/>
      <w:lang w:val="ru-RU" w:eastAsia="ru-RU" w:bidi="ar-SA"/>
    </w:rPr>
  </w:style>
  <w:style w:type="paragraph" w:styleId="ad">
    <w:name w:val="No Spacing"/>
    <w:uiPriority w:val="1"/>
    <w:qFormat/>
    <w:rsid w:val="006309E8"/>
    <w:pPr>
      <w:suppressAutoHyphens/>
      <w:spacing w:after="0" w:line="240" w:lineRule="auto"/>
    </w:pPr>
    <w:rPr>
      <w:rFonts w:ascii="Arial" w:eastAsia="SimSun" w:hAnsi="Arial" w:cs="Mangal"/>
      <w:kern w:val="1"/>
      <w:sz w:val="24"/>
      <w:szCs w:val="21"/>
      <w:lang w:val="en-US" w:eastAsia="hi-IN" w:bidi="hi-IN"/>
    </w:rPr>
  </w:style>
  <w:style w:type="paragraph" w:styleId="ae">
    <w:name w:val="Balloon Text"/>
    <w:basedOn w:val="a"/>
    <w:link w:val="af"/>
    <w:uiPriority w:val="99"/>
    <w:semiHidden/>
    <w:unhideWhenUsed/>
    <w:rsid w:val="006309E8"/>
    <w:rPr>
      <w:rFonts w:ascii="Segoe UI" w:hAnsi="Segoe UI"/>
      <w:sz w:val="18"/>
      <w:szCs w:val="16"/>
    </w:rPr>
  </w:style>
  <w:style w:type="character" w:customStyle="1" w:styleId="af">
    <w:name w:val="Текст выноски Знак"/>
    <w:basedOn w:val="a0"/>
    <w:link w:val="ae"/>
    <w:uiPriority w:val="99"/>
    <w:semiHidden/>
    <w:rsid w:val="006309E8"/>
    <w:rPr>
      <w:rFonts w:ascii="Segoe UI" w:eastAsia="SimSun" w:hAnsi="Segoe UI" w:cs="Mangal"/>
      <w:kern w:val="1"/>
      <w:sz w:val="18"/>
      <w:szCs w:val="16"/>
      <w:lang w:val="en-US" w:eastAsia="hi-IN" w:bidi="hi-IN"/>
    </w:rPr>
  </w:style>
  <w:style w:type="character" w:customStyle="1" w:styleId="30">
    <w:name w:val="Заголовок 3 Знак"/>
    <w:basedOn w:val="a0"/>
    <w:link w:val="3"/>
    <w:uiPriority w:val="9"/>
    <w:rsid w:val="00932107"/>
    <w:rPr>
      <w:rFonts w:asciiTheme="majorHAnsi" w:eastAsiaTheme="majorEastAsia" w:hAnsiTheme="majorHAnsi" w:cs="Mangal"/>
      <w:color w:val="1F4D78" w:themeColor="accent1" w:themeShade="7F"/>
      <w:kern w:val="1"/>
      <w:sz w:val="24"/>
      <w:szCs w:val="21"/>
      <w:lang w:val="en-US" w:eastAsia="hi-IN" w:bidi="hi-IN"/>
    </w:rPr>
  </w:style>
  <w:style w:type="paragraph" w:styleId="af0">
    <w:name w:val="TOC Heading"/>
    <w:basedOn w:val="1"/>
    <w:next w:val="a"/>
    <w:uiPriority w:val="39"/>
    <w:unhideWhenUsed/>
    <w:qFormat/>
    <w:rsid w:val="003B1B72"/>
    <w:pPr>
      <w:keepLines/>
      <w:suppressAutoHyphens w:val="0"/>
      <w:spacing w:after="0" w:line="259" w:lineRule="auto"/>
      <w:outlineLvl w:val="9"/>
    </w:pPr>
    <w:rPr>
      <w:rFonts w:cstheme="majorBidi"/>
      <w:b w:val="0"/>
      <w:bCs w:val="0"/>
      <w:color w:val="2E74B5" w:themeColor="accent1" w:themeShade="BF"/>
      <w:kern w:val="0"/>
      <w:szCs w:val="32"/>
      <w:lang w:val="ru-RU" w:eastAsia="ru-RU" w:bidi="ar-SA"/>
    </w:rPr>
  </w:style>
  <w:style w:type="paragraph" w:styleId="1b">
    <w:name w:val="toc 1"/>
    <w:basedOn w:val="a"/>
    <w:next w:val="a"/>
    <w:autoRedefine/>
    <w:uiPriority w:val="39"/>
    <w:unhideWhenUsed/>
    <w:rsid w:val="003B1B72"/>
    <w:pPr>
      <w:spacing w:after="100"/>
    </w:pPr>
    <w:rPr>
      <w:szCs w:val="21"/>
    </w:rPr>
  </w:style>
  <w:style w:type="paragraph" w:styleId="20">
    <w:name w:val="toc 2"/>
    <w:basedOn w:val="a"/>
    <w:next w:val="a"/>
    <w:autoRedefine/>
    <w:uiPriority w:val="39"/>
    <w:unhideWhenUsed/>
    <w:rsid w:val="003B1B72"/>
    <w:pPr>
      <w:spacing w:after="100"/>
      <w:ind w:left="240"/>
    </w:pPr>
    <w:rPr>
      <w:szCs w:val="21"/>
    </w:rPr>
  </w:style>
  <w:style w:type="paragraph" w:styleId="31">
    <w:name w:val="toc 3"/>
    <w:basedOn w:val="a"/>
    <w:next w:val="a"/>
    <w:autoRedefine/>
    <w:uiPriority w:val="39"/>
    <w:unhideWhenUsed/>
    <w:rsid w:val="003B1B72"/>
    <w:pPr>
      <w:spacing w:after="100"/>
      <w:ind w:left="480"/>
    </w:pPr>
    <w:rPr>
      <w:szCs w:val="21"/>
    </w:rPr>
  </w:style>
  <w:style w:type="character" w:styleId="af1">
    <w:name w:val="Hyperlink"/>
    <w:basedOn w:val="a0"/>
    <w:uiPriority w:val="99"/>
    <w:unhideWhenUsed/>
    <w:rsid w:val="003B1B72"/>
    <w:rPr>
      <w:color w:val="0563C1" w:themeColor="hyperlink"/>
      <w:u w:val="single"/>
    </w:rPr>
  </w:style>
  <w:style w:type="table" w:styleId="af2">
    <w:name w:val="Table Grid"/>
    <w:basedOn w:val="a1"/>
    <w:uiPriority w:val="59"/>
    <w:rsid w:val="00C433B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841756">
      <w:bodyDiv w:val="1"/>
      <w:marLeft w:val="0"/>
      <w:marRight w:val="0"/>
      <w:marTop w:val="0"/>
      <w:marBottom w:val="0"/>
      <w:divBdr>
        <w:top w:val="none" w:sz="0" w:space="0" w:color="auto"/>
        <w:left w:val="none" w:sz="0" w:space="0" w:color="auto"/>
        <w:bottom w:val="none" w:sz="0" w:space="0" w:color="auto"/>
        <w:right w:val="none" w:sz="0" w:space="0" w:color="auto"/>
      </w:divBdr>
    </w:div>
    <w:div w:id="1039818373">
      <w:bodyDiv w:val="1"/>
      <w:marLeft w:val="0"/>
      <w:marRight w:val="0"/>
      <w:marTop w:val="0"/>
      <w:marBottom w:val="0"/>
      <w:divBdr>
        <w:top w:val="none" w:sz="0" w:space="0" w:color="auto"/>
        <w:left w:val="none" w:sz="0" w:space="0" w:color="auto"/>
        <w:bottom w:val="none" w:sz="0" w:space="0" w:color="auto"/>
        <w:right w:val="none" w:sz="0" w:space="0" w:color="auto"/>
      </w:divBdr>
    </w:div>
    <w:div w:id="156579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697D8-D3C7-47EC-BDCE-84833EA22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32</Pages>
  <Words>8058</Words>
  <Characters>45935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AsusPro</cp:lastModifiedBy>
  <cp:revision>142</cp:revision>
  <cp:lastPrinted>2021-02-01T14:49:00Z</cp:lastPrinted>
  <dcterms:created xsi:type="dcterms:W3CDTF">2021-01-31T09:55:00Z</dcterms:created>
  <dcterms:modified xsi:type="dcterms:W3CDTF">2023-06-20T04:20:00Z</dcterms:modified>
</cp:coreProperties>
</file>